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F3139" w14:textId="77777777" w:rsidR="0011730C" w:rsidRPr="0011730C" w:rsidRDefault="0011730C" w:rsidP="0011730C">
      <w:pPr>
        <w:tabs>
          <w:tab w:val="left" w:pos="0"/>
        </w:tabs>
        <w:spacing w:line="259" w:lineRule="auto"/>
        <w:ind w:hanging="1276"/>
        <w:rPr>
          <w:rFonts w:ascii="Arial" w:eastAsia="Arial" w:hAnsi="Arial" w:cs="Arial"/>
        </w:rPr>
      </w:pPr>
      <w:r>
        <w:rPr>
          <w:rFonts w:ascii="Arial" w:hAnsi="Arial"/>
          <w:sz w:val="22"/>
          <w:szCs w:val="22"/>
        </w:rPr>
        <w:tab/>
      </w:r>
      <w:r w:rsidRPr="0011730C">
        <w:rPr>
          <w:rFonts w:ascii="Arial" w:eastAsia="Arial" w:hAnsi="Arial" w:cs="Arial"/>
          <w:noProof/>
        </w:rPr>
        <w:drawing>
          <wp:inline distT="0" distB="0" distL="0" distR="0" wp14:anchorId="7C7E5AC0" wp14:editId="166C667F">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7E1055F5" w14:textId="77777777" w:rsidR="0011730C" w:rsidRPr="0011730C" w:rsidRDefault="0011730C" w:rsidP="0011730C">
      <w:pPr>
        <w:spacing w:line="259" w:lineRule="auto"/>
        <w:rPr>
          <w:rFonts w:ascii="Arial" w:eastAsia="Arial" w:hAnsi="Arial" w:cs="Arial"/>
          <w:sz w:val="20"/>
          <w:szCs w:val="22"/>
        </w:rPr>
      </w:pPr>
    </w:p>
    <w:tbl>
      <w:tblPr>
        <w:tblStyle w:val="Tabelamrea2"/>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11730C" w:rsidRPr="0011730C" w14:paraId="3C54F354" w14:textId="77777777" w:rsidTr="0011730C">
        <w:tc>
          <w:tcPr>
            <w:tcW w:w="4389" w:type="dxa"/>
          </w:tcPr>
          <w:p w14:paraId="53BE9AAE" w14:textId="19954098"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     </w:t>
            </w:r>
            <w:r>
              <w:rPr>
                <w:rFonts w:ascii="Arial" w:eastAsia="Arial" w:hAnsi="Arial" w:cs="Arial"/>
                <w:color w:val="A6A6A6"/>
                <w:sz w:val="16"/>
                <w:szCs w:val="16"/>
              </w:rPr>
              <w:t xml:space="preserve">                         </w:t>
            </w:r>
            <w:r w:rsidRPr="0011730C">
              <w:rPr>
                <w:rFonts w:ascii="Arial" w:eastAsia="Arial" w:hAnsi="Arial" w:cs="Arial"/>
                <w:color w:val="A6A6A6"/>
                <w:sz w:val="16"/>
                <w:szCs w:val="16"/>
              </w:rPr>
              <w:t>Slovenske železnice, d.o.o.</w:t>
            </w:r>
          </w:p>
        </w:tc>
        <w:tc>
          <w:tcPr>
            <w:tcW w:w="1701" w:type="dxa"/>
          </w:tcPr>
          <w:p w14:paraId="5240D6A8"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1C77D5E2"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r>
      <w:tr w:rsidR="0011730C" w:rsidRPr="0011730C" w14:paraId="4E104F37" w14:textId="77777777" w:rsidTr="0011730C">
        <w:tc>
          <w:tcPr>
            <w:tcW w:w="4389" w:type="dxa"/>
          </w:tcPr>
          <w:p w14:paraId="2207A82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ACA69FC"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250BA84"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41392D7B" w14:textId="77777777" w:rsidTr="0011730C">
        <w:tc>
          <w:tcPr>
            <w:tcW w:w="4389" w:type="dxa"/>
          </w:tcPr>
          <w:p w14:paraId="62BBD515" w14:textId="77777777" w:rsidR="0011730C" w:rsidRPr="0011730C" w:rsidRDefault="0011730C" w:rsidP="0011730C">
            <w:pPr>
              <w:spacing w:afterLines="20" w:after="48" w:line="22" w:lineRule="atLeast"/>
              <w:ind w:left="11" w:hanging="11"/>
              <w:rPr>
                <w:rFonts w:ascii="Arial" w:hAnsi="Arial" w:cs="Arial"/>
                <w:b/>
                <w:bCs/>
                <w:color w:val="A6A6A6"/>
                <w:sz w:val="16"/>
                <w:szCs w:val="16"/>
              </w:rPr>
            </w:pPr>
          </w:p>
        </w:tc>
        <w:tc>
          <w:tcPr>
            <w:tcW w:w="1701" w:type="dxa"/>
          </w:tcPr>
          <w:p w14:paraId="5AEA7A3E"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3261" w:type="dxa"/>
          </w:tcPr>
          <w:p w14:paraId="706080C6"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209E794D" w14:textId="77777777" w:rsidTr="0011730C">
        <w:tc>
          <w:tcPr>
            <w:tcW w:w="4389" w:type="dxa"/>
          </w:tcPr>
          <w:p w14:paraId="4992A3C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9A19F79"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86FB5CD"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ab/>
            </w:r>
          </w:p>
        </w:tc>
      </w:tr>
      <w:tr w:rsidR="0011730C" w:rsidRPr="0011730C" w14:paraId="27A60B2B" w14:textId="77777777" w:rsidTr="0011730C">
        <w:tc>
          <w:tcPr>
            <w:tcW w:w="4389" w:type="dxa"/>
          </w:tcPr>
          <w:p w14:paraId="7AA0542A" w14:textId="77777777" w:rsidR="0011730C" w:rsidRPr="0011730C" w:rsidRDefault="0011730C" w:rsidP="0011730C">
            <w:pPr>
              <w:spacing w:afterLines="20" w:after="48" w:line="22" w:lineRule="atLeast"/>
              <w:rPr>
                <w:rFonts w:ascii="Arial" w:eastAsia="Arial" w:hAnsi="Arial" w:cs="Arial"/>
                <w:color w:val="A6A6A6"/>
                <w:sz w:val="16"/>
                <w:szCs w:val="16"/>
              </w:rPr>
            </w:pPr>
          </w:p>
        </w:tc>
        <w:tc>
          <w:tcPr>
            <w:tcW w:w="1701" w:type="dxa"/>
          </w:tcPr>
          <w:p w14:paraId="73C9BD40" w14:textId="77777777" w:rsidR="0011730C" w:rsidRPr="0011730C" w:rsidRDefault="0011730C" w:rsidP="0011730C">
            <w:pPr>
              <w:spacing w:afterLines="20" w:after="48" w:line="22" w:lineRule="atLeast"/>
              <w:ind w:left="11" w:hanging="11"/>
              <w:rPr>
                <w:rFonts w:ascii="Arial" w:eastAsia="Arial" w:hAnsi="Arial" w:cs="Arial"/>
                <w:color w:val="A6A6A6"/>
                <w:sz w:val="16"/>
                <w:szCs w:val="16"/>
                <w:shd w:val="clear" w:color="auto" w:fill="FFFFFF"/>
              </w:rPr>
            </w:pPr>
            <w:r w:rsidRPr="0011730C">
              <w:rPr>
                <w:rFonts w:ascii="Arial" w:eastAsia="Arial" w:hAnsi="Arial" w:cs="Arial"/>
                <w:color w:val="A6A6A6"/>
                <w:sz w:val="16"/>
                <w:szCs w:val="20"/>
              </w:rPr>
              <w:t>Kolodvorska ulica 1</w:t>
            </w:r>
            <w:r w:rsidRPr="0011730C">
              <w:rPr>
                <w:rFonts w:ascii="Arial" w:eastAsia="Arial" w:hAnsi="Arial" w:cs="Arial"/>
                <w:color w:val="A6A6A6"/>
                <w:sz w:val="16"/>
                <w:szCs w:val="16"/>
              </w:rPr>
              <w:t>1</w:t>
            </w:r>
          </w:p>
        </w:tc>
        <w:tc>
          <w:tcPr>
            <w:tcW w:w="3261" w:type="dxa"/>
          </w:tcPr>
          <w:p w14:paraId="1D6E32F8" w14:textId="48214891" w:rsidR="0011730C" w:rsidRPr="0011730C" w:rsidRDefault="0011730C" w:rsidP="0011730C">
            <w:pPr>
              <w:tabs>
                <w:tab w:val="right" w:pos="4044"/>
              </w:tabs>
              <w:spacing w:afterLines="20" w:after="48" w:line="22" w:lineRule="atLeast"/>
              <w:ind w:left="11" w:hanging="11"/>
              <w:rPr>
                <w:rFonts w:ascii="Arial" w:eastAsia="Arial" w:hAnsi="Arial" w:cs="Arial"/>
                <w:color w:val="A6A6A6"/>
                <w:sz w:val="20"/>
                <w:szCs w:val="20"/>
              </w:rPr>
            </w:pPr>
            <w:r w:rsidRPr="0011730C">
              <w:rPr>
                <w:rFonts w:ascii="Arial" w:eastAsia="Arial" w:hAnsi="Arial" w:cs="Arial"/>
                <w:color w:val="A6A6A6"/>
                <w:sz w:val="16"/>
                <w:szCs w:val="16"/>
              </w:rPr>
              <w:t>T +386 1 29 1</w:t>
            </w:r>
            <w:r w:rsidR="004E0791">
              <w:rPr>
                <w:rFonts w:ascii="Arial" w:eastAsia="Arial" w:hAnsi="Arial" w:cs="Arial"/>
                <w:color w:val="A6A6A6"/>
                <w:sz w:val="16"/>
                <w:szCs w:val="16"/>
              </w:rPr>
              <w:t>4</w:t>
            </w:r>
            <w:r w:rsidRPr="0011730C">
              <w:rPr>
                <w:rFonts w:ascii="Arial" w:eastAsia="Arial" w:hAnsi="Arial" w:cs="Arial"/>
                <w:color w:val="A6A6A6"/>
                <w:sz w:val="16"/>
                <w:szCs w:val="16"/>
              </w:rPr>
              <w:t xml:space="preserve"> </w:t>
            </w:r>
            <w:r w:rsidR="00E84907">
              <w:rPr>
                <w:rFonts w:ascii="Arial" w:eastAsia="Arial" w:hAnsi="Arial" w:cs="Arial"/>
                <w:color w:val="A6A6A6"/>
                <w:sz w:val="16"/>
                <w:szCs w:val="16"/>
              </w:rPr>
              <w:t>001</w:t>
            </w:r>
          </w:p>
        </w:tc>
      </w:tr>
      <w:tr w:rsidR="0011730C" w:rsidRPr="0011730C" w14:paraId="75549C9A" w14:textId="77777777" w:rsidTr="0011730C">
        <w:tc>
          <w:tcPr>
            <w:tcW w:w="4389" w:type="dxa"/>
          </w:tcPr>
          <w:p w14:paraId="2807378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37E92342" w14:textId="77777777" w:rsidR="0011730C" w:rsidRPr="0011730C" w:rsidRDefault="0011730C" w:rsidP="0011730C">
            <w:pPr>
              <w:spacing w:afterLines="20" w:after="48" w:line="22" w:lineRule="atLeast"/>
              <w:rPr>
                <w:rFonts w:ascii="Arial" w:eastAsia="Arial" w:hAnsi="Arial" w:cs="Arial"/>
                <w:color w:val="A6A6A6"/>
                <w:sz w:val="16"/>
                <w:szCs w:val="16"/>
              </w:rPr>
            </w:pPr>
            <w:r w:rsidRPr="0011730C">
              <w:rPr>
                <w:rFonts w:ascii="Arial" w:eastAsia="Arial" w:hAnsi="Arial" w:cs="Arial"/>
                <w:color w:val="A6A6A6"/>
                <w:sz w:val="16"/>
                <w:szCs w:val="16"/>
              </w:rPr>
              <w:t>1506 Ljubljana</w:t>
            </w:r>
          </w:p>
        </w:tc>
        <w:tc>
          <w:tcPr>
            <w:tcW w:w="3261" w:type="dxa"/>
          </w:tcPr>
          <w:p w14:paraId="05FA7B30" w14:textId="3790F771"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E </w:t>
            </w:r>
            <w:r w:rsidR="004E0791">
              <w:rPr>
                <w:rFonts w:ascii="Arial" w:eastAsia="Arial" w:hAnsi="Arial" w:cs="Arial"/>
                <w:color w:val="A6A6A6"/>
                <w:sz w:val="16"/>
                <w:szCs w:val="16"/>
              </w:rPr>
              <w:t>I</w:t>
            </w:r>
            <w:r w:rsidRPr="0011730C">
              <w:rPr>
                <w:rFonts w:ascii="Arial" w:eastAsia="Arial" w:hAnsi="Arial" w:cs="Arial"/>
                <w:color w:val="A6A6A6"/>
                <w:sz w:val="16"/>
                <w:szCs w:val="16"/>
              </w:rPr>
              <w:t>nfo@slo-zeleznice.si</w:t>
            </w:r>
          </w:p>
        </w:tc>
      </w:tr>
      <w:tr w:rsidR="0011730C" w:rsidRPr="0011730C" w14:paraId="3192A153" w14:textId="77777777" w:rsidTr="0011730C">
        <w:tc>
          <w:tcPr>
            <w:tcW w:w="4389" w:type="dxa"/>
          </w:tcPr>
          <w:p w14:paraId="4A08BAAD"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4BEE6D1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Slovenija</w:t>
            </w:r>
          </w:p>
        </w:tc>
        <w:tc>
          <w:tcPr>
            <w:tcW w:w="3261" w:type="dxa"/>
          </w:tcPr>
          <w:p w14:paraId="14DB0670"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www.slo-zeleznice.si</w:t>
            </w:r>
          </w:p>
        </w:tc>
      </w:tr>
    </w:tbl>
    <w:p w14:paraId="6143AE30" w14:textId="77777777" w:rsidR="0011730C" w:rsidRPr="0011730C" w:rsidRDefault="0011730C" w:rsidP="0011730C">
      <w:pPr>
        <w:tabs>
          <w:tab w:val="left" w:pos="4395"/>
          <w:tab w:val="left" w:pos="6096"/>
        </w:tabs>
        <w:spacing w:line="259" w:lineRule="auto"/>
        <w:ind w:left="567"/>
        <w:rPr>
          <w:rFonts w:ascii="Arial" w:eastAsia="Arial" w:hAnsi="Arial" w:cs="Arial"/>
          <w:sz w:val="20"/>
          <w:szCs w:val="22"/>
        </w:rPr>
      </w:pPr>
    </w:p>
    <w:p w14:paraId="677EFCBC" w14:textId="2F92DF83" w:rsidR="005363D5" w:rsidRDefault="005363D5" w:rsidP="0011730C">
      <w:pPr>
        <w:tabs>
          <w:tab w:val="left" w:pos="1020"/>
        </w:tabs>
        <w:rPr>
          <w:rFonts w:ascii="Arial" w:hAnsi="Arial"/>
          <w:sz w:val="22"/>
          <w:szCs w:val="22"/>
        </w:rPr>
      </w:pPr>
    </w:p>
    <w:p w14:paraId="1A93CCBD" w14:textId="77777777" w:rsidR="005363D5" w:rsidRDefault="005363D5" w:rsidP="0011730C">
      <w:pPr>
        <w:ind w:left="567"/>
        <w:jc w:val="center"/>
        <w:rPr>
          <w:rFonts w:ascii="Arial" w:hAnsi="Arial"/>
          <w:sz w:val="22"/>
          <w:szCs w:val="22"/>
        </w:rPr>
      </w:pPr>
    </w:p>
    <w:p w14:paraId="35E6B790" w14:textId="0C5A162E" w:rsidR="003D6FF2" w:rsidRPr="0011730C" w:rsidRDefault="0011730C" w:rsidP="0011730C">
      <w:pPr>
        <w:ind w:left="567"/>
        <w:contextualSpacing/>
        <w:rPr>
          <w:rFonts w:ascii="Arial" w:hAnsi="Arial" w:cs="Arial"/>
          <w:sz w:val="20"/>
          <w:szCs w:val="20"/>
        </w:rPr>
      </w:pPr>
      <w:bookmarkStart w:id="0" w:name="_Hlk96410775"/>
      <w:r>
        <w:rPr>
          <w:rFonts w:ascii="Arial" w:hAnsi="Arial" w:cs="Arial"/>
          <w:sz w:val="20"/>
          <w:szCs w:val="20"/>
        </w:rPr>
        <w:t xml:space="preserve">  </w:t>
      </w:r>
      <w:r w:rsidR="003D6FF2" w:rsidRPr="0011730C">
        <w:rPr>
          <w:rFonts w:ascii="Arial" w:hAnsi="Arial" w:cs="Arial"/>
          <w:sz w:val="20"/>
          <w:szCs w:val="20"/>
        </w:rPr>
        <w:t xml:space="preserve">Datum: </w:t>
      </w:r>
      <w:r w:rsidR="00977299">
        <w:rPr>
          <w:rFonts w:ascii="Arial" w:hAnsi="Arial" w:cs="Arial"/>
          <w:sz w:val="20"/>
          <w:szCs w:val="20"/>
        </w:rPr>
        <w:t>1</w:t>
      </w:r>
      <w:r w:rsidR="00901B16">
        <w:rPr>
          <w:rFonts w:ascii="Arial" w:hAnsi="Arial" w:cs="Arial"/>
          <w:sz w:val="20"/>
          <w:szCs w:val="20"/>
        </w:rPr>
        <w:t>6</w:t>
      </w:r>
      <w:r w:rsidR="009E4F08" w:rsidRPr="0011730C">
        <w:rPr>
          <w:rFonts w:ascii="Arial" w:hAnsi="Arial" w:cs="Arial"/>
          <w:sz w:val="20"/>
          <w:szCs w:val="20"/>
        </w:rPr>
        <w:t>.</w:t>
      </w:r>
      <w:r w:rsidR="00FF3ABC">
        <w:rPr>
          <w:rFonts w:ascii="Arial" w:hAnsi="Arial" w:cs="Arial"/>
          <w:sz w:val="20"/>
          <w:szCs w:val="20"/>
        </w:rPr>
        <w:t>0</w:t>
      </w:r>
      <w:r w:rsidR="0074695C">
        <w:rPr>
          <w:rFonts w:ascii="Arial" w:hAnsi="Arial" w:cs="Arial"/>
          <w:sz w:val="20"/>
          <w:szCs w:val="20"/>
        </w:rPr>
        <w:t>6</w:t>
      </w:r>
      <w:r w:rsidR="009E4F08" w:rsidRPr="0011730C">
        <w:rPr>
          <w:rFonts w:ascii="Arial" w:hAnsi="Arial" w:cs="Arial"/>
          <w:sz w:val="20"/>
          <w:szCs w:val="20"/>
        </w:rPr>
        <w:t>.202</w:t>
      </w:r>
      <w:r w:rsidR="00FF3ABC">
        <w:rPr>
          <w:rFonts w:ascii="Arial" w:hAnsi="Arial" w:cs="Arial"/>
          <w:sz w:val="20"/>
          <w:szCs w:val="20"/>
        </w:rPr>
        <w:t>6</w:t>
      </w:r>
    </w:p>
    <w:p w14:paraId="6F1CCD33" w14:textId="77777777" w:rsidR="003D6FF2" w:rsidRPr="00B143F3" w:rsidRDefault="003D6FF2" w:rsidP="003D6FF2">
      <w:pPr>
        <w:contextualSpacing/>
        <w:rPr>
          <w:rFonts w:ascii="Arial" w:hAnsi="Arial" w:cs="Arial"/>
          <w:spacing w:val="-5"/>
          <w:sz w:val="20"/>
          <w:szCs w:val="20"/>
        </w:rPr>
      </w:pPr>
    </w:p>
    <w:p w14:paraId="3EF91F14" w14:textId="77777777" w:rsidR="003D6FF2" w:rsidRPr="00B143F3" w:rsidRDefault="003D6FF2" w:rsidP="003D6FF2">
      <w:pPr>
        <w:contextualSpacing/>
        <w:rPr>
          <w:rFonts w:ascii="Arial" w:hAnsi="Arial" w:cs="Arial"/>
          <w:spacing w:val="-5"/>
          <w:sz w:val="20"/>
          <w:szCs w:val="20"/>
        </w:rPr>
      </w:pPr>
    </w:p>
    <w:p w14:paraId="762A1E59" w14:textId="77777777" w:rsidR="003D6FF2" w:rsidRPr="00B143F3" w:rsidRDefault="003D6FF2" w:rsidP="003D6FF2">
      <w:pPr>
        <w:contextualSpacing/>
        <w:rPr>
          <w:rFonts w:ascii="Arial" w:hAnsi="Arial" w:cs="Arial"/>
          <w:spacing w:val="-5"/>
          <w:sz w:val="20"/>
          <w:szCs w:val="20"/>
        </w:rPr>
      </w:pPr>
    </w:p>
    <w:p w14:paraId="48DB459A" w14:textId="77777777" w:rsidR="003D6FF2" w:rsidRPr="00B143F3" w:rsidRDefault="003D6FF2" w:rsidP="003D6FF2">
      <w:pPr>
        <w:contextualSpacing/>
        <w:rPr>
          <w:rFonts w:ascii="Arial" w:hAnsi="Arial" w:cs="Arial"/>
          <w:spacing w:val="-5"/>
          <w:sz w:val="20"/>
          <w:szCs w:val="20"/>
        </w:rPr>
      </w:pPr>
    </w:p>
    <w:p w14:paraId="69BD5ACF" w14:textId="77777777" w:rsidR="003D6FF2" w:rsidRPr="00B143F3" w:rsidRDefault="003D6FF2" w:rsidP="003D6FF2">
      <w:pPr>
        <w:contextualSpacing/>
        <w:rPr>
          <w:rFonts w:ascii="Arial" w:hAnsi="Arial" w:cs="Arial"/>
          <w:spacing w:val="-5"/>
          <w:sz w:val="20"/>
          <w:szCs w:val="20"/>
        </w:rPr>
      </w:pPr>
    </w:p>
    <w:p w14:paraId="2051A532" w14:textId="77777777" w:rsidR="003D6FF2" w:rsidRPr="00B143F3" w:rsidRDefault="003D6FF2" w:rsidP="003D6FF2">
      <w:pPr>
        <w:contextualSpacing/>
        <w:rPr>
          <w:rFonts w:ascii="Arial" w:hAnsi="Arial" w:cs="Arial"/>
          <w:spacing w:val="-5"/>
          <w:sz w:val="20"/>
          <w:szCs w:val="20"/>
        </w:rPr>
      </w:pPr>
    </w:p>
    <w:p w14:paraId="773B3B83" w14:textId="77777777" w:rsidR="003D6FF2" w:rsidRPr="00B143F3" w:rsidRDefault="003D6FF2" w:rsidP="003D6FF2">
      <w:pPr>
        <w:contextualSpacing/>
        <w:rPr>
          <w:rFonts w:ascii="Arial" w:hAnsi="Arial" w:cs="Arial"/>
          <w:spacing w:val="-5"/>
          <w:sz w:val="20"/>
          <w:szCs w:val="20"/>
        </w:rPr>
      </w:pPr>
    </w:p>
    <w:p w14:paraId="6002631B" w14:textId="77777777" w:rsidR="004C69C5" w:rsidRDefault="003D6FF2" w:rsidP="004C69C5">
      <w:pPr>
        <w:tabs>
          <w:tab w:val="center" w:pos="4962"/>
        </w:tabs>
        <w:jc w:val="center"/>
        <w:rPr>
          <w:rFonts w:ascii="Arial" w:eastAsia="Batang" w:hAnsi="Arial" w:cs="Arial"/>
          <w:lang w:eastAsia="ko-KR"/>
        </w:rPr>
      </w:pPr>
      <w:r w:rsidRPr="00B143F3">
        <w:rPr>
          <w:rFonts w:ascii="Arial" w:eastAsia="Batang" w:hAnsi="Arial" w:cs="Arial"/>
          <w:lang w:eastAsia="ko-KR"/>
        </w:rPr>
        <w:t xml:space="preserve">Razpisna dokumentacija za oddajo javnega naročila </w:t>
      </w:r>
    </w:p>
    <w:p w14:paraId="36671451" w14:textId="096AC489" w:rsidR="003D6FF2" w:rsidRPr="00B143F3" w:rsidRDefault="004C69C5" w:rsidP="004C69C5">
      <w:pPr>
        <w:tabs>
          <w:tab w:val="center" w:pos="4962"/>
        </w:tabs>
        <w:jc w:val="center"/>
        <w:rPr>
          <w:rFonts w:ascii="Arial" w:eastAsia="Batang" w:hAnsi="Arial" w:cs="Arial"/>
          <w:lang w:eastAsia="ko-KR"/>
        </w:rPr>
      </w:pPr>
      <w:r>
        <w:rPr>
          <w:rFonts w:ascii="Arial" w:eastAsia="Batang" w:hAnsi="Arial" w:cs="Arial"/>
          <w:lang w:eastAsia="ko-KR"/>
        </w:rPr>
        <w:t>po odprtem postopku (40. člen ZJN-3)</w:t>
      </w:r>
    </w:p>
    <w:p w14:paraId="2B83277E" w14:textId="77777777" w:rsidR="003D6FF2" w:rsidRPr="00B143F3" w:rsidRDefault="003D6FF2" w:rsidP="004C69C5">
      <w:pPr>
        <w:tabs>
          <w:tab w:val="center" w:pos="4962"/>
        </w:tabs>
        <w:jc w:val="center"/>
        <w:rPr>
          <w:rFonts w:ascii="Arial" w:eastAsia="Batang" w:hAnsi="Arial" w:cs="Arial"/>
          <w:lang w:eastAsia="ko-KR"/>
        </w:rPr>
      </w:pPr>
    </w:p>
    <w:p w14:paraId="618ECBDD" w14:textId="77777777" w:rsidR="003D6FF2" w:rsidRPr="00B143F3" w:rsidRDefault="003D6FF2" w:rsidP="003D6FF2">
      <w:pPr>
        <w:tabs>
          <w:tab w:val="center" w:pos="4962"/>
        </w:tabs>
        <w:spacing w:before="120"/>
        <w:jc w:val="center"/>
        <w:rPr>
          <w:rFonts w:ascii="Arial" w:eastAsia="Batang" w:hAnsi="Arial" w:cs="Arial"/>
          <w:lang w:eastAsia="ko-KR"/>
        </w:rPr>
      </w:pPr>
    </w:p>
    <w:p w14:paraId="3E2FB4E0" w14:textId="77777777" w:rsidR="003D6FF2" w:rsidRPr="00B143F3" w:rsidRDefault="003D6FF2" w:rsidP="003D6FF2">
      <w:pPr>
        <w:tabs>
          <w:tab w:val="center" w:pos="4962"/>
        </w:tabs>
        <w:spacing w:before="120"/>
        <w:jc w:val="center"/>
        <w:rPr>
          <w:rFonts w:ascii="Arial" w:eastAsia="Batang" w:hAnsi="Arial" w:cs="Arial"/>
          <w:lang w:eastAsia="ko-KR"/>
        </w:rPr>
      </w:pPr>
    </w:p>
    <w:p w14:paraId="473ADC2D" w14:textId="77777777" w:rsidR="003D6FF2" w:rsidRPr="00B143F3" w:rsidRDefault="003D6FF2" w:rsidP="003D6FF2">
      <w:pPr>
        <w:tabs>
          <w:tab w:val="center" w:pos="4962"/>
        </w:tabs>
        <w:spacing w:before="120"/>
        <w:jc w:val="center"/>
        <w:rPr>
          <w:rFonts w:ascii="Arial" w:eastAsia="Batang" w:hAnsi="Arial" w:cs="Arial"/>
          <w:lang w:eastAsia="ko-KR"/>
        </w:rPr>
      </w:pPr>
      <w:r w:rsidRPr="00B143F3">
        <w:rPr>
          <w:rFonts w:ascii="Arial" w:eastAsia="Batang" w:hAnsi="Arial" w:cs="Arial"/>
          <w:lang w:eastAsia="ko-KR"/>
        </w:rPr>
        <w:t>Predmet javnega naročila:</w:t>
      </w:r>
    </w:p>
    <w:p w14:paraId="381D8C48" w14:textId="77777777" w:rsidR="003D6FF2" w:rsidRPr="00B143F3" w:rsidRDefault="003D6FF2" w:rsidP="003D6FF2">
      <w:pPr>
        <w:keepLines/>
        <w:jc w:val="center"/>
        <w:rPr>
          <w:rFonts w:ascii="Arial" w:eastAsia="Batang" w:hAnsi="Arial" w:cs="Arial"/>
          <w:b/>
          <w:lang w:eastAsia="ko-KR"/>
        </w:rPr>
      </w:pPr>
    </w:p>
    <w:p w14:paraId="609B6924" w14:textId="77777777" w:rsidR="003D6FF2" w:rsidRPr="00B143F3" w:rsidRDefault="003D6FF2" w:rsidP="003D6FF2">
      <w:pPr>
        <w:keepLines/>
        <w:jc w:val="center"/>
        <w:rPr>
          <w:rFonts w:ascii="Arial" w:eastAsia="Batang" w:hAnsi="Arial" w:cs="Arial"/>
          <w:b/>
          <w:lang w:eastAsia="ko-KR"/>
        </w:rPr>
      </w:pPr>
    </w:p>
    <w:bookmarkEnd w:id="0"/>
    <w:p w14:paraId="6F2B08D3" w14:textId="77777777" w:rsidR="00177814" w:rsidRDefault="00177814" w:rsidP="00177814">
      <w:pPr>
        <w:jc w:val="center"/>
        <w:rPr>
          <w:rFonts w:ascii="Arial" w:hAnsi="Arial" w:cs="Arial"/>
          <w:b/>
          <w:lang w:val="pl-PL"/>
        </w:rPr>
      </w:pPr>
      <w:r>
        <w:rPr>
          <w:rFonts w:ascii="Arial" w:hAnsi="Arial" w:cs="Arial"/>
          <w:b/>
          <w:lang w:val="pl-PL"/>
        </w:rPr>
        <w:t>Dobava ekstra lahkega kurilnega olja</w:t>
      </w:r>
    </w:p>
    <w:p w14:paraId="34B364F7" w14:textId="77777777" w:rsidR="006752F9" w:rsidRPr="006752F9" w:rsidRDefault="006752F9" w:rsidP="006752F9">
      <w:pPr>
        <w:jc w:val="center"/>
        <w:rPr>
          <w:rFonts w:ascii="Arial" w:hAnsi="Arial" w:cs="Arial"/>
          <w:b/>
          <w:lang w:val="pl-PL"/>
        </w:rPr>
      </w:pPr>
    </w:p>
    <w:p w14:paraId="6F0D87FB" w14:textId="77777777" w:rsidR="006F4280" w:rsidRPr="00B143F3" w:rsidRDefault="006F4280" w:rsidP="006F4280">
      <w:pPr>
        <w:pStyle w:val="Kazalovsebine2"/>
        <w:rPr>
          <w:rFonts w:ascii="Arial" w:hAnsi="Arial" w:cs="Arial"/>
          <w:sz w:val="24"/>
          <w:szCs w:val="24"/>
        </w:rPr>
      </w:pPr>
    </w:p>
    <w:p w14:paraId="6959CB47" w14:textId="77777777" w:rsidR="00366E97" w:rsidRPr="00B143F3" w:rsidRDefault="00366E97" w:rsidP="00366E97">
      <w:pPr>
        <w:jc w:val="center"/>
        <w:rPr>
          <w:rFonts w:ascii="Arial" w:hAnsi="Arial" w:cs="Arial"/>
          <w:b/>
          <w:lang w:val="pl-PL"/>
        </w:rPr>
      </w:pPr>
    </w:p>
    <w:p w14:paraId="74CD5AD6" w14:textId="77777777" w:rsidR="00366E97" w:rsidRPr="00B143F3" w:rsidRDefault="00366E97" w:rsidP="00366E97">
      <w:pPr>
        <w:pStyle w:val="Kazalovsebine2"/>
        <w:rPr>
          <w:rFonts w:ascii="Arial" w:hAnsi="Arial" w:cs="Arial"/>
          <w:sz w:val="24"/>
          <w:szCs w:val="24"/>
        </w:rPr>
      </w:pPr>
    </w:p>
    <w:p w14:paraId="649AD10F" w14:textId="225308C3" w:rsidR="00B143F3" w:rsidRDefault="00B143F3" w:rsidP="00B143F3"/>
    <w:p w14:paraId="6683F249" w14:textId="77777777" w:rsidR="00B143F3" w:rsidRPr="00B143F3" w:rsidRDefault="00B143F3" w:rsidP="00B143F3"/>
    <w:tbl>
      <w:tblPr>
        <w:tblW w:w="0" w:type="auto"/>
        <w:tblInd w:w="4927" w:type="dxa"/>
        <w:tblLook w:val="04A0" w:firstRow="1" w:lastRow="0" w:firstColumn="1" w:lastColumn="0" w:noHBand="0" w:noVBand="1"/>
      </w:tblPr>
      <w:tblGrid>
        <w:gridCol w:w="3567"/>
      </w:tblGrid>
      <w:tr w:rsidR="00366E97" w:rsidRPr="00B143F3" w14:paraId="691447F1" w14:textId="77777777" w:rsidTr="00366E97">
        <w:tc>
          <w:tcPr>
            <w:tcW w:w="3567" w:type="dxa"/>
          </w:tcPr>
          <w:p w14:paraId="36A8B396" w14:textId="77777777" w:rsidR="00366E97" w:rsidRPr="00B143F3" w:rsidRDefault="00366E97" w:rsidP="00366E97">
            <w:pPr>
              <w:rPr>
                <w:rFonts w:ascii="Arial" w:eastAsia="Calibri" w:hAnsi="Arial" w:cs="Arial"/>
                <w:sz w:val="20"/>
                <w:szCs w:val="20"/>
                <w:lang w:eastAsia="en-US"/>
              </w:rPr>
            </w:pPr>
          </w:p>
          <w:p w14:paraId="00FE5006" w14:textId="77777777" w:rsidR="00366E97" w:rsidRPr="00B143F3" w:rsidRDefault="00366E97" w:rsidP="00366E97">
            <w:pPr>
              <w:rPr>
                <w:rFonts w:ascii="Arial" w:eastAsia="Calibri" w:hAnsi="Arial" w:cs="Arial"/>
                <w:sz w:val="20"/>
                <w:szCs w:val="20"/>
                <w:lang w:eastAsia="en-US"/>
              </w:rPr>
            </w:pPr>
          </w:p>
          <w:p w14:paraId="65F0FC84" w14:textId="77777777" w:rsidR="00366E97" w:rsidRPr="00B143F3" w:rsidRDefault="00366E97" w:rsidP="00366E97">
            <w:pPr>
              <w:rPr>
                <w:rFonts w:ascii="Arial" w:hAnsi="Arial" w:cs="Arial"/>
                <w:sz w:val="20"/>
                <w:szCs w:val="20"/>
              </w:rPr>
            </w:pPr>
            <w:r w:rsidRPr="00B143F3">
              <w:rPr>
                <w:rFonts w:ascii="Arial" w:eastAsia="Calibri" w:hAnsi="Arial" w:cs="Arial"/>
                <w:sz w:val="20"/>
                <w:szCs w:val="20"/>
                <w:lang w:eastAsia="en-US"/>
              </w:rPr>
              <w:t>Odgovorna oseba naročnika:</w:t>
            </w:r>
          </w:p>
        </w:tc>
      </w:tr>
      <w:tr w:rsidR="00366E97" w:rsidRPr="00B143F3" w14:paraId="33EEBC1A" w14:textId="77777777" w:rsidTr="00366E97">
        <w:tc>
          <w:tcPr>
            <w:tcW w:w="3567" w:type="dxa"/>
          </w:tcPr>
          <w:p w14:paraId="4A18C948" w14:textId="77777777" w:rsidR="00366E97" w:rsidRPr="00B143F3" w:rsidRDefault="00366E97" w:rsidP="00366E97">
            <w:pPr>
              <w:rPr>
                <w:rFonts w:ascii="Arial" w:hAnsi="Arial" w:cs="Arial"/>
                <w:sz w:val="20"/>
                <w:szCs w:val="20"/>
              </w:rPr>
            </w:pPr>
            <w:r w:rsidRPr="00B143F3">
              <w:rPr>
                <w:rFonts w:ascii="Arial" w:hAnsi="Arial" w:cs="Arial"/>
                <w:sz w:val="20"/>
                <w:szCs w:val="20"/>
              </w:rPr>
              <w:t>Dušan Mes</w:t>
            </w:r>
          </w:p>
        </w:tc>
      </w:tr>
      <w:tr w:rsidR="00366E97" w:rsidRPr="00B143F3" w14:paraId="385FFA35" w14:textId="77777777" w:rsidTr="00366E97">
        <w:tc>
          <w:tcPr>
            <w:tcW w:w="3567" w:type="dxa"/>
          </w:tcPr>
          <w:p w14:paraId="4E5BA122" w14:textId="77777777" w:rsidR="00366E97" w:rsidRDefault="00366E97" w:rsidP="00366E97">
            <w:pPr>
              <w:rPr>
                <w:rFonts w:ascii="Arial" w:hAnsi="Arial" w:cs="Arial"/>
                <w:sz w:val="20"/>
                <w:szCs w:val="20"/>
              </w:rPr>
            </w:pPr>
            <w:r w:rsidRPr="00B143F3">
              <w:rPr>
                <w:rFonts w:ascii="Arial" w:hAnsi="Arial" w:cs="Arial"/>
                <w:sz w:val="20"/>
                <w:szCs w:val="20"/>
              </w:rPr>
              <w:t>Generalni direktor</w:t>
            </w:r>
          </w:p>
          <w:p w14:paraId="68D17440" w14:textId="77777777" w:rsidR="00E84907" w:rsidRDefault="00E84907" w:rsidP="00366E97">
            <w:pPr>
              <w:rPr>
                <w:rFonts w:ascii="Arial" w:hAnsi="Arial" w:cs="Arial"/>
                <w:sz w:val="20"/>
                <w:szCs w:val="20"/>
              </w:rPr>
            </w:pPr>
          </w:p>
          <w:p w14:paraId="456B1E9E" w14:textId="77777777" w:rsidR="00E84907" w:rsidRDefault="00E84907" w:rsidP="00366E97">
            <w:pPr>
              <w:rPr>
                <w:rFonts w:ascii="Arial" w:hAnsi="Arial" w:cs="Arial"/>
                <w:sz w:val="20"/>
                <w:szCs w:val="20"/>
              </w:rPr>
            </w:pPr>
          </w:p>
          <w:p w14:paraId="2D66CFC4" w14:textId="77777777" w:rsidR="00E84907" w:rsidRDefault="00E84907" w:rsidP="00366E97">
            <w:pPr>
              <w:rPr>
                <w:rFonts w:ascii="Arial" w:hAnsi="Arial" w:cs="Arial"/>
                <w:sz w:val="20"/>
                <w:szCs w:val="20"/>
              </w:rPr>
            </w:pPr>
            <w:r>
              <w:rPr>
                <w:rFonts w:ascii="Arial" w:hAnsi="Arial" w:cs="Arial"/>
                <w:sz w:val="20"/>
                <w:szCs w:val="20"/>
              </w:rPr>
              <w:t>Gorazd Podbevšek</w:t>
            </w:r>
          </w:p>
          <w:p w14:paraId="68B30F54" w14:textId="29140F76" w:rsidR="00E84907" w:rsidRPr="00B143F3" w:rsidRDefault="00E84907" w:rsidP="00366E97">
            <w:pPr>
              <w:rPr>
                <w:rFonts w:ascii="Arial" w:hAnsi="Arial" w:cs="Arial"/>
                <w:sz w:val="20"/>
                <w:szCs w:val="20"/>
              </w:rPr>
            </w:pPr>
            <w:r>
              <w:rPr>
                <w:rFonts w:ascii="Arial" w:hAnsi="Arial" w:cs="Arial"/>
                <w:sz w:val="20"/>
                <w:szCs w:val="20"/>
              </w:rPr>
              <w:t>Član poslovodstva - direktor</w:t>
            </w:r>
          </w:p>
        </w:tc>
      </w:tr>
    </w:tbl>
    <w:p w14:paraId="550EA449" w14:textId="77777777" w:rsidR="00366E97" w:rsidRDefault="00366E97" w:rsidP="00366E97">
      <w:pPr>
        <w:jc w:val="center"/>
        <w:rPr>
          <w:rFonts w:eastAsia="Batang"/>
          <w:b/>
          <w:i/>
          <w:sz w:val="32"/>
          <w:szCs w:val="32"/>
          <w:lang w:eastAsia="ko-KR"/>
        </w:rPr>
      </w:pPr>
    </w:p>
    <w:p w14:paraId="718807BC" w14:textId="4BAB2DA0" w:rsidR="0011730C" w:rsidRDefault="0011730C" w:rsidP="0011730C">
      <w:pPr>
        <w:tabs>
          <w:tab w:val="left" w:pos="4395"/>
          <w:tab w:val="center" w:pos="5020"/>
          <w:tab w:val="left" w:pos="6946"/>
        </w:tabs>
        <w:spacing w:after="3" w:line="265" w:lineRule="auto"/>
        <w:rPr>
          <w:color w:val="000000"/>
          <w:sz w:val="16"/>
        </w:rPr>
      </w:pPr>
    </w:p>
    <w:p w14:paraId="01024339" w14:textId="4ED98AFE" w:rsidR="00E84907" w:rsidRDefault="00E84907" w:rsidP="0011730C">
      <w:pPr>
        <w:tabs>
          <w:tab w:val="left" w:pos="4395"/>
          <w:tab w:val="center" w:pos="5020"/>
          <w:tab w:val="left" w:pos="6946"/>
        </w:tabs>
        <w:spacing w:after="3" w:line="265" w:lineRule="auto"/>
        <w:rPr>
          <w:color w:val="000000"/>
          <w:sz w:val="16"/>
        </w:rPr>
      </w:pPr>
    </w:p>
    <w:p w14:paraId="0AB60F57" w14:textId="05772C1D" w:rsidR="00E84907" w:rsidRDefault="00E84907" w:rsidP="0011730C">
      <w:pPr>
        <w:tabs>
          <w:tab w:val="left" w:pos="4395"/>
          <w:tab w:val="center" w:pos="5020"/>
          <w:tab w:val="left" w:pos="6946"/>
        </w:tabs>
        <w:spacing w:after="3" w:line="265" w:lineRule="auto"/>
        <w:rPr>
          <w:color w:val="000000"/>
          <w:sz w:val="16"/>
        </w:rPr>
      </w:pPr>
    </w:p>
    <w:p w14:paraId="47E40E28" w14:textId="12FFE229" w:rsidR="00E84907" w:rsidRDefault="00E84907" w:rsidP="0011730C">
      <w:pPr>
        <w:tabs>
          <w:tab w:val="left" w:pos="4395"/>
          <w:tab w:val="center" w:pos="5020"/>
          <w:tab w:val="left" w:pos="6946"/>
        </w:tabs>
        <w:spacing w:after="3" w:line="265" w:lineRule="auto"/>
        <w:rPr>
          <w:color w:val="000000"/>
          <w:sz w:val="16"/>
        </w:rPr>
      </w:pPr>
    </w:p>
    <w:p w14:paraId="7D93F943" w14:textId="30CE6C49" w:rsidR="00E84907" w:rsidRDefault="00E84907" w:rsidP="0011730C">
      <w:pPr>
        <w:tabs>
          <w:tab w:val="left" w:pos="4395"/>
          <w:tab w:val="center" w:pos="5020"/>
          <w:tab w:val="left" w:pos="6946"/>
        </w:tabs>
        <w:spacing w:after="3" w:line="265" w:lineRule="auto"/>
        <w:rPr>
          <w:color w:val="000000"/>
          <w:sz w:val="16"/>
        </w:rPr>
      </w:pPr>
    </w:p>
    <w:p w14:paraId="01B7B5F8" w14:textId="7FCCAC47" w:rsidR="0011730C" w:rsidRDefault="0011730C" w:rsidP="0011730C">
      <w:pPr>
        <w:tabs>
          <w:tab w:val="left" w:pos="4395"/>
          <w:tab w:val="center" w:pos="5020"/>
          <w:tab w:val="left" w:pos="6946"/>
        </w:tabs>
        <w:spacing w:after="3" w:line="265" w:lineRule="auto"/>
        <w:rPr>
          <w:color w:val="000000"/>
          <w:sz w:val="16"/>
        </w:rPr>
      </w:pPr>
    </w:p>
    <w:p w14:paraId="69FA210B" w14:textId="77777777" w:rsidR="0011730C" w:rsidRDefault="0011730C" w:rsidP="0011730C">
      <w:pPr>
        <w:tabs>
          <w:tab w:val="left" w:pos="4395"/>
          <w:tab w:val="center" w:pos="5020"/>
          <w:tab w:val="left" w:pos="6946"/>
        </w:tabs>
        <w:spacing w:after="3" w:line="265" w:lineRule="auto"/>
        <w:rPr>
          <w:color w:val="000000"/>
          <w:sz w:val="16"/>
        </w:rPr>
      </w:pPr>
    </w:p>
    <w:p w14:paraId="4C3FA9B5" w14:textId="77777777" w:rsidR="00366E97" w:rsidRDefault="00366E97" w:rsidP="00366E97">
      <w:pPr>
        <w:rPr>
          <w:rFonts w:ascii="Arial" w:hAnsi="Arial" w:cs="Arial"/>
          <w:b/>
          <w:sz w:val="22"/>
          <w:szCs w:val="22"/>
        </w:rPr>
      </w:pPr>
    </w:p>
    <w:p w14:paraId="415E7093" w14:textId="77777777" w:rsidR="00366E97" w:rsidRDefault="00366E97" w:rsidP="00366E97">
      <w:pPr>
        <w:rPr>
          <w:rFonts w:ascii="Arial" w:hAnsi="Arial" w:cs="Arial"/>
          <w:b/>
          <w:sz w:val="22"/>
          <w:szCs w:val="22"/>
        </w:rPr>
      </w:pPr>
    </w:p>
    <w:p w14:paraId="5F119FDA" w14:textId="77777777" w:rsidR="00366E97" w:rsidRDefault="00366E97" w:rsidP="00366E97">
      <w:pPr>
        <w:rPr>
          <w:rFonts w:ascii="Arial" w:hAnsi="Arial" w:cs="Arial"/>
          <w:b/>
          <w:sz w:val="22"/>
          <w:szCs w:val="22"/>
        </w:rPr>
      </w:pPr>
    </w:p>
    <w:p w14:paraId="5890F57E" w14:textId="77777777" w:rsidR="00366E97" w:rsidRDefault="00366E97" w:rsidP="00366E97">
      <w:pPr>
        <w:rPr>
          <w:rFonts w:ascii="Arial" w:hAnsi="Arial" w:cs="Arial"/>
          <w:b/>
          <w:sz w:val="22"/>
          <w:szCs w:val="22"/>
        </w:rPr>
      </w:pPr>
    </w:p>
    <w:p w14:paraId="4C26D15E" w14:textId="77777777" w:rsidR="00366E97" w:rsidRDefault="00366E97" w:rsidP="00366E97">
      <w:pPr>
        <w:rPr>
          <w:rFonts w:ascii="Arial" w:hAnsi="Arial" w:cs="Arial"/>
          <w:b/>
          <w:sz w:val="22"/>
          <w:szCs w:val="22"/>
        </w:rPr>
      </w:pPr>
    </w:p>
    <w:p w14:paraId="083AE0E3" w14:textId="77777777" w:rsidR="00366E97" w:rsidRDefault="00366E97" w:rsidP="00366E97">
      <w:pPr>
        <w:rPr>
          <w:rFonts w:ascii="Arial" w:hAnsi="Arial" w:cs="Arial"/>
          <w:b/>
          <w:sz w:val="22"/>
          <w:szCs w:val="22"/>
        </w:rPr>
      </w:pPr>
    </w:p>
    <w:p w14:paraId="55D220DB" w14:textId="77777777" w:rsidR="00366E97" w:rsidRDefault="00366E97" w:rsidP="00366E97">
      <w:pPr>
        <w:rPr>
          <w:rFonts w:ascii="Arial" w:hAnsi="Arial" w:cs="Arial"/>
          <w:b/>
          <w:sz w:val="22"/>
          <w:szCs w:val="22"/>
        </w:rPr>
      </w:pPr>
    </w:p>
    <w:p w14:paraId="79435AD4" w14:textId="77777777" w:rsidR="00366E97" w:rsidRDefault="00366E97" w:rsidP="00366E97">
      <w:pPr>
        <w:rPr>
          <w:rFonts w:ascii="Arial" w:hAnsi="Arial" w:cs="Arial"/>
          <w:b/>
          <w:sz w:val="22"/>
          <w:szCs w:val="22"/>
        </w:rPr>
      </w:pPr>
    </w:p>
    <w:p w14:paraId="28007F16" w14:textId="77777777" w:rsidR="00366E97" w:rsidRDefault="00366E97" w:rsidP="00366E97">
      <w:pPr>
        <w:rPr>
          <w:rFonts w:ascii="Arial" w:hAnsi="Arial" w:cs="Arial"/>
          <w:b/>
          <w:sz w:val="22"/>
          <w:szCs w:val="22"/>
        </w:rPr>
      </w:pPr>
    </w:p>
    <w:p w14:paraId="36184370" w14:textId="77777777" w:rsidR="00366E97" w:rsidRDefault="00366E97" w:rsidP="00366E97">
      <w:pPr>
        <w:rPr>
          <w:rFonts w:ascii="Arial" w:hAnsi="Arial" w:cs="Arial"/>
          <w:b/>
          <w:sz w:val="22"/>
          <w:szCs w:val="22"/>
        </w:rPr>
      </w:pPr>
    </w:p>
    <w:p w14:paraId="5BDFEE5C" w14:textId="77777777" w:rsidR="00366E97" w:rsidRDefault="00366E97" w:rsidP="00366E97">
      <w:pPr>
        <w:rPr>
          <w:rFonts w:ascii="Arial" w:hAnsi="Arial" w:cs="Arial"/>
          <w:b/>
          <w:sz w:val="22"/>
          <w:szCs w:val="22"/>
        </w:rPr>
      </w:pPr>
    </w:p>
    <w:p w14:paraId="38C834FC" w14:textId="77777777" w:rsidR="00366E97" w:rsidRDefault="00366E97" w:rsidP="00366E97">
      <w:pPr>
        <w:rPr>
          <w:rFonts w:ascii="Arial" w:hAnsi="Arial" w:cs="Arial"/>
          <w:b/>
          <w:sz w:val="22"/>
          <w:szCs w:val="22"/>
        </w:rPr>
      </w:pPr>
    </w:p>
    <w:p w14:paraId="73A58129" w14:textId="77777777" w:rsidR="00366E97" w:rsidRDefault="00366E97" w:rsidP="00366E97">
      <w:pPr>
        <w:rPr>
          <w:rFonts w:ascii="Arial" w:hAnsi="Arial" w:cs="Arial"/>
          <w:b/>
          <w:sz w:val="22"/>
          <w:szCs w:val="22"/>
        </w:rPr>
      </w:pPr>
    </w:p>
    <w:p w14:paraId="2F58E507" w14:textId="77777777" w:rsidR="00366E97" w:rsidRDefault="00366E97" w:rsidP="00366E97">
      <w:pPr>
        <w:rPr>
          <w:rFonts w:ascii="Arial" w:hAnsi="Arial" w:cs="Arial"/>
          <w:b/>
          <w:sz w:val="22"/>
          <w:szCs w:val="22"/>
        </w:rPr>
      </w:pPr>
    </w:p>
    <w:p w14:paraId="0056FD03" w14:textId="77777777" w:rsidR="00366E97" w:rsidRDefault="00366E97" w:rsidP="00366E97">
      <w:pPr>
        <w:rPr>
          <w:rFonts w:ascii="Arial" w:hAnsi="Arial" w:cs="Arial"/>
          <w:b/>
          <w:sz w:val="22"/>
          <w:szCs w:val="22"/>
        </w:rPr>
      </w:pPr>
    </w:p>
    <w:p w14:paraId="243509CC" w14:textId="77777777" w:rsidR="00366E97" w:rsidRDefault="00366E97" w:rsidP="00366E97">
      <w:pPr>
        <w:rPr>
          <w:rFonts w:ascii="Arial" w:hAnsi="Arial" w:cs="Arial"/>
          <w:b/>
          <w:sz w:val="22"/>
          <w:szCs w:val="22"/>
        </w:rPr>
      </w:pPr>
    </w:p>
    <w:p w14:paraId="422E4FFA" w14:textId="77777777" w:rsidR="00366E97" w:rsidRDefault="00366E97" w:rsidP="00366E97">
      <w:pPr>
        <w:rPr>
          <w:rFonts w:ascii="Arial" w:hAnsi="Arial" w:cs="Arial"/>
          <w:b/>
          <w:sz w:val="22"/>
          <w:szCs w:val="22"/>
        </w:rPr>
      </w:pPr>
    </w:p>
    <w:p w14:paraId="05BF053D" w14:textId="77777777" w:rsidR="00366E97" w:rsidRDefault="00366E97" w:rsidP="00366E97">
      <w:pPr>
        <w:rPr>
          <w:rFonts w:ascii="Arial" w:hAnsi="Arial" w:cs="Arial"/>
          <w:b/>
          <w:sz w:val="22"/>
          <w:szCs w:val="22"/>
        </w:rPr>
      </w:pPr>
    </w:p>
    <w:p w14:paraId="0C38995B" w14:textId="77777777" w:rsidR="00366E97" w:rsidRDefault="00366E97" w:rsidP="00366E97">
      <w:pPr>
        <w:rPr>
          <w:rFonts w:ascii="Arial" w:hAnsi="Arial" w:cs="Arial"/>
          <w:b/>
          <w:sz w:val="22"/>
          <w:szCs w:val="22"/>
        </w:rPr>
      </w:pPr>
    </w:p>
    <w:p w14:paraId="725FE144" w14:textId="77777777" w:rsidR="00366E97" w:rsidRPr="00513FBA" w:rsidRDefault="00366E97" w:rsidP="00366E97">
      <w:pPr>
        <w:jc w:val="center"/>
        <w:rPr>
          <w:rFonts w:ascii="Arial" w:hAnsi="Arial" w:cs="Arial"/>
          <w:sz w:val="40"/>
          <w:szCs w:val="40"/>
        </w:rPr>
      </w:pPr>
      <w:r w:rsidRPr="00513FBA">
        <w:rPr>
          <w:rFonts w:ascii="Arial" w:hAnsi="Arial" w:cs="Arial"/>
          <w:b/>
          <w:sz w:val="40"/>
          <w:szCs w:val="40"/>
        </w:rPr>
        <w:t xml:space="preserve">NAVODILA PONUDNIKOM ZA PRIPRAVO PONUDBE </w:t>
      </w:r>
    </w:p>
    <w:p w14:paraId="6351EA28" w14:textId="77777777" w:rsidR="00366E97" w:rsidRDefault="00366E97" w:rsidP="00366E97">
      <w:pPr>
        <w:autoSpaceDE w:val="0"/>
        <w:autoSpaceDN w:val="0"/>
        <w:adjustRightInd w:val="0"/>
        <w:rPr>
          <w:rFonts w:ascii="TimesNewRomanPS-BoldMT" w:hAnsi="TimesNewRomanPS-BoldMT" w:cs="TimesNewRomanPS-BoldMT"/>
          <w:b/>
          <w:bCs/>
        </w:rPr>
      </w:pPr>
    </w:p>
    <w:p w14:paraId="154A915C" w14:textId="77777777" w:rsidR="00BD65CA" w:rsidRDefault="00BD65CA">
      <w:pPr>
        <w:jc w:val="center"/>
        <w:rPr>
          <w:rFonts w:ascii="Arial" w:hAnsi="Arial" w:cs="Arial"/>
          <w:sz w:val="22"/>
        </w:rPr>
      </w:pPr>
    </w:p>
    <w:p w14:paraId="68B73AC1" w14:textId="77777777" w:rsidR="00E244C3" w:rsidRDefault="00E244C3">
      <w:pPr>
        <w:jc w:val="center"/>
        <w:rPr>
          <w:rFonts w:ascii="Arial" w:hAnsi="Arial" w:cs="Arial"/>
          <w:sz w:val="22"/>
        </w:rPr>
      </w:pPr>
    </w:p>
    <w:p w14:paraId="5855F121" w14:textId="77777777" w:rsidR="000817BA" w:rsidRDefault="000817BA">
      <w:pPr>
        <w:jc w:val="center"/>
        <w:rPr>
          <w:rFonts w:ascii="Arial" w:hAnsi="Arial" w:cs="Arial"/>
          <w:sz w:val="22"/>
        </w:rPr>
      </w:pPr>
    </w:p>
    <w:p w14:paraId="741051DB" w14:textId="77777777" w:rsidR="00E244C3" w:rsidRDefault="00E244C3">
      <w:pPr>
        <w:jc w:val="center"/>
        <w:rPr>
          <w:rFonts w:ascii="Arial" w:hAnsi="Arial" w:cs="Arial"/>
          <w:sz w:val="22"/>
        </w:rPr>
      </w:pPr>
    </w:p>
    <w:p w14:paraId="21C5A94F" w14:textId="77777777" w:rsidR="00366E97" w:rsidRDefault="00366E97">
      <w:pPr>
        <w:jc w:val="center"/>
        <w:rPr>
          <w:rFonts w:ascii="Arial" w:hAnsi="Arial" w:cs="Arial"/>
          <w:sz w:val="22"/>
        </w:rPr>
      </w:pPr>
    </w:p>
    <w:p w14:paraId="36FD0787" w14:textId="77777777" w:rsidR="00366E97" w:rsidRDefault="00366E97">
      <w:pPr>
        <w:jc w:val="center"/>
        <w:rPr>
          <w:rFonts w:ascii="Arial" w:hAnsi="Arial" w:cs="Arial"/>
          <w:sz w:val="22"/>
        </w:rPr>
      </w:pPr>
    </w:p>
    <w:p w14:paraId="241698FE" w14:textId="77777777" w:rsidR="00366E97" w:rsidRDefault="00366E97">
      <w:pPr>
        <w:jc w:val="center"/>
        <w:rPr>
          <w:rFonts w:ascii="Arial" w:hAnsi="Arial" w:cs="Arial"/>
          <w:sz w:val="22"/>
        </w:rPr>
      </w:pPr>
    </w:p>
    <w:p w14:paraId="11F7FEAD" w14:textId="77777777" w:rsidR="00366E97" w:rsidRDefault="00366E97">
      <w:pPr>
        <w:jc w:val="center"/>
        <w:rPr>
          <w:rFonts w:ascii="Arial" w:hAnsi="Arial" w:cs="Arial"/>
          <w:sz w:val="22"/>
        </w:rPr>
      </w:pPr>
    </w:p>
    <w:p w14:paraId="71F1E160" w14:textId="77777777" w:rsidR="00366E97" w:rsidRDefault="00366E97">
      <w:pPr>
        <w:jc w:val="center"/>
        <w:rPr>
          <w:rFonts w:ascii="Arial" w:hAnsi="Arial" w:cs="Arial"/>
          <w:sz w:val="22"/>
        </w:rPr>
      </w:pPr>
    </w:p>
    <w:p w14:paraId="6760185C" w14:textId="77777777" w:rsidR="00366E97" w:rsidRDefault="00366E97">
      <w:pPr>
        <w:jc w:val="center"/>
        <w:rPr>
          <w:rFonts w:ascii="Arial" w:hAnsi="Arial" w:cs="Arial"/>
          <w:sz w:val="22"/>
        </w:rPr>
      </w:pPr>
    </w:p>
    <w:p w14:paraId="6C935E41" w14:textId="77777777" w:rsidR="00366E97" w:rsidRDefault="00366E97">
      <w:pPr>
        <w:jc w:val="center"/>
        <w:rPr>
          <w:rFonts w:ascii="Arial" w:hAnsi="Arial" w:cs="Arial"/>
          <w:sz w:val="22"/>
        </w:rPr>
      </w:pPr>
    </w:p>
    <w:p w14:paraId="6C93E5D6" w14:textId="77777777" w:rsidR="00366E97" w:rsidRDefault="00366E97">
      <w:pPr>
        <w:jc w:val="center"/>
        <w:rPr>
          <w:rFonts w:ascii="Arial" w:hAnsi="Arial" w:cs="Arial"/>
          <w:sz w:val="22"/>
        </w:rPr>
      </w:pPr>
    </w:p>
    <w:p w14:paraId="00E53743" w14:textId="77777777" w:rsidR="00366E97" w:rsidRDefault="00366E97">
      <w:pPr>
        <w:jc w:val="center"/>
        <w:rPr>
          <w:rFonts w:ascii="Arial" w:hAnsi="Arial" w:cs="Arial"/>
          <w:sz w:val="22"/>
        </w:rPr>
      </w:pPr>
    </w:p>
    <w:p w14:paraId="7485A3D5" w14:textId="77777777" w:rsidR="00366E97" w:rsidRDefault="00366E97">
      <w:pPr>
        <w:jc w:val="center"/>
        <w:rPr>
          <w:rFonts w:ascii="Arial" w:hAnsi="Arial" w:cs="Arial"/>
          <w:sz w:val="22"/>
        </w:rPr>
      </w:pPr>
    </w:p>
    <w:p w14:paraId="45EB1FCF" w14:textId="77777777" w:rsidR="00366E97" w:rsidRDefault="00366E97">
      <w:pPr>
        <w:jc w:val="center"/>
        <w:rPr>
          <w:rFonts w:ascii="Arial" w:hAnsi="Arial" w:cs="Arial"/>
          <w:sz w:val="22"/>
        </w:rPr>
      </w:pPr>
    </w:p>
    <w:p w14:paraId="6830301F" w14:textId="77777777" w:rsidR="00366E97" w:rsidRDefault="00366E97">
      <w:pPr>
        <w:jc w:val="center"/>
        <w:rPr>
          <w:rFonts w:ascii="Arial" w:hAnsi="Arial" w:cs="Arial"/>
          <w:sz w:val="22"/>
        </w:rPr>
      </w:pPr>
    </w:p>
    <w:p w14:paraId="1BB312FE" w14:textId="77777777" w:rsidR="00366E97" w:rsidRDefault="00366E97">
      <w:pPr>
        <w:jc w:val="center"/>
        <w:rPr>
          <w:rFonts w:ascii="Arial" w:hAnsi="Arial" w:cs="Arial"/>
          <w:sz w:val="22"/>
        </w:rPr>
      </w:pPr>
    </w:p>
    <w:p w14:paraId="3FEC6C2C" w14:textId="77777777" w:rsidR="00366E97" w:rsidRDefault="00366E97">
      <w:pPr>
        <w:jc w:val="center"/>
        <w:rPr>
          <w:rFonts w:ascii="Arial" w:hAnsi="Arial" w:cs="Arial"/>
          <w:sz w:val="22"/>
        </w:rPr>
      </w:pPr>
    </w:p>
    <w:p w14:paraId="6BFE9BEA" w14:textId="77777777" w:rsidR="00366E97" w:rsidRDefault="00366E97">
      <w:pPr>
        <w:jc w:val="center"/>
        <w:rPr>
          <w:rFonts w:ascii="Arial" w:hAnsi="Arial" w:cs="Arial"/>
          <w:sz w:val="22"/>
        </w:rPr>
      </w:pPr>
    </w:p>
    <w:p w14:paraId="21B0483C" w14:textId="77777777" w:rsidR="00366E97" w:rsidRDefault="00366E97">
      <w:pPr>
        <w:jc w:val="center"/>
        <w:rPr>
          <w:rFonts w:ascii="Arial" w:hAnsi="Arial" w:cs="Arial"/>
          <w:sz w:val="22"/>
        </w:rPr>
      </w:pPr>
    </w:p>
    <w:p w14:paraId="02CFF2C1" w14:textId="77777777" w:rsidR="00366E97" w:rsidRDefault="00366E97">
      <w:pPr>
        <w:jc w:val="center"/>
        <w:rPr>
          <w:rFonts w:ascii="Arial" w:hAnsi="Arial" w:cs="Arial"/>
          <w:sz w:val="22"/>
        </w:rPr>
      </w:pPr>
    </w:p>
    <w:p w14:paraId="7EA07821" w14:textId="77777777" w:rsidR="00366E97" w:rsidRDefault="00366E97">
      <w:pPr>
        <w:jc w:val="center"/>
        <w:rPr>
          <w:rFonts w:ascii="Arial" w:hAnsi="Arial" w:cs="Arial"/>
          <w:sz w:val="22"/>
        </w:rPr>
      </w:pPr>
    </w:p>
    <w:p w14:paraId="6D2D75A9" w14:textId="77777777" w:rsidR="00366E97" w:rsidRDefault="00366E97">
      <w:pPr>
        <w:jc w:val="center"/>
        <w:rPr>
          <w:rFonts w:ascii="Arial" w:hAnsi="Arial" w:cs="Arial"/>
          <w:sz w:val="22"/>
        </w:rPr>
      </w:pPr>
    </w:p>
    <w:p w14:paraId="0407C5EA" w14:textId="77777777" w:rsidR="00366E97" w:rsidRDefault="00366E97">
      <w:pPr>
        <w:jc w:val="center"/>
        <w:rPr>
          <w:rFonts w:ascii="Arial" w:hAnsi="Arial" w:cs="Arial"/>
          <w:sz w:val="22"/>
        </w:rPr>
      </w:pPr>
    </w:p>
    <w:p w14:paraId="39405CAD" w14:textId="19C53734" w:rsidR="00366E97" w:rsidRDefault="00366E97">
      <w:pPr>
        <w:jc w:val="center"/>
        <w:rPr>
          <w:rFonts w:ascii="Arial" w:hAnsi="Arial" w:cs="Arial"/>
          <w:sz w:val="22"/>
        </w:rPr>
      </w:pPr>
    </w:p>
    <w:p w14:paraId="3DE38176" w14:textId="6EF2C55D" w:rsidR="00D63B52" w:rsidRDefault="00D63B52">
      <w:pPr>
        <w:jc w:val="center"/>
        <w:rPr>
          <w:rFonts w:ascii="Arial" w:hAnsi="Arial" w:cs="Arial"/>
          <w:sz w:val="22"/>
        </w:rPr>
      </w:pPr>
    </w:p>
    <w:p w14:paraId="728A81BC" w14:textId="469FFA5D" w:rsidR="00B143F3" w:rsidRDefault="00B143F3">
      <w:pPr>
        <w:jc w:val="center"/>
        <w:rPr>
          <w:rFonts w:ascii="Arial" w:hAnsi="Arial" w:cs="Arial"/>
          <w:sz w:val="22"/>
        </w:rPr>
      </w:pPr>
    </w:p>
    <w:p w14:paraId="02549F60" w14:textId="6B54CAF4" w:rsidR="00B143F3" w:rsidRDefault="00B143F3">
      <w:pPr>
        <w:jc w:val="center"/>
        <w:rPr>
          <w:rFonts w:ascii="Arial" w:hAnsi="Arial" w:cs="Arial"/>
          <w:sz w:val="22"/>
        </w:rPr>
      </w:pPr>
    </w:p>
    <w:p w14:paraId="2EFAD82B" w14:textId="6843C841" w:rsidR="00513FBA" w:rsidRDefault="00513FBA">
      <w:pPr>
        <w:jc w:val="center"/>
        <w:rPr>
          <w:rFonts w:ascii="Arial" w:hAnsi="Arial" w:cs="Arial"/>
          <w:sz w:val="22"/>
        </w:rPr>
      </w:pPr>
    </w:p>
    <w:p w14:paraId="0B664F44" w14:textId="086B84BF" w:rsidR="00513FBA" w:rsidRDefault="00513FBA">
      <w:pPr>
        <w:jc w:val="center"/>
        <w:rPr>
          <w:rFonts w:ascii="Arial" w:hAnsi="Arial" w:cs="Arial"/>
          <w:sz w:val="22"/>
        </w:rPr>
      </w:pPr>
    </w:p>
    <w:p w14:paraId="1FD05B65" w14:textId="174EFA86" w:rsidR="00D877BE" w:rsidRDefault="00D877BE">
      <w:pPr>
        <w:jc w:val="center"/>
        <w:rPr>
          <w:rFonts w:ascii="Arial" w:hAnsi="Arial" w:cs="Arial"/>
          <w:sz w:val="22"/>
        </w:rPr>
      </w:pPr>
    </w:p>
    <w:p w14:paraId="4BEDAF6F" w14:textId="78701D79" w:rsidR="00D877BE" w:rsidRDefault="00D877BE">
      <w:pPr>
        <w:jc w:val="center"/>
        <w:rPr>
          <w:rFonts w:ascii="Arial" w:hAnsi="Arial" w:cs="Arial"/>
          <w:sz w:val="22"/>
        </w:rPr>
      </w:pPr>
    </w:p>
    <w:p w14:paraId="0027973C" w14:textId="09E1780C" w:rsidR="00D877BE" w:rsidRDefault="00D877BE">
      <w:pPr>
        <w:jc w:val="center"/>
        <w:rPr>
          <w:rFonts w:ascii="Arial" w:hAnsi="Arial" w:cs="Arial"/>
          <w:sz w:val="22"/>
        </w:rPr>
      </w:pPr>
    </w:p>
    <w:p w14:paraId="29C70E06" w14:textId="5471BDBB" w:rsidR="00D877BE" w:rsidRDefault="00D877BE">
      <w:pPr>
        <w:jc w:val="center"/>
        <w:rPr>
          <w:rFonts w:ascii="Arial" w:hAnsi="Arial" w:cs="Arial"/>
          <w:sz w:val="22"/>
        </w:rPr>
      </w:pPr>
    </w:p>
    <w:p w14:paraId="2A889D6B" w14:textId="560BD202" w:rsidR="00D877BE" w:rsidRDefault="00D877BE">
      <w:pPr>
        <w:jc w:val="center"/>
        <w:rPr>
          <w:rFonts w:ascii="Arial" w:hAnsi="Arial" w:cs="Arial"/>
          <w:sz w:val="22"/>
        </w:rPr>
      </w:pPr>
    </w:p>
    <w:p w14:paraId="53EA54C1" w14:textId="77777777" w:rsidR="00DF0199" w:rsidRPr="00DC5652" w:rsidRDefault="00DF0199" w:rsidP="00A0779E">
      <w:pPr>
        <w:autoSpaceDE w:val="0"/>
        <w:autoSpaceDN w:val="0"/>
        <w:adjustRightInd w:val="0"/>
        <w:rPr>
          <w:rFonts w:ascii="Arial" w:hAnsi="Arial" w:cs="Arial"/>
          <w:b/>
          <w:bCs/>
        </w:rPr>
      </w:pPr>
      <w:r w:rsidRPr="00DC5652">
        <w:rPr>
          <w:rFonts w:ascii="Arial" w:hAnsi="Arial" w:cs="Arial"/>
          <w:b/>
          <w:bCs/>
        </w:rPr>
        <w:lastRenderedPageBreak/>
        <w:t>VSEBINA RAZPISNE DOKUMENTACI</w:t>
      </w:r>
      <w:r w:rsidR="00A0779E" w:rsidRPr="00DC5652">
        <w:rPr>
          <w:rFonts w:ascii="Arial" w:hAnsi="Arial" w:cs="Arial"/>
          <w:b/>
          <w:bCs/>
        </w:rPr>
        <w:t>JE</w:t>
      </w:r>
    </w:p>
    <w:p w14:paraId="5FC24C59" w14:textId="77777777" w:rsidR="004A0665" w:rsidRPr="00DC5652" w:rsidRDefault="004A0665" w:rsidP="00A0779E">
      <w:pPr>
        <w:autoSpaceDE w:val="0"/>
        <w:autoSpaceDN w:val="0"/>
        <w:adjustRightInd w:val="0"/>
        <w:rPr>
          <w:rFonts w:ascii="Arial" w:hAnsi="Arial" w:cs="Arial"/>
          <w:b/>
          <w:bCs/>
        </w:rPr>
      </w:pPr>
    </w:p>
    <w:sdt>
      <w:sdtPr>
        <w:rPr>
          <w:rFonts w:ascii="Arial" w:eastAsia="Times New Roman" w:hAnsi="Arial" w:cs="Arial"/>
          <w:b w:val="0"/>
          <w:bCs w:val="0"/>
          <w:color w:val="auto"/>
          <w:sz w:val="24"/>
          <w:szCs w:val="24"/>
          <w:lang w:eastAsia="sl-SI"/>
        </w:rPr>
        <w:id w:val="13333687"/>
        <w:docPartObj>
          <w:docPartGallery w:val="Table of Contents"/>
          <w:docPartUnique/>
        </w:docPartObj>
      </w:sdtPr>
      <w:sdtEndPr/>
      <w:sdtContent>
        <w:p w14:paraId="3BF7E32D" w14:textId="23EE22C2" w:rsidR="004A0665" w:rsidRPr="00DC5652" w:rsidRDefault="00ED2DDF">
          <w:pPr>
            <w:pStyle w:val="NaslovTOC"/>
            <w:rPr>
              <w:rFonts w:ascii="Arial" w:hAnsi="Arial" w:cs="Arial"/>
              <w:color w:val="auto"/>
              <w:sz w:val="20"/>
              <w:szCs w:val="20"/>
            </w:rPr>
          </w:pPr>
          <w:r w:rsidRPr="00DC5652">
            <w:rPr>
              <w:rFonts w:ascii="Arial" w:hAnsi="Arial" w:cs="Arial"/>
              <w:color w:val="auto"/>
              <w:sz w:val="20"/>
              <w:szCs w:val="20"/>
            </w:rPr>
            <w:t>KAZALO</w:t>
          </w:r>
        </w:p>
        <w:p w14:paraId="4B99501D" w14:textId="77777777" w:rsidR="009D3B9B" w:rsidRPr="00DC5652" w:rsidRDefault="009D3B9B" w:rsidP="009D3B9B">
          <w:pPr>
            <w:rPr>
              <w:rFonts w:ascii="Arial" w:hAnsi="Arial" w:cs="Arial"/>
              <w:sz w:val="20"/>
              <w:szCs w:val="20"/>
              <w:lang w:eastAsia="en-US"/>
            </w:rPr>
          </w:pPr>
        </w:p>
        <w:p w14:paraId="36244C19" w14:textId="685E90D8" w:rsidR="00CD647E" w:rsidRPr="00CD647E" w:rsidRDefault="00B27DF1" w:rsidP="00CD647E">
          <w:pPr>
            <w:pStyle w:val="Kazalovsebine2"/>
            <w:numPr>
              <w:ilvl w:val="0"/>
              <w:numId w:val="47"/>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r w:rsidRPr="00DC5652">
            <w:rPr>
              <w:rFonts w:ascii="Arial" w:hAnsi="Arial" w:cs="Arial"/>
              <w:b w:val="0"/>
              <w:sz w:val="20"/>
              <w:szCs w:val="20"/>
            </w:rPr>
            <w:fldChar w:fldCharType="begin"/>
          </w:r>
          <w:r w:rsidR="004A0665" w:rsidRPr="00DC5652">
            <w:rPr>
              <w:rFonts w:ascii="Arial" w:hAnsi="Arial" w:cs="Arial"/>
              <w:b w:val="0"/>
              <w:sz w:val="20"/>
              <w:szCs w:val="20"/>
            </w:rPr>
            <w:instrText xml:space="preserve"> TOC \o "1-3" \h \z \u </w:instrText>
          </w:r>
          <w:r w:rsidRPr="00DC5652">
            <w:rPr>
              <w:rFonts w:ascii="Arial" w:hAnsi="Arial" w:cs="Arial"/>
              <w:b w:val="0"/>
              <w:sz w:val="20"/>
              <w:szCs w:val="20"/>
            </w:rPr>
            <w:fldChar w:fldCharType="separate"/>
          </w:r>
          <w:hyperlink w:anchor="_Toc231904326" w:history="1">
            <w:r w:rsidR="00CD647E" w:rsidRPr="00CD647E">
              <w:rPr>
                <w:rStyle w:val="Hiperpovezava"/>
                <w:rFonts w:ascii="Arial" w:hAnsi="Arial" w:cs="Arial"/>
                <w:noProof/>
                <w:sz w:val="20"/>
                <w:szCs w:val="20"/>
              </w:rPr>
              <w:t>Osnovni podatki o naročilu</w:t>
            </w:r>
            <w:r w:rsidR="00CD647E" w:rsidRPr="00CD647E">
              <w:rPr>
                <w:rFonts w:ascii="Arial" w:hAnsi="Arial" w:cs="Arial"/>
                <w:noProof/>
                <w:webHidden/>
                <w:sz w:val="20"/>
                <w:szCs w:val="20"/>
              </w:rPr>
              <w:tab/>
            </w:r>
            <w:r w:rsidR="00CD647E" w:rsidRPr="00CD647E">
              <w:rPr>
                <w:rFonts w:ascii="Arial" w:hAnsi="Arial" w:cs="Arial"/>
                <w:noProof/>
                <w:webHidden/>
                <w:sz w:val="20"/>
                <w:szCs w:val="20"/>
              </w:rPr>
              <w:fldChar w:fldCharType="begin"/>
            </w:r>
            <w:r w:rsidR="00CD647E" w:rsidRPr="00CD647E">
              <w:rPr>
                <w:rFonts w:ascii="Arial" w:hAnsi="Arial" w:cs="Arial"/>
                <w:noProof/>
                <w:webHidden/>
                <w:sz w:val="20"/>
                <w:szCs w:val="20"/>
              </w:rPr>
              <w:instrText xml:space="preserve"> PAGEREF _Toc231904326 \h </w:instrText>
            </w:r>
            <w:r w:rsidR="00CD647E" w:rsidRPr="00CD647E">
              <w:rPr>
                <w:rFonts w:ascii="Arial" w:hAnsi="Arial" w:cs="Arial"/>
                <w:noProof/>
                <w:webHidden/>
                <w:sz w:val="20"/>
                <w:szCs w:val="20"/>
              </w:rPr>
            </w:r>
            <w:r w:rsidR="00CD647E" w:rsidRPr="00CD647E">
              <w:rPr>
                <w:rFonts w:ascii="Arial" w:hAnsi="Arial" w:cs="Arial"/>
                <w:noProof/>
                <w:webHidden/>
                <w:sz w:val="20"/>
                <w:szCs w:val="20"/>
              </w:rPr>
              <w:fldChar w:fldCharType="separate"/>
            </w:r>
            <w:r w:rsidR="001F3A78">
              <w:rPr>
                <w:rFonts w:ascii="Arial" w:hAnsi="Arial" w:cs="Arial"/>
                <w:noProof/>
                <w:webHidden/>
                <w:sz w:val="20"/>
                <w:szCs w:val="20"/>
              </w:rPr>
              <w:t>4</w:t>
            </w:r>
            <w:r w:rsidR="00CD647E" w:rsidRPr="00CD647E">
              <w:rPr>
                <w:rFonts w:ascii="Arial" w:hAnsi="Arial" w:cs="Arial"/>
                <w:noProof/>
                <w:webHidden/>
                <w:sz w:val="20"/>
                <w:szCs w:val="20"/>
              </w:rPr>
              <w:fldChar w:fldCharType="end"/>
            </w:r>
          </w:hyperlink>
        </w:p>
        <w:p w14:paraId="29882317" w14:textId="5745A076" w:rsidR="00CD647E" w:rsidRPr="00CD647E" w:rsidRDefault="00CD647E" w:rsidP="00CD647E">
          <w:pPr>
            <w:pStyle w:val="Kazalovsebine2"/>
            <w:numPr>
              <w:ilvl w:val="0"/>
              <w:numId w:val="47"/>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31904327" w:history="1">
            <w:r w:rsidRPr="00CD647E">
              <w:rPr>
                <w:rStyle w:val="Hiperpovezava"/>
                <w:rFonts w:ascii="Arial" w:hAnsi="Arial" w:cs="Arial"/>
                <w:noProof/>
                <w:sz w:val="20"/>
                <w:szCs w:val="20"/>
              </w:rPr>
              <w:t>Ponudnik</w:t>
            </w:r>
            <w:r w:rsidRPr="00CD647E">
              <w:rPr>
                <w:rFonts w:ascii="Arial" w:hAnsi="Arial" w:cs="Arial"/>
                <w:noProof/>
                <w:webHidden/>
                <w:sz w:val="20"/>
                <w:szCs w:val="20"/>
              </w:rPr>
              <w:tab/>
            </w:r>
            <w:r w:rsidRPr="00CD647E">
              <w:rPr>
                <w:rFonts w:ascii="Arial" w:hAnsi="Arial" w:cs="Arial"/>
                <w:noProof/>
                <w:webHidden/>
                <w:sz w:val="20"/>
                <w:szCs w:val="20"/>
              </w:rPr>
              <w:fldChar w:fldCharType="begin"/>
            </w:r>
            <w:r w:rsidRPr="00CD647E">
              <w:rPr>
                <w:rFonts w:ascii="Arial" w:hAnsi="Arial" w:cs="Arial"/>
                <w:noProof/>
                <w:webHidden/>
                <w:sz w:val="20"/>
                <w:szCs w:val="20"/>
              </w:rPr>
              <w:instrText xml:space="preserve"> PAGEREF _Toc231904327 \h </w:instrText>
            </w:r>
            <w:r w:rsidRPr="00CD647E">
              <w:rPr>
                <w:rFonts w:ascii="Arial" w:hAnsi="Arial" w:cs="Arial"/>
                <w:noProof/>
                <w:webHidden/>
                <w:sz w:val="20"/>
                <w:szCs w:val="20"/>
              </w:rPr>
            </w:r>
            <w:r w:rsidRPr="00CD647E">
              <w:rPr>
                <w:rFonts w:ascii="Arial" w:hAnsi="Arial" w:cs="Arial"/>
                <w:noProof/>
                <w:webHidden/>
                <w:sz w:val="20"/>
                <w:szCs w:val="20"/>
              </w:rPr>
              <w:fldChar w:fldCharType="separate"/>
            </w:r>
            <w:r w:rsidR="001F3A78">
              <w:rPr>
                <w:rFonts w:ascii="Arial" w:hAnsi="Arial" w:cs="Arial"/>
                <w:noProof/>
                <w:webHidden/>
                <w:sz w:val="20"/>
                <w:szCs w:val="20"/>
              </w:rPr>
              <w:t>5</w:t>
            </w:r>
            <w:r w:rsidRPr="00CD647E">
              <w:rPr>
                <w:rFonts w:ascii="Arial" w:hAnsi="Arial" w:cs="Arial"/>
                <w:noProof/>
                <w:webHidden/>
                <w:sz w:val="20"/>
                <w:szCs w:val="20"/>
              </w:rPr>
              <w:fldChar w:fldCharType="end"/>
            </w:r>
          </w:hyperlink>
        </w:p>
        <w:p w14:paraId="66B6F22F" w14:textId="2CD2FF5C" w:rsidR="00CD647E" w:rsidRPr="00CD647E" w:rsidRDefault="00CD647E" w:rsidP="00CD647E">
          <w:pPr>
            <w:pStyle w:val="Kazalovsebine2"/>
            <w:numPr>
              <w:ilvl w:val="0"/>
              <w:numId w:val="47"/>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31904328" w:history="1">
            <w:r w:rsidRPr="00CD647E">
              <w:rPr>
                <w:rStyle w:val="Hiperpovezava"/>
                <w:rFonts w:ascii="Arial" w:hAnsi="Arial" w:cs="Arial"/>
                <w:noProof/>
                <w:sz w:val="20"/>
                <w:szCs w:val="20"/>
              </w:rPr>
              <w:t>Rok in način predložitve ponudbe</w:t>
            </w:r>
            <w:r w:rsidRPr="00CD647E">
              <w:rPr>
                <w:rFonts w:ascii="Arial" w:hAnsi="Arial" w:cs="Arial"/>
                <w:noProof/>
                <w:webHidden/>
                <w:sz w:val="20"/>
                <w:szCs w:val="20"/>
              </w:rPr>
              <w:tab/>
            </w:r>
            <w:r w:rsidRPr="00CD647E">
              <w:rPr>
                <w:rFonts w:ascii="Arial" w:hAnsi="Arial" w:cs="Arial"/>
                <w:noProof/>
                <w:webHidden/>
                <w:sz w:val="20"/>
                <w:szCs w:val="20"/>
              </w:rPr>
              <w:fldChar w:fldCharType="begin"/>
            </w:r>
            <w:r w:rsidRPr="00CD647E">
              <w:rPr>
                <w:rFonts w:ascii="Arial" w:hAnsi="Arial" w:cs="Arial"/>
                <w:noProof/>
                <w:webHidden/>
                <w:sz w:val="20"/>
                <w:szCs w:val="20"/>
              </w:rPr>
              <w:instrText xml:space="preserve"> PAGEREF _Toc231904328 \h </w:instrText>
            </w:r>
            <w:r w:rsidRPr="00CD647E">
              <w:rPr>
                <w:rFonts w:ascii="Arial" w:hAnsi="Arial" w:cs="Arial"/>
                <w:noProof/>
                <w:webHidden/>
                <w:sz w:val="20"/>
                <w:szCs w:val="20"/>
              </w:rPr>
            </w:r>
            <w:r w:rsidRPr="00CD647E">
              <w:rPr>
                <w:rFonts w:ascii="Arial" w:hAnsi="Arial" w:cs="Arial"/>
                <w:noProof/>
                <w:webHidden/>
                <w:sz w:val="20"/>
                <w:szCs w:val="20"/>
              </w:rPr>
              <w:fldChar w:fldCharType="separate"/>
            </w:r>
            <w:r w:rsidR="001F3A78">
              <w:rPr>
                <w:rFonts w:ascii="Arial" w:hAnsi="Arial" w:cs="Arial"/>
                <w:noProof/>
                <w:webHidden/>
                <w:sz w:val="20"/>
                <w:szCs w:val="20"/>
              </w:rPr>
              <w:t>5</w:t>
            </w:r>
            <w:r w:rsidRPr="00CD647E">
              <w:rPr>
                <w:rFonts w:ascii="Arial" w:hAnsi="Arial" w:cs="Arial"/>
                <w:noProof/>
                <w:webHidden/>
                <w:sz w:val="20"/>
                <w:szCs w:val="20"/>
              </w:rPr>
              <w:fldChar w:fldCharType="end"/>
            </w:r>
          </w:hyperlink>
        </w:p>
        <w:p w14:paraId="1375E432" w14:textId="0DD0E91B" w:rsidR="00CD647E" w:rsidRPr="00CD647E" w:rsidRDefault="00CD647E" w:rsidP="00CD647E">
          <w:pPr>
            <w:pStyle w:val="Kazalovsebine2"/>
            <w:numPr>
              <w:ilvl w:val="0"/>
              <w:numId w:val="47"/>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31904329" w:history="1">
            <w:r w:rsidRPr="00CD647E">
              <w:rPr>
                <w:rStyle w:val="Hiperpovezava"/>
                <w:rFonts w:ascii="Arial" w:hAnsi="Arial" w:cs="Arial"/>
                <w:noProof/>
                <w:sz w:val="20"/>
                <w:szCs w:val="20"/>
              </w:rPr>
              <w:t>Čas in kraj odpiranja ponudb</w:t>
            </w:r>
            <w:r w:rsidRPr="00CD647E">
              <w:rPr>
                <w:rFonts w:ascii="Arial" w:hAnsi="Arial" w:cs="Arial"/>
                <w:noProof/>
                <w:webHidden/>
                <w:sz w:val="20"/>
                <w:szCs w:val="20"/>
              </w:rPr>
              <w:tab/>
            </w:r>
            <w:r w:rsidRPr="00CD647E">
              <w:rPr>
                <w:rFonts w:ascii="Arial" w:hAnsi="Arial" w:cs="Arial"/>
                <w:noProof/>
                <w:webHidden/>
                <w:sz w:val="20"/>
                <w:szCs w:val="20"/>
              </w:rPr>
              <w:fldChar w:fldCharType="begin"/>
            </w:r>
            <w:r w:rsidRPr="00CD647E">
              <w:rPr>
                <w:rFonts w:ascii="Arial" w:hAnsi="Arial" w:cs="Arial"/>
                <w:noProof/>
                <w:webHidden/>
                <w:sz w:val="20"/>
                <w:szCs w:val="20"/>
              </w:rPr>
              <w:instrText xml:space="preserve"> PAGEREF _Toc231904329 \h </w:instrText>
            </w:r>
            <w:r w:rsidRPr="00CD647E">
              <w:rPr>
                <w:rFonts w:ascii="Arial" w:hAnsi="Arial" w:cs="Arial"/>
                <w:noProof/>
                <w:webHidden/>
                <w:sz w:val="20"/>
                <w:szCs w:val="20"/>
              </w:rPr>
            </w:r>
            <w:r w:rsidRPr="00CD647E">
              <w:rPr>
                <w:rFonts w:ascii="Arial" w:hAnsi="Arial" w:cs="Arial"/>
                <w:noProof/>
                <w:webHidden/>
                <w:sz w:val="20"/>
                <w:szCs w:val="20"/>
              </w:rPr>
              <w:fldChar w:fldCharType="separate"/>
            </w:r>
            <w:r w:rsidR="001F3A78">
              <w:rPr>
                <w:rFonts w:ascii="Arial" w:hAnsi="Arial" w:cs="Arial"/>
                <w:noProof/>
                <w:webHidden/>
                <w:sz w:val="20"/>
                <w:szCs w:val="20"/>
              </w:rPr>
              <w:t>6</w:t>
            </w:r>
            <w:r w:rsidRPr="00CD647E">
              <w:rPr>
                <w:rFonts w:ascii="Arial" w:hAnsi="Arial" w:cs="Arial"/>
                <w:noProof/>
                <w:webHidden/>
                <w:sz w:val="20"/>
                <w:szCs w:val="20"/>
              </w:rPr>
              <w:fldChar w:fldCharType="end"/>
            </w:r>
          </w:hyperlink>
        </w:p>
        <w:p w14:paraId="2CC013F4" w14:textId="4C91BDE4" w:rsidR="00CD647E" w:rsidRPr="00CD647E" w:rsidRDefault="00CD647E" w:rsidP="00CD647E">
          <w:pPr>
            <w:pStyle w:val="Kazalovsebine2"/>
            <w:numPr>
              <w:ilvl w:val="0"/>
              <w:numId w:val="47"/>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31904330" w:history="1">
            <w:r w:rsidRPr="00CD647E">
              <w:rPr>
                <w:rStyle w:val="Hiperpovezava"/>
                <w:rFonts w:ascii="Arial" w:hAnsi="Arial" w:cs="Arial"/>
                <w:noProof/>
                <w:sz w:val="20"/>
                <w:szCs w:val="20"/>
              </w:rPr>
              <w:t>Ugotavljanje sposobnosti</w:t>
            </w:r>
            <w:r w:rsidRPr="00CD647E">
              <w:rPr>
                <w:rFonts w:ascii="Arial" w:hAnsi="Arial" w:cs="Arial"/>
                <w:noProof/>
                <w:webHidden/>
                <w:sz w:val="20"/>
                <w:szCs w:val="20"/>
              </w:rPr>
              <w:tab/>
            </w:r>
            <w:r w:rsidRPr="00CD647E">
              <w:rPr>
                <w:rFonts w:ascii="Arial" w:hAnsi="Arial" w:cs="Arial"/>
                <w:noProof/>
                <w:webHidden/>
                <w:sz w:val="20"/>
                <w:szCs w:val="20"/>
              </w:rPr>
              <w:fldChar w:fldCharType="begin"/>
            </w:r>
            <w:r w:rsidRPr="00CD647E">
              <w:rPr>
                <w:rFonts w:ascii="Arial" w:hAnsi="Arial" w:cs="Arial"/>
                <w:noProof/>
                <w:webHidden/>
                <w:sz w:val="20"/>
                <w:szCs w:val="20"/>
              </w:rPr>
              <w:instrText xml:space="preserve"> PAGEREF _Toc231904330 \h </w:instrText>
            </w:r>
            <w:r w:rsidRPr="00CD647E">
              <w:rPr>
                <w:rFonts w:ascii="Arial" w:hAnsi="Arial" w:cs="Arial"/>
                <w:noProof/>
                <w:webHidden/>
                <w:sz w:val="20"/>
                <w:szCs w:val="20"/>
              </w:rPr>
            </w:r>
            <w:r w:rsidRPr="00CD647E">
              <w:rPr>
                <w:rFonts w:ascii="Arial" w:hAnsi="Arial" w:cs="Arial"/>
                <w:noProof/>
                <w:webHidden/>
                <w:sz w:val="20"/>
                <w:szCs w:val="20"/>
              </w:rPr>
              <w:fldChar w:fldCharType="separate"/>
            </w:r>
            <w:r w:rsidR="001F3A78">
              <w:rPr>
                <w:rFonts w:ascii="Arial" w:hAnsi="Arial" w:cs="Arial"/>
                <w:noProof/>
                <w:webHidden/>
                <w:sz w:val="20"/>
                <w:szCs w:val="20"/>
              </w:rPr>
              <w:t>6</w:t>
            </w:r>
            <w:r w:rsidRPr="00CD647E">
              <w:rPr>
                <w:rFonts w:ascii="Arial" w:hAnsi="Arial" w:cs="Arial"/>
                <w:noProof/>
                <w:webHidden/>
                <w:sz w:val="20"/>
                <w:szCs w:val="20"/>
              </w:rPr>
              <w:fldChar w:fldCharType="end"/>
            </w:r>
          </w:hyperlink>
        </w:p>
        <w:p w14:paraId="06714E89" w14:textId="124A248D" w:rsidR="00CD647E" w:rsidRPr="00CD647E" w:rsidRDefault="00CD647E" w:rsidP="00CD647E">
          <w:pPr>
            <w:pStyle w:val="Kazalovsebine2"/>
            <w:numPr>
              <w:ilvl w:val="0"/>
              <w:numId w:val="47"/>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31904333" w:history="1">
            <w:r w:rsidRPr="00CD647E">
              <w:rPr>
                <w:rStyle w:val="Hiperpovezava"/>
                <w:rFonts w:ascii="Arial" w:hAnsi="Arial" w:cs="Arial"/>
                <w:noProof/>
                <w:sz w:val="20"/>
                <w:szCs w:val="20"/>
              </w:rPr>
              <w:t>Finančna zavarovanja</w:t>
            </w:r>
            <w:r w:rsidRPr="00CD647E">
              <w:rPr>
                <w:rFonts w:ascii="Arial" w:hAnsi="Arial" w:cs="Arial"/>
                <w:noProof/>
                <w:webHidden/>
                <w:sz w:val="20"/>
                <w:szCs w:val="20"/>
              </w:rPr>
              <w:tab/>
            </w:r>
            <w:r w:rsidRPr="00CD647E">
              <w:rPr>
                <w:rFonts w:ascii="Arial" w:hAnsi="Arial" w:cs="Arial"/>
                <w:noProof/>
                <w:webHidden/>
                <w:sz w:val="20"/>
                <w:szCs w:val="20"/>
              </w:rPr>
              <w:fldChar w:fldCharType="begin"/>
            </w:r>
            <w:r w:rsidRPr="00CD647E">
              <w:rPr>
                <w:rFonts w:ascii="Arial" w:hAnsi="Arial" w:cs="Arial"/>
                <w:noProof/>
                <w:webHidden/>
                <w:sz w:val="20"/>
                <w:szCs w:val="20"/>
              </w:rPr>
              <w:instrText xml:space="preserve"> PAGEREF _Toc231904333 \h </w:instrText>
            </w:r>
            <w:r w:rsidRPr="00CD647E">
              <w:rPr>
                <w:rFonts w:ascii="Arial" w:hAnsi="Arial" w:cs="Arial"/>
                <w:noProof/>
                <w:webHidden/>
                <w:sz w:val="20"/>
                <w:szCs w:val="20"/>
              </w:rPr>
            </w:r>
            <w:r w:rsidRPr="00CD647E">
              <w:rPr>
                <w:rFonts w:ascii="Arial" w:hAnsi="Arial" w:cs="Arial"/>
                <w:noProof/>
                <w:webHidden/>
                <w:sz w:val="20"/>
                <w:szCs w:val="20"/>
              </w:rPr>
              <w:fldChar w:fldCharType="separate"/>
            </w:r>
            <w:r w:rsidR="001F3A78">
              <w:rPr>
                <w:rFonts w:ascii="Arial" w:hAnsi="Arial" w:cs="Arial"/>
                <w:noProof/>
                <w:webHidden/>
                <w:sz w:val="20"/>
                <w:szCs w:val="20"/>
              </w:rPr>
              <w:t>11</w:t>
            </w:r>
            <w:r w:rsidRPr="00CD647E">
              <w:rPr>
                <w:rFonts w:ascii="Arial" w:hAnsi="Arial" w:cs="Arial"/>
                <w:noProof/>
                <w:webHidden/>
                <w:sz w:val="20"/>
                <w:szCs w:val="20"/>
              </w:rPr>
              <w:fldChar w:fldCharType="end"/>
            </w:r>
          </w:hyperlink>
        </w:p>
        <w:p w14:paraId="43DE9524" w14:textId="2554CC98" w:rsidR="00CD647E" w:rsidRPr="00CD647E" w:rsidRDefault="00CD647E" w:rsidP="00CD647E">
          <w:pPr>
            <w:pStyle w:val="Kazalovsebine2"/>
            <w:numPr>
              <w:ilvl w:val="0"/>
              <w:numId w:val="47"/>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31904334" w:history="1">
            <w:r w:rsidRPr="00CD647E">
              <w:rPr>
                <w:rStyle w:val="Hiperpovezava"/>
                <w:rFonts w:ascii="Arial" w:eastAsia="SimSun" w:hAnsi="Arial" w:cs="Arial"/>
                <w:noProof/>
                <w:sz w:val="20"/>
                <w:szCs w:val="20"/>
                <w:lang w:eastAsia="x-none"/>
              </w:rPr>
              <w:t>Drugi</w:t>
            </w:r>
            <w:r w:rsidRPr="00CD647E">
              <w:rPr>
                <w:rStyle w:val="Hiperpovezava"/>
                <w:rFonts w:ascii="Arial" w:eastAsia="SimSun" w:hAnsi="Arial" w:cs="Arial"/>
                <w:noProof/>
                <w:sz w:val="20"/>
                <w:szCs w:val="20"/>
                <w:lang w:val="x-none" w:eastAsia="x-none"/>
              </w:rPr>
              <w:t xml:space="preserve"> pogoji</w:t>
            </w:r>
            <w:r w:rsidRPr="00CD647E">
              <w:rPr>
                <w:rFonts w:ascii="Arial" w:hAnsi="Arial" w:cs="Arial"/>
                <w:noProof/>
                <w:webHidden/>
                <w:sz w:val="20"/>
                <w:szCs w:val="20"/>
              </w:rPr>
              <w:tab/>
            </w:r>
            <w:r w:rsidRPr="00CD647E">
              <w:rPr>
                <w:rFonts w:ascii="Arial" w:hAnsi="Arial" w:cs="Arial"/>
                <w:noProof/>
                <w:webHidden/>
                <w:sz w:val="20"/>
                <w:szCs w:val="20"/>
              </w:rPr>
              <w:fldChar w:fldCharType="begin"/>
            </w:r>
            <w:r w:rsidRPr="00CD647E">
              <w:rPr>
                <w:rFonts w:ascii="Arial" w:hAnsi="Arial" w:cs="Arial"/>
                <w:noProof/>
                <w:webHidden/>
                <w:sz w:val="20"/>
                <w:szCs w:val="20"/>
              </w:rPr>
              <w:instrText xml:space="preserve"> PAGEREF _Toc231904334 \h </w:instrText>
            </w:r>
            <w:r w:rsidRPr="00CD647E">
              <w:rPr>
                <w:rFonts w:ascii="Arial" w:hAnsi="Arial" w:cs="Arial"/>
                <w:noProof/>
                <w:webHidden/>
                <w:sz w:val="20"/>
                <w:szCs w:val="20"/>
              </w:rPr>
            </w:r>
            <w:r w:rsidRPr="00CD647E">
              <w:rPr>
                <w:rFonts w:ascii="Arial" w:hAnsi="Arial" w:cs="Arial"/>
                <w:noProof/>
                <w:webHidden/>
                <w:sz w:val="20"/>
                <w:szCs w:val="20"/>
              </w:rPr>
              <w:fldChar w:fldCharType="separate"/>
            </w:r>
            <w:r w:rsidR="001F3A78">
              <w:rPr>
                <w:rFonts w:ascii="Arial" w:hAnsi="Arial" w:cs="Arial"/>
                <w:noProof/>
                <w:webHidden/>
                <w:sz w:val="20"/>
                <w:szCs w:val="20"/>
              </w:rPr>
              <w:t>12</w:t>
            </w:r>
            <w:r w:rsidRPr="00CD647E">
              <w:rPr>
                <w:rFonts w:ascii="Arial" w:hAnsi="Arial" w:cs="Arial"/>
                <w:noProof/>
                <w:webHidden/>
                <w:sz w:val="20"/>
                <w:szCs w:val="20"/>
              </w:rPr>
              <w:fldChar w:fldCharType="end"/>
            </w:r>
          </w:hyperlink>
        </w:p>
        <w:p w14:paraId="4D0C68D5" w14:textId="5032A73C" w:rsidR="00CD647E" w:rsidRPr="00CD647E" w:rsidRDefault="00CD647E" w:rsidP="00CD647E">
          <w:pPr>
            <w:pStyle w:val="Kazalovsebine2"/>
            <w:numPr>
              <w:ilvl w:val="0"/>
              <w:numId w:val="47"/>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31904335" w:history="1">
            <w:r w:rsidRPr="00CD647E">
              <w:rPr>
                <w:rStyle w:val="Hiperpovezava"/>
                <w:rFonts w:ascii="Arial" w:hAnsi="Arial" w:cs="Arial"/>
                <w:noProof/>
                <w:sz w:val="20"/>
                <w:szCs w:val="20"/>
              </w:rPr>
              <w:t>Obseg naročila in tehnične zahteve</w:t>
            </w:r>
            <w:r w:rsidRPr="00CD647E">
              <w:rPr>
                <w:rFonts w:ascii="Arial" w:hAnsi="Arial" w:cs="Arial"/>
                <w:noProof/>
                <w:webHidden/>
                <w:sz w:val="20"/>
                <w:szCs w:val="20"/>
              </w:rPr>
              <w:tab/>
            </w:r>
            <w:r w:rsidRPr="00CD647E">
              <w:rPr>
                <w:rFonts w:ascii="Arial" w:hAnsi="Arial" w:cs="Arial"/>
                <w:noProof/>
                <w:webHidden/>
                <w:sz w:val="20"/>
                <w:szCs w:val="20"/>
              </w:rPr>
              <w:fldChar w:fldCharType="begin"/>
            </w:r>
            <w:r w:rsidRPr="00CD647E">
              <w:rPr>
                <w:rFonts w:ascii="Arial" w:hAnsi="Arial" w:cs="Arial"/>
                <w:noProof/>
                <w:webHidden/>
                <w:sz w:val="20"/>
                <w:szCs w:val="20"/>
              </w:rPr>
              <w:instrText xml:space="preserve"> PAGEREF _Toc231904335 \h </w:instrText>
            </w:r>
            <w:r w:rsidRPr="00CD647E">
              <w:rPr>
                <w:rFonts w:ascii="Arial" w:hAnsi="Arial" w:cs="Arial"/>
                <w:noProof/>
                <w:webHidden/>
                <w:sz w:val="20"/>
                <w:szCs w:val="20"/>
              </w:rPr>
            </w:r>
            <w:r w:rsidRPr="00CD647E">
              <w:rPr>
                <w:rFonts w:ascii="Arial" w:hAnsi="Arial" w:cs="Arial"/>
                <w:noProof/>
                <w:webHidden/>
                <w:sz w:val="20"/>
                <w:szCs w:val="20"/>
              </w:rPr>
              <w:fldChar w:fldCharType="separate"/>
            </w:r>
            <w:r w:rsidR="001F3A78">
              <w:rPr>
                <w:rFonts w:ascii="Arial" w:hAnsi="Arial" w:cs="Arial"/>
                <w:noProof/>
                <w:webHidden/>
                <w:sz w:val="20"/>
                <w:szCs w:val="20"/>
              </w:rPr>
              <w:t>12</w:t>
            </w:r>
            <w:r w:rsidRPr="00CD647E">
              <w:rPr>
                <w:rFonts w:ascii="Arial" w:hAnsi="Arial" w:cs="Arial"/>
                <w:noProof/>
                <w:webHidden/>
                <w:sz w:val="20"/>
                <w:szCs w:val="20"/>
              </w:rPr>
              <w:fldChar w:fldCharType="end"/>
            </w:r>
          </w:hyperlink>
        </w:p>
        <w:p w14:paraId="701E9CA7" w14:textId="27109B17" w:rsidR="00CD647E" w:rsidRPr="00CD647E" w:rsidRDefault="00CD647E" w:rsidP="00CD647E">
          <w:pPr>
            <w:pStyle w:val="Kazalovsebine2"/>
            <w:numPr>
              <w:ilvl w:val="0"/>
              <w:numId w:val="47"/>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31904336" w:history="1">
            <w:r w:rsidRPr="00CD647E">
              <w:rPr>
                <w:rStyle w:val="Hiperpovezava"/>
                <w:rFonts w:ascii="Arial" w:hAnsi="Arial" w:cs="Arial"/>
                <w:noProof/>
                <w:sz w:val="20"/>
                <w:szCs w:val="20"/>
              </w:rPr>
              <w:t>Cena blaga</w:t>
            </w:r>
            <w:r w:rsidRPr="00CD647E">
              <w:rPr>
                <w:rFonts w:ascii="Arial" w:hAnsi="Arial" w:cs="Arial"/>
                <w:noProof/>
                <w:webHidden/>
                <w:sz w:val="20"/>
                <w:szCs w:val="20"/>
              </w:rPr>
              <w:tab/>
            </w:r>
            <w:r w:rsidRPr="00CD647E">
              <w:rPr>
                <w:rFonts w:ascii="Arial" w:hAnsi="Arial" w:cs="Arial"/>
                <w:noProof/>
                <w:webHidden/>
                <w:sz w:val="20"/>
                <w:szCs w:val="20"/>
              </w:rPr>
              <w:fldChar w:fldCharType="begin"/>
            </w:r>
            <w:r w:rsidRPr="00CD647E">
              <w:rPr>
                <w:rFonts w:ascii="Arial" w:hAnsi="Arial" w:cs="Arial"/>
                <w:noProof/>
                <w:webHidden/>
                <w:sz w:val="20"/>
                <w:szCs w:val="20"/>
              </w:rPr>
              <w:instrText xml:space="preserve"> PAGEREF _Toc231904336 \h </w:instrText>
            </w:r>
            <w:r w:rsidRPr="00CD647E">
              <w:rPr>
                <w:rFonts w:ascii="Arial" w:hAnsi="Arial" w:cs="Arial"/>
                <w:noProof/>
                <w:webHidden/>
                <w:sz w:val="20"/>
                <w:szCs w:val="20"/>
              </w:rPr>
            </w:r>
            <w:r w:rsidRPr="00CD647E">
              <w:rPr>
                <w:rFonts w:ascii="Arial" w:hAnsi="Arial" w:cs="Arial"/>
                <w:noProof/>
                <w:webHidden/>
                <w:sz w:val="20"/>
                <w:szCs w:val="20"/>
              </w:rPr>
              <w:fldChar w:fldCharType="separate"/>
            </w:r>
            <w:r w:rsidR="001F3A78">
              <w:rPr>
                <w:rFonts w:ascii="Arial" w:hAnsi="Arial" w:cs="Arial"/>
                <w:noProof/>
                <w:webHidden/>
                <w:sz w:val="20"/>
                <w:szCs w:val="20"/>
              </w:rPr>
              <w:t>13</w:t>
            </w:r>
            <w:r w:rsidRPr="00CD647E">
              <w:rPr>
                <w:rFonts w:ascii="Arial" w:hAnsi="Arial" w:cs="Arial"/>
                <w:noProof/>
                <w:webHidden/>
                <w:sz w:val="20"/>
                <w:szCs w:val="20"/>
              </w:rPr>
              <w:fldChar w:fldCharType="end"/>
            </w:r>
          </w:hyperlink>
        </w:p>
        <w:p w14:paraId="616C945F" w14:textId="1C483B49" w:rsidR="00CD647E" w:rsidRPr="00CD647E" w:rsidRDefault="00CD647E" w:rsidP="00CD647E">
          <w:pPr>
            <w:pStyle w:val="Kazalovsebine2"/>
            <w:numPr>
              <w:ilvl w:val="0"/>
              <w:numId w:val="47"/>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31904337" w:history="1">
            <w:r w:rsidRPr="00CD647E">
              <w:rPr>
                <w:rStyle w:val="Hiperpovezava"/>
                <w:rFonts w:ascii="Arial" w:hAnsi="Arial" w:cs="Arial"/>
                <w:noProof/>
                <w:sz w:val="20"/>
                <w:szCs w:val="20"/>
              </w:rPr>
              <w:t>Merilo za ocenjevanje ponudb</w:t>
            </w:r>
            <w:r w:rsidRPr="00CD647E">
              <w:rPr>
                <w:rFonts w:ascii="Arial" w:hAnsi="Arial" w:cs="Arial"/>
                <w:noProof/>
                <w:webHidden/>
                <w:sz w:val="20"/>
                <w:szCs w:val="20"/>
              </w:rPr>
              <w:tab/>
            </w:r>
            <w:r w:rsidRPr="00CD647E">
              <w:rPr>
                <w:rFonts w:ascii="Arial" w:hAnsi="Arial" w:cs="Arial"/>
                <w:noProof/>
                <w:webHidden/>
                <w:sz w:val="20"/>
                <w:szCs w:val="20"/>
              </w:rPr>
              <w:fldChar w:fldCharType="begin"/>
            </w:r>
            <w:r w:rsidRPr="00CD647E">
              <w:rPr>
                <w:rFonts w:ascii="Arial" w:hAnsi="Arial" w:cs="Arial"/>
                <w:noProof/>
                <w:webHidden/>
                <w:sz w:val="20"/>
                <w:szCs w:val="20"/>
              </w:rPr>
              <w:instrText xml:space="preserve"> PAGEREF _Toc231904337 \h </w:instrText>
            </w:r>
            <w:r w:rsidRPr="00CD647E">
              <w:rPr>
                <w:rFonts w:ascii="Arial" w:hAnsi="Arial" w:cs="Arial"/>
                <w:noProof/>
                <w:webHidden/>
                <w:sz w:val="20"/>
                <w:szCs w:val="20"/>
              </w:rPr>
            </w:r>
            <w:r w:rsidRPr="00CD647E">
              <w:rPr>
                <w:rFonts w:ascii="Arial" w:hAnsi="Arial" w:cs="Arial"/>
                <w:noProof/>
                <w:webHidden/>
                <w:sz w:val="20"/>
                <w:szCs w:val="20"/>
              </w:rPr>
              <w:fldChar w:fldCharType="separate"/>
            </w:r>
            <w:r w:rsidR="001F3A78">
              <w:rPr>
                <w:rFonts w:ascii="Arial" w:hAnsi="Arial" w:cs="Arial"/>
                <w:noProof/>
                <w:webHidden/>
                <w:sz w:val="20"/>
                <w:szCs w:val="20"/>
              </w:rPr>
              <w:t>13</w:t>
            </w:r>
            <w:r w:rsidRPr="00CD647E">
              <w:rPr>
                <w:rFonts w:ascii="Arial" w:hAnsi="Arial" w:cs="Arial"/>
                <w:noProof/>
                <w:webHidden/>
                <w:sz w:val="20"/>
                <w:szCs w:val="20"/>
              </w:rPr>
              <w:fldChar w:fldCharType="end"/>
            </w:r>
          </w:hyperlink>
        </w:p>
        <w:p w14:paraId="1D84FB52" w14:textId="2F9E6541" w:rsidR="00CD647E" w:rsidRPr="00CD647E" w:rsidRDefault="00CD647E" w:rsidP="00CD647E">
          <w:pPr>
            <w:pStyle w:val="Kazalovsebine2"/>
            <w:numPr>
              <w:ilvl w:val="0"/>
              <w:numId w:val="47"/>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31904338" w:history="1">
            <w:r w:rsidRPr="00CD647E">
              <w:rPr>
                <w:rStyle w:val="Hiperpovezava"/>
                <w:rFonts w:ascii="Arial" w:hAnsi="Arial" w:cs="Arial"/>
                <w:noProof/>
                <w:sz w:val="20"/>
                <w:szCs w:val="20"/>
              </w:rPr>
              <w:t>Ponudba</w:t>
            </w:r>
            <w:r w:rsidRPr="00CD647E">
              <w:rPr>
                <w:rFonts w:ascii="Arial" w:hAnsi="Arial" w:cs="Arial"/>
                <w:noProof/>
                <w:webHidden/>
                <w:sz w:val="20"/>
                <w:szCs w:val="20"/>
              </w:rPr>
              <w:tab/>
            </w:r>
            <w:r w:rsidRPr="00CD647E">
              <w:rPr>
                <w:rFonts w:ascii="Arial" w:hAnsi="Arial" w:cs="Arial"/>
                <w:noProof/>
                <w:webHidden/>
                <w:sz w:val="20"/>
                <w:szCs w:val="20"/>
              </w:rPr>
              <w:fldChar w:fldCharType="begin"/>
            </w:r>
            <w:r w:rsidRPr="00CD647E">
              <w:rPr>
                <w:rFonts w:ascii="Arial" w:hAnsi="Arial" w:cs="Arial"/>
                <w:noProof/>
                <w:webHidden/>
                <w:sz w:val="20"/>
                <w:szCs w:val="20"/>
              </w:rPr>
              <w:instrText xml:space="preserve"> PAGEREF _Toc231904338 \h </w:instrText>
            </w:r>
            <w:r w:rsidRPr="00CD647E">
              <w:rPr>
                <w:rFonts w:ascii="Arial" w:hAnsi="Arial" w:cs="Arial"/>
                <w:noProof/>
                <w:webHidden/>
                <w:sz w:val="20"/>
                <w:szCs w:val="20"/>
              </w:rPr>
            </w:r>
            <w:r w:rsidRPr="00CD647E">
              <w:rPr>
                <w:rFonts w:ascii="Arial" w:hAnsi="Arial" w:cs="Arial"/>
                <w:noProof/>
                <w:webHidden/>
                <w:sz w:val="20"/>
                <w:szCs w:val="20"/>
              </w:rPr>
              <w:fldChar w:fldCharType="separate"/>
            </w:r>
            <w:r w:rsidR="001F3A78">
              <w:rPr>
                <w:rFonts w:ascii="Arial" w:hAnsi="Arial" w:cs="Arial"/>
                <w:noProof/>
                <w:webHidden/>
                <w:sz w:val="20"/>
                <w:szCs w:val="20"/>
              </w:rPr>
              <w:t>13</w:t>
            </w:r>
            <w:r w:rsidRPr="00CD647E">
              <w:rPr>
                <w:rFonts w:ascii="Arial" w:hAnsi="Arial" w:cs="Arial"/>
                <w:noProof/>
                <w:webHidden/>
                <w:sz w:val="20"/>
                <w:szCs w:val="20"/>
              </w:rPr>
              <w:fldChar w:fldCharType="end"/>
            </w:r>
          </w:hyperlink>
        </w:p>
        <w:p w14:paraId="579CD6A3" w14:textId="16A9EF2D" w:rsidR="00CD647E" w:rsidRPr="00CD647E" w:rsidRDefault="00CD647E" w:rsidP="00CD647E">
          <w:pPr>
            <w:pStyle w:val="Kazalovsebine2"/>
            <w:numPr>
              <w:ilvl w:val="0"/>
              <w:numId w:val="47"/>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31904350" w:history="1">
            <w:r w:rsidRPr="00CD647E">
              <w:rPr>
                <w:rStyle w:val="Hiperpovezava"/>
                <w:rFonts w:ascii="Arial" w:eastAsia="SimSun" w:hAnsi="Arial" w:cs="Arial"/>
                <w:noProof/>
                <w:sz w:val="20"/>
                <w:szCs w:val="20"/>
                <w:lang w:val="x-none" w:eastAsia="x-none"/>
              </w:rPr>
              <w:t>Skupna ponudba</w:t>
            </w:r>
            <w:r w:rsidRPr="00CD647E">
              <w:rPr>
                <w:rFonts w:ascii="Arial" w:hAnsi="Arial" w:cs="Arial"/>
                <w:noProof/>
                <w:webHidden/>
                <w:sz w:val="20"/>
                <w:szCs w:val="20"/>
              </w:rPr>
              <w:tab/>
            </w:r>
            <w:r w:rsidRPr="00CD647E">
              <w:rPr>
                <w:rFonts w:ascii="Arial" w:hAnsi="Arial" w:cs="Arial"/>
                <w:noProof/>
                <w:webHidden/>
                <w:sz w:val="20"/>
                <w:szCs w:val="20"/>
              </w:rPr>
              <w:fldChar w:fldCharType="begin"/>
            </w:r>
            <w:r w:rsidRPr="00CD647E">
              <w:rPr>
                <w:rFonts w:ascii="Arial" w:hAnsi="Arial" w:cs="Arial"/>
                <w:noProof/>
                <w:webHidden/>
                <w:sz w:val="20"/>
                <w:szCs w:val="20"/>
              </w:rPr>
              <w:instrText xml:space="preserve"> PAGEREF _Toc231904350 \h </w:instrText>
            </w:r>
            <w:r w:rsidRPr="00CD647E">
              <w:rPr>
                <w:rFonts w:ascii="Arial" w:hAnsi="Arial" w:cs="Arial"/>
                <w:noProof/>
                <w:webHidden/>
                <w:sz w:val="20"/>
                <w:szCs w:val="20"/>
              </w:rPr>
            </w:r>
            <w:r w:rsidRPr="00CD647E">
              <w:rPr>
                <w:rFonts w:ascii="Arial" w:hAnsi="Arial" w:cs="Arial"/>
                <w:noProof/>
                <w:webHidden/>
                <w:sz w:val="20"/>
                <w:szCs w:val="20"/>
              </w:rPr>
              <w:fldChar w:fldCharType="separate"/>
            </w:r>
            <w:r w:rsidR="001F3A78">
              <w:rPr>
                <w:rFonts w:ascii="Arial" w:hAnsi="Arial" w:cs="Arial"/>
                <w:noProof/>
                <w:webHidden/>
                <w:sz w:val="20"/>
                <w:szCs w:val="20"/>
              </w:rPr>
              <w:t>15</w:t>
            </w:r>
            <w:r w:rsidRPr="00CD647E">
              <w:rPr>
                <w:rFonts w:ascii="Arial" w:hAnsi="Arial" w:cs="Arial"/>
                <w:noProof/>
                <w:webHidden/>
                <w:sz w:val="20"/>
                <w:szCs w:val="20"/>
              </w:rPr>
              <w:fldChar w:fldCharType="end"/>
            </w:r>
          </w:hyperlink>
        </w:p>
        <w:p w14:paraId="36E30CC6" w14:textId="6157A075" w:rsidR="00CD647E" w:rsidRPr="00CD647E" w:rsidRDefault="00CD647E" w:rsidP="00CD647E">
          <w:pPr>
            <w:pStyle w:val="Kazalovsebine2"/>
            <w:numPr>
              <w:ilvl w:val="0"/>
              <w:numId w:val="47"/>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31904351" w:history="1">
            <w:r w:rsidRPr="00CD647E">
              <w:rPr>
                <w:rStyle w:val="Hiperpovezava"/>
                <w:rFonts w:ascii="Arial" w:eastAsia="SimSun" w:hAnsi="Arial" w:cs="Arial"/>
                <w:noProof/>
                <w:sz w:val="20"/>
                <w:szCs w:val="20"/>
                <w:lang w:val="x-none" w:eastAsia="x-none"/>
              </w:rPr>
              <w:t>Ponudba s podizvajalci</w:t>
            </w:r>
            <w:r w:rsidRPr="00CD647E">
              <w:rPr>
                <w:rFonts w:ascii="Arial" w:hAnsi="Arial" w:cs="Arial"/>
                <w:noProof/>
                <w:webHidden/>
                <w:sz w:val="20"/>
                <w:szCs w:val="20"/>
              </w:rPr>
              <w:tab/>
            </w:r>
            <w:r w:rsidRPr="00CD647E">
              <w:rPr>
                <w:rFonts w:ascii="Arial" w:hAnsi="Arial" w:cs="Arial"/>
                <w:noProof/>
                <w:webHidden/>
                <w:sz w:val="20"/>
                <w:szCs w:val="20"/>
              </w:rPr>
              <w:fldChar w:fldCharType="begin"/>
            </w:r>
            <w:r w:rsidRPr="00CD647E">
              <w:rPr>
                <w:rFonts w:ascii="Arial" w:hAnsi="Arial" w:cs="Arial"/>
                <w:noProof/>
                <w:webHidden/>
                <w:sz w:val="20"/>
                <w:szCs w:val="20"/>
              </w:rPr>
              <w:instrText xml:space="preserve"> PAGEREF _Toc231904351 \h </w:instrText>
            </w:r>
            <w:r w:rsidRPr="00CD647E">
              <w:rPr>
                <w:rFonts w:ascii="Arial" w:hAnsi="Arial" w:cs="Arial"/>
                <w:noProof/>
                <w:webHidden/>
                <w:sz w:val="20"/>
                <w:szCs w:val="20"/>
              </w:rPr>
            </w:r>
            <w:r w:rsidRPr="00CD647E">
              <w:rPr>
                <w:rFonts w:ascii="Arial" w:hAnsi="Arial" w:cs="Arial"/>
                <w:noProof/>
                <w:webHidden/>
                <w:sz w:val="20"/>
                <w:szCs w:val="20"/>
              </w:rPr>
              <w:fldChar w:fldCharType="separate"/>
            </w:r>
            <w:r w:rsidR="001F3A78">
              <w:rPr>
                <w:rFonts w:ascii="Arial" w:hAnsi="Arial" w:cs="Arial"/>
                <w:noProof/>
                <w:webHidden/>
                <w:sz w:val="20"/>
                <w:szCs w:val="20"/>
              </w:rPr>
              <w:t>15</w:t>
            </w:r>
            <w:r w:rsidRPr="00CD647E">
              <w:rPr>
                <w:rFonts w:ascii="Arial" w:hAnsi="Arial" w:cs="Arial"/>
                <w:noProof/>
                <w:webHidden/>
                <w:sz w:val="20"/>
                <w:szCs w:val="20"/>
              </w:rPr>
              <w:fldChar w:fldCharType="end"/>
            </w:r>
          </w:hyperlink>
        </w:p>
        <w:p w14:paraId="3F6DCE70" w14:textId="6674CC97" w:rsidR="00CD647E" w:rsidRPr="00CD647E" w:rsidRDefault="00CD647E" w:rsidP="00CD647E">
          <w:pPr>
            <w:pStyle w:val="Kazalovsebine2"/>
            <w:numPr>
              <w:ilvl w:val="0"/>
              <w:numId w:val="47"/>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31904352" w:history="1">
            <w:r w:rsidRPr="00CD647E">
              <w:rPr>
                <w:rStyle w:val="Hiperpovezava"/>
                <w:rFonts w:ascii="Arial" w:eastAsia="SimSun" w:hAnsi="Arial" w:cs="Arial"/>
                <w:noProof/>
                <w:sz w:val="20"/>
                <w:szCs w:val="20"/>
                <w:lang w:val="x-none" w:eastAsia="x-none"/>
              </w:rPr>
              <w:t>Tuji ponudnik</w:t>
            </w:r>
            <w:r w:rsidRPr="00CD647E">
              <w:rPr>
                <w:rFonts w:ascii="Arial" w:hAnsi="Arial" w:cs="Arial"/>
                <w:noProof/>
                <w:webHidden/>
                <w:sz w:val="20"/>
                <w:szCs w:val="20"/>
              </w:rPr>
              <w:tab/>
            </w:r>
            <w:r w:rsidRPr="00CD647E">
              <w:rPr>
                <w:rFonts w:ascii="Arial" w:hAnsi="Arial" w:cs="Arial"/>
                <w:noProof/>
                <w:webHidden/>
                <w:sz w:val="20"/>
                <w:szCs w:val="20"/>
              </w:rPr>
              <w:fldChar w:fldCharType="begin"/>
            </w:r>
            <w:r w:rsidRPr="00CD647E">
              <w:rPr>
                <w:rFonts w:ascii="Arial" w:hAnsi="Arial" w:cs="Arial"/>
                <w:noProof/>
                <w:webHidden/>
                <w:sz w:val="20"/>
                <w:szCs w:val="20"/>
              </w:rPr>
              <w:instrText xml:space="preserve"> PAGEREF _Toc231904352 \h </w:instrText>
            </w:r>
            <w:r w:rsidRPr="00CD647E">
              <w:rPr>
                <w:rFonts w:ascii="Arial" w:hAnsi="Arial" w:cs="Arial"/>
                <w:noProof/>
                <w:webHidden/>
                <w:sz w:val="20"/>
                <w:szCs w:val="20"/>
              </w:rPr>
            </w:r>
            <w:r w:rsidRPr="00CD647E">
              <w:rPr>
                <w:rFonts w:ascii="Arial" w:hAnsi="Arial" w:cs="Arial"/>
                <w:noProof/>
                <w:webHidden/>
                <w:sz w:val="20"/>
                <w:szCs w:val="20"/>
              </w:rPr>
              <w:fldChar w:fldCharType="separate"/>
            </w:r>
            <w:r w:rsidR="001F3A78">
              <w:rPr>
                <w:rFonts w:ascii="Arial" w:hAnsi="Arial" w:cs="Arial"/>
                <w:noProof/>
                <w:webHidden/>
                <w:sz w:val="20"/>
                <w:szCs w:val="20"/>
              </w:rPr>
              <w:t>16</w:t>
            </w:r>
            <w:r w:rsidRPr="00CD647E">
              <w:rPr>
                <w:rFonts w:ascii="Arial" w:hAnsi="Arial" w:cs="Arial"/>
                <w:noProof/>
                <w:webHidden/>
                <w:sz w:val="20"/>
                <w:szCs w:val="20"/>
              </w:rPr>
              <w:fldChar w:fldCharType="end"/>
            </w:r>
          </w:hyperlink>
        </w:p>
        <w:p w14:paraId="7295759A" w14:textId="6B04C7AD" w:rsidR="00CD647E" w:rsidRPr="00CD647E" w:rsidRDefault="00CD647E" w:rsidP="00CD647E">
          <w:pPr>
            <w:pStyle w:val="Kazalovsebine2"/>
            <w:numPr>
              <w:ilvl w:val="0"/>
              <w:numId w:val="47"/>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31904353" w:history="1">
            <w:r w:rsidRPr="00CD647E">
              <w:rPr>
                <w:rStyle w:val="Hiperpovezava"/>
                <w:rFonts w:ascii="Arial" w:eastAsia="SimSun" w:hAnsi="Arial" w:cs="Arial"/>
                <w:noProof/>
                <w:sz w:val="20"/>
                <w:szCs w:val="20"/>
                <w:lang w:val="x-none" w:eastAsia="x-none"/>
              </w:rPr>
              <w:t>Neobičajno nizka ponudba</w:t>
            </w:r>
            <w:r w:rsidRPr="00CD647E">
              <w:rPr>
                <w:rFonts w:ascii="Arial" w:hAnsi="Arial" w:cs="Arial"/>
                <w:noProof/>
                <w:webHidden/>
                <w:sz w:val="20"/>
                <w:szCs w:val="20"/>
              </w:rPr>
              <w:tab/>
            </w:r>
            <w:r w:rsidRPr="00CD647E">
              <w:rPr>
                <w:rFonts w:ascii="Arial" w:hAnsi="Arial" w:cs="Arial"/>
                <w:noProof/>
                <w:webHidden/>
                <w:sz w:val="20"/>
                <w:szCs w:val="20"/>
              </w:rPr>
              <w:fldChar w:fldCharType="begin"/>
            </w:r>
            <w:r w:rsidRPr="00CD647E">
              <w:rPr>
                <w:rFonts w:ascii="Arial" w:hAnsi="Arial" w:cs="Arial"/>
                <w:noProof/>
                <w:webHidden/>
                <w:sz w:val="20"/>
                <w:szCs w:val="20"/>
              </w:rPr>
              <w:instrText xml:space="preserve"> PAGEREF _Toc231904353 \h </w:instrText>
            </w:r>
            <w:r w:rsidRPr="00CD647E">
              <w:rPr>
                <w:rFonts w:ascii="Arial" w:hAnsi="Arial" w:cs="Arial"/>
                <w:noProof/>
                <w:webHidden/>
                <w:sz w:val="20"/>
                <w:szCs w:val="20"/>
              </w:rPr>
            </w:r>
            <w:r w:rsidRPr="00CD647E">
              <w:rPr>
                <w:rFonts w:ascii="Arial" w:hAnsi="Arial" w:cs="Arial"/>
                <w:noProof/>
                <w:webHidden/>
                <w:sz w:val="20"/>
                <w:szCs w:val="20"/>
              </w:rPr>
              <w:fldChar w:fldCharType="separate"/>
            </w:r>
            <w:r w:rsidR="001F3A78">
              <w:rPr>
                <w:rFonts w:ascii="Arial" w:hAnsi="Arial" w:cs="Arial"/>
                <w:noProof/>
                <w:webHidden/>
                <w:sz w:val="20"/>
                <w:szCs w:val="20"/>
              </w:rPr>
              <w:t>16</w:t>
            </w:r>
            <w:r w:rsidRPr="00CD647E">
              <w:rPr>
                <w:rFonts w:ascii="Arial" w:hAnsi="Arial" w:cs="Arial"/>
                <w:noProof/>
                <w:webHidden/>
                <w:sz w:val="20"/>
                <w:szCs w:val="20"/>
              </w:rPr>
              <w:fldChar w:fldCharType="end"/>
            </w:r>
          </w:hyperlink>
        </w:p>
        <w:p w14:paraId="6ACD89C2" w14:textId="05FCAECA" w:rsidR="00CD647E" w:rsidRPr="00CD647E" w:rsidRDefault="00CD647E" w:rsidP="00CD647E">
          <w:pPr>
            <w:pStyle w:val="Kazalovsebine2"/>
            <w:numPr>
              <w:ilvl w:val="0"/>
              <w:numId w:val="47"/>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31904354" w:history="1">
            <w:r w:rsidRPr="00CD647E">
              <w:rPr>
                <w:rStyle w:val="Hiperpovezava"/>
                <w:rFonts w:ascii="Arial" w:eastAsia="SimSun" w:hAnsi="Arial" w:cs="Arial"/>
                <w:noProof/>
                <w:sz w:val="20"/>
                <w:szCs w:val="20"/>
                <w:shd w:val="clear" w:color="auto" w:fill="FFFFFF"/>
                <w:lang w:val="x-none" w:eastAsia="x-none"/>
              </w:rPr>
              <w:t>Pregled ponudb</w:t>
            </w:r>
            <w:r w:rsidRPr="00CD647E">
              <w:rPr>
                <w:rFonts w:ascii="Arial" w:hAnsi="Arial" w:cs="Arial"/>
                <w:noProof/>
                <w:webHidden/>
                <w:sz w:val="20"/>
                <w:szCs w:val="20"/>
              </w:rPr>
              <w:tab/>
            </w:r>
            <w:r w:rsidRPr="00CD647E">
              <w:rPr>
                <w:rFonts w:ascii="Arial" w:hAnsi="Arial" w:cs="Arial"/>
                <w:noProof/>
                <w:webHidden/>
                <w:sz w:val="20"/>
                <w:szCs w:val="20"/>
              </w:rPr>
              <w:fldChar w:fldCharType="begin"/>
            </w:r>
            <w:r w:rsidRPr="00CD647E">
              <w:rPr>
                <w:rFonts w:ascii="Arial" w:hAnsi="Arial" w:cs="Arial"/>
                <w:noProof/>
                <w:webHidden/>
                <w:sz w:val="20"/>
                <w:szCs w:val="20"/>
              </w:rPr>
              <w:instrText xml:space="preserve"> PAGEREF _Toc231904354 \h </w:instrText>
            </w:r>
            <w:r w:rsidRPr="00CD647E">
              <w:rPr>
                <w:rFonts w:ascii="Arial" w:hAnsi="Arial" w:cs="Arial"/>
                <w:noProof/>
                <w:webHidden/>
                <w:sz w:val="20"/>
                <w:szCs w:val="20"/>
              </w:rPr>
            </w:r>
            <w:r w:rsidRPr="00CD647E">
              <w:rPr>
                <w:rFonts w:ascii="Arial" w:hAnsi="Arial" w:cs="Arial"/>
                <w:noProof/>
                <w:webHidden/>
                <w:sz w:val="20"/>
                <w:szCs w:val="20"/>
              </w:rPr>
              <w:fldChar w:fldCharType="separate"/>
            </w:r>
            <w:r w:rsidR="001F3A78">
              <w:rPr>
                <w:rFonts w:ascii="Arial" w:hAnsi="Arial" w:cs="Arial"/>
                <w:noProof/>
                <w:webHidden/>
                <w:sz w:val="20"/>
                <w:szCs w:val="20"/>
              </w:rPr>
              <w:t>16</w:t>
            </w:r>
            <w:r w:rsidRPr="00CD647E">
              <w:rPr>
                <w:rFonts w:ascii="Arial" w:hAnsi="Arial" w:cs="Arial"/>
                <w:noProof/>
                <w:webHidden/>
                <w:sz w:val="20"/>
                <w:szCs w:val="20"/>
              </w:rPr>
              <w:fldChar w:fldCharType="end"/>
            </w:r>
          </w:hyperlink>
        </w:p>
        <w:p w14:paraId="6A2AB835" w14:textId="2296BDEB" w:rsidR="00CD647E" w:rsidRPr="00CD647E" w:rsidRDefault="00CD647E" w:rsidP="00CD647E">
          <w:pPr>
            <w:pStyle w:val="Kazalovsebine2"/>
            <w:numPr>
              <w:ilvl w:val="0"/>
              <w:numId w:val="47"/>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31904355" w:history="1">
            <w:r w:rsidRPr="00CD647E">
              <w:rPr>
                <w:rStyle w:val="Hiperpovezava"/>
                <w:rFonts w:ascii="Arial" w:eastAsia="SimSun" w:hAnsi="Arial" w:cs="Arial"/>
                <w:noProof/>
                <w:sz w:val="20"/>
                <w:szCs w:val="20"/>
                <w:shd w:val="clear" w:color="auto" w:fill="FFFFFF"/>
                <w:lang w:eastAsia="x-none"/>
              </w:rPr>
              <w:t>Dopustne</w:t>
            </w:r>
            <w:r w:rsidRPr="00CD647E">
              <w:rPr>
                <w:rStyle w:val="Hiperpovezava"/>
                <w:rFonts w:ascii="Arial" w:eastAsia="SimSun" w:hAnsi="Arial" w:cs="Arial"/>
                <w:noProof/>
                <w:sz w:val="20"/>
                <w:szCs w:val="20"/>
                <w:shd w:val="clear" w:color="auto" w:fill="FFFFFF"/>
                <w:lang w:val="x-none" w:eastAsia="x-none"/>
              </w:rPr>
              <w:t xml:space="preserve"> dopolnitve in popravki ponudbe</w:t>
            </w:r>
            <w:r w:rsidRPr="00CD647E">
              <w:rPr>
                <w:rFonts w:ascii="Arial" w:hAnsi="Arial" w:cs="Arial"/>
                <w:noProof/>
                <w:webHidden/>
                <w:sz w:val="20"/>
                <w:szCs w:val="20"/>
              </w:rPr>
              <w:tab/>
            </w:r>
            <w:r w:rsidRPr="00CD647E">
              <w:rPr>
                <w:rFonts w:ascii="Arial" w:hAnsi="Arial" w:cs="Arial"/>
                <w:noProof/>
                <w:webHidden/>
                <w:sz w:val="20"/>
                <w:szCs w:val="20"/>
              </w:rPr>
              <w:fldChar w:fldCharType="begin"/>
            </w:r>
            <w:r w:rsidRPr="00CD647E">
              <w:rPr>
                <w:rFonts w:ascii="Arial" w:hAnsi="Arial" w:cs="Arial"/>
                <w:noProof/>
                <w:webHidden/>
                <w:sz w:val="20"/>
                <w:szCs w:val="20"/>
              </w:rPr>
              <w:instrText xml:space="preserve"> PAGEREF _Toc231904355 \h </w:instrText>
            </w:r>
            <w:r w:rsidRPr="00CD647E">
              <w:rPr>
                <w:rFonts w:ascii="Arial" w:hAnsi="Arial" w:cs="Arial"/>
                <w:noProof/>
                <w:webHidden/>
                <w:sz w:val="20"/>
                <w:szCs w:val="20"/>
              </w:rPr>
            </w:r>
            <w:r w:rsidRPr="00CD647E">
              <w:rPr>
                <w:rFonts w:ascii="Arial" w:hAnsi="Arial" w:cs="Arial"/>
                <w:noProof/>
                <w:webHidden/>
                <w:sz w:val="20"/>
                <w:szCs w:val="20"/>
              </w:rPr>
              <w:fldChar w:fldCharType="separate"/>
            </w:r>
            <w:r w:rsidR="001F3A78">
              <w:rPr>
                <w:rFonts w:ascii="Arial" w:hAnsi="Arial" w:cs="Arial"/>
                <w:noProof/>
                <w:webHidden/>
                <w:sz w:val="20"/>
                <w:szCs w:val="20"/>
              </w:rPr>
              <w:t>17</w:t>
            </w:r>
            <w:r w:rsidRPr="00CD647E">
              <w:rPr>
                <w:rFonts w:ascii="Arial" w:hAnsi="Arial" w:cs="Arial"/>
                <w:noProof/>
                <w:webHidden/>
                <w:sz w:val="20"/>
                <w:szCs w:val="20"/>
              </w:rPr>
              <w:fldChar w:fldCharType="end"/>
            </w:r>
          </w:hyperlink>
        </w:p>
        <w:p w14:paraId="03E9B647" w14:textId="1EF43658" w:rsidR="00CD647E" w:rsidRPr="00CD647E" w:rsidRDefault="00CD647E" w:rsidP="00CD647E">
          <w:pPr>
            <w:pStyle w:val="Kazalovsebine2"/>
            <w:numPr>
              <w:ilvl w:val="0"/>
              <w:numId w:val="47"/>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31904356" w:history="1">
            <w:r w:rsidRPr="00CD647E">
              <w:rPr>
                <w:rStyle w:val="Hiperpovezava"/>
                <w:rFonts w:ascii="Arial" w:eastAsia="SimSun" w:hAnsi="Arial" w:cs="Arial"/>
                <w:noProof/>
                <w:sz w:val="20"/>
                <w:szCs w:val="20"/>
                <w:lang w:val="x-none" w:eastAsia="x-none"/>
              </w:rPr>
              <w:t>Oddaja javnega naročila</w:t>
            </w:r>
            <w:r w:rsidRPr="00CD647E">
              <w:rPr>
                <w:rFonts w:ascii="Arial" w:hAnsi="Arial" w:cs="Arial"/>
                <w:noProof/>
                <w:webHidden/>
                <w:sz w:val="20"/>
                <w:szCs w:val="20"/>
              </w:rPr>
              <w:tab/>
            </w:r>
            <w:r w:rsidRPr="00CD647E">
              <w:rPr>
                <w:rFonts w:ascii="Arial" w:hAnsi="Arial" w:cs="Arial"/>
                <w:noProof/>
                <w:webHidden/>
                <w:sz w:val="20"/>
                <w:szCs w:val="20"/>
              </w:rPr>
              <w:fldChar w:fldCharType="begin"/>
            </w:r>
            <w:r w:rsidRPr="00CD647E">
              <w:rPr>
                <w:rFonts w:ascii="Arial" w:hAnsi="Arial" w:cs="Arial"/>
                <w:noProof/>
                <w:webHidden/>
                <w:sz w:val="20"/>
                <w:szCs w:val="20"/>
              </w:rPr>
              <w:instrText xml:space="preserve"> PAGEREF _Toc231904356 \h </w:instrText>
            </w:r>
            <w:r w:rsidRPr="00CD647E">
              <w:rPr>
                <w:rFonts w:ascii="Arial" w:hAnsi="Arial" w:cs="Arial"/>
                <w:noProof/>
                <w:webHidden/>
                <w:sz w:val="20"/>
                <w:szCs w:val="20"/>
              </w:rPr>
            </w:r>
            <w:r w:rsidRPr="00CD647E">
              <w:rPr>
                <w:rFonts w:ascii="Arial" w:hAnsi="Arial" w:cs="Arial"/>
                <w:noProof/>
                <w:webHidden/>
                <w:sz w:val="20"/>
                <w:szCs w:val="20"/>
              </w:rPr>
              <w:fldChar w:fldCharType="separate"/>
            </w:r>
            <w:r w:rsidR="001F3A78">
              <w:rPr>
                <w:rFonts w:ascii="Arial" w:hAnsi="Arial" w:cs="Arial"/>
                <w:noProof/>
                <w:webHidden/>
                <w:sz w:val="20"/>
                <w:szCs w:val="20"/>
              </w:rPr>
              <w:t>17</w:t>
            </w:r>
            <w:r w:rsidRPr="00CD647E">
              <w:rPr>
                <w:rFonts w:ascii="Arial" w:hAnsi="Arial" w:cs="Arial"/>
                <w:noProof/>
                <w:webHidden/>
                <w:sz w:val="20"/>
                <w:szCs w:val="20"/>
              </w:rPr>
              <w:fldChar w:fldCharType="end"/>
            </w:r>
          </w:hyperlink>
        </w:p>
        <w:p w14:paraId="38028049" w14:textId="4AF36BFD" w:rsidR="00CD647E" w:rsidRPr="00CD647E" w:rsidRDefault="00CD647E" w:rsidP="00CD647E">
          <w:pPr>
            <w:pStyle w:val="Kazalovsebine2"/>
            <w:numPr>
              <w:ilvl w:val="0"/>
              <w:numId w:val="47"/>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31904357" w:history="1">
            <w:r w:rsidRPr="00CD647E">
              <w:rPr>
                <w:rStyle w:val="Hiperpovezava"/>
                <w:rFonts w:ascii="Arial" w:eastAsia="SimSun" w:hAnsi="Arial" w:cs="Arial"/>
                <w:noProof/>
                <w:sz w:val="20"/>
                <w:szCs w:val="20"/>
                <w:lang w:val="x-none" w:eastAsia="x-none"/>
              </w:rPr>
              <w:t>Sklenitev pogodbe</w:t>
            </w:r>
            <w:r w:rsidRPr="00CD647E">
              <w:rPr>
                <w:rFonts w:ascii="Arial" w:hAnsi="Arial" w:cs="Arial"/>
                <w:noProof/>
                <w:webHidden/>
                <w:sz w:val="20"/>
                <w:szCs w:val="20"/>
              </w:rPr>
              <w:tab/>
            </w:r>
            <w:r w:rsidRPr="00CD647E">
              <w:rPr>
                <w:rFonts w:ascii="Arial" w:hAnsi="Arial" w:cs="Arial"/>
                <w:noProof/>
                <w:webHidden/>
                <w:sz w:val="20"/>
                <w:szCs w:val="20"/>
              </w:rPr>
              <w:fldChar w:fldCharType="begin"/>
            </w:r>
            <w:r w:rsidRPr="00CD647E">
              <w:rPr>
                <w:rFonts w:ascii="Arial" w:hAnsi="Arial" w:cs="Arial"/>
                <w:noProof/>
                <w:webHidden/>
                <w:sz w:val="20"/>
                <w:szCs w:val="20"/>
              </w:rPr>
              <w:instrText xml:space="preserve"> PAGEREF _Toc231904357 \h </w:instrText>
            </w:r>
            <w:r w:rsidRPr="00CD647E">
              <w:rPr>
                <w:rFonts w:ascii="Arial" w:hAnsi="Arial" w:cs="Arial"/>
                <w:noProof/>
                <w:webHidden/>
                <w:sz w:val="20"/>
                <w:szCs w:val="20"/>
              </w:rPr>
            </w:r>
            <w:r w:rsidRPr="00CD647E">
              <w:rPr>
                <w:rFonts w:ascii="Arial" w:hAnsi="Arial" w:cs="Arial"/>
                <w:noProof/>
                <w:webHidden/>
                <w:sz w:val="20"/>
                <w:szCs w:val="20"/>
              </w:rPr>
              <w:fldChar w:fldCharType="separate"/>
            </w:r>
            <w:r w:rsidR="001F3A78">
              <w:rPr>
                <w:rFonts w:ascii="Arial" w:hAnsi="Arial" w:cs="Arial"/>
                <w:noProof/>
                <w:webHidden/>
                <w:sz w:val="20"/>
                <w:szCs w:val="20"/>
              </w:rPr>
              <w:t>18</w:t>
            </w:r>
            <w:r w:rsidRPr="00CD647E">
              <w:rPr>
                <w:rFonts w:ascii="Arial" w:hAnsi="Arial" w:cs="Arial"/>
                <w:noProof/>
                <w:webHidden/>
                <w:sz w:val="20"/>
                <w:szCs w:val="20"/>
              </w:rPr>
              <w:fldChar w:fldCharType="end"/>
            </w:r>
          </w:hyperlink>
        </w:p>
        <w:p w14:paraId="530036BA" w14:textId="5F262917" w:rsidR="00CD647E" w:rsidRPr="00CD647E" w:rsidRDefault="00CD647E" w:rsidP="00CD647E">
          <w:pPr>
            <w:pStyle w:val="Kazalovsebine2"/>
            <w:numPr>
              <w:ilvl w:val="0"/>
              <w:numId w:val="47"/>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31904358" w:history="1">
            <w:r w:rsidRPr="00CD647E">
              <w:rPr>
                <w:rStyle w:val="Hiperpovezava"/>
                <w:rFonts w:ascii="Arial" w:eastAsia="SimSun" w:hAnsi="Arial" w:cs="Arial"/>
                <w:noProof/>
                <w:sz w:val="20"/>
                <w:szCs w:val="20"/>
                <w:lang w:val="x-none" w:eastAsia="x-none"/>
              </w:rPr>
              <w:t>Ustavitev postopka, zavrnitev vseh ponudb, odstop od izvedbe javnega naročila</w:t>
            </w:r>
            <w:r w:rsidRPr="00CD647E">
              <w:rPr>
                <w:rFonts w:ascii="Arial" w:hAnsi="Arial" w:cs="Arial"/>
                <w:noProof/>
                <w:webHidden/>
                <w:sz w:val="20"/>
                <w:szCs w:val="20"/>
              </w:rPr>
              <w:tab/>
            </w:r>
            <w:r w:rsidRPr="00CD647E">
              <w:rPr>
                <w:rFonts w:ascii="Arial" w:hAnsi="Arial" w:cs="Arial"/>
                <w:noProof/>
                <w:webHidden/>
                <w:sz w:val="20"/>
                <w:szCs w:val="20"/>
              </w:rPr>
              <w:fldChar w:fldCharType="begin"/>
            </w:r>
            <w:r w:rsidRPr="00CD647E">
              <w:rPr>
                <w:rFonts w:ascii="Arial" w:hAnsi="Arial" w:cs="Arial"/>
                <w:noProof/>
                <w:webHidden/>
                <w:sz w:val="20"/>
                <w:szCs w:val="20"/>
              </w:rPr>
              <w:instrText xml:space="preserve"> PAGEREF _Toc231904358 \h </w:instrText>
            </w:r>
            <w:r w:rsidRPr="00CD647E">
              <w:rPr>
                <w:rFonts w:ascii="Arial" w:hAnsi="Arial" w:cs="Arial"/>
                <w:noProof/>
                <w:webHidden/>
                <w:sz w:val="20"/>
                <w:szCs w:val="20"/>
              </w:rPr>
            </w:r>
            <w:r w:rsidRPr="00CD647E">
              <w:rPr>
                <w:rFonts w:ascii="Arial" w:hAnsi="Arial" w:cs="Arial"/>
                <w:noProof/>
                <w:webHidden/>
                <w:sz w:val="20"/>
                <w:szCs w:val="20"/>
              </w:rPr>
              <w:fldChar w:fldCharType="separate"/>
            </w:r>
            <w:r w:rsidR="001F3A78">
              <w:rPr>
                <w:rFonts w:ascii="Arial" w:hAnsi="Arial" w:cs="Arial"/>
                <w:noProof/>
                <w:webHidden/>
                <w:sz w:val="20"/>
                <w:szCs w:val="20"/>
              </w:rPr>
              <w:t>18</w:t>
            </w:r>
            <w:r w:rsidRPr="00CD647E">
              <w:rPr>
                <w:rFonts w:ascii="Arial" w:hAnsi="Arial" w:cs="Arial"/>
                <w:noProof/>
                <w:webHidden/>
                <w:sz w:val="20"/>
                <w:szCs w:val="20"/>
              </w:rPr>
              <w:fldChar w:fldCharType="end"/>
            </w:r>
          </w:hyperlink>
        </w:p>
        <w:p w14:paraId="4A405EFA" w14:textId="28AD4CF8" w:rsidR="00CD647E" w:rsidRPr="00CD647E" w:rsidRDefault="00CD647E" w:rsidP="00CD647E">
          <w:pPr>
            <w:pStyle w:val="Kazalovsebine2"/>
            <w:numPr>
              <w:ilvl w:val="0"/>
              <w:numId w:val="47"/>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31904359" w:history="1">
            <w:r w:rsidRPr="00CD647E">
              <w:rPr>
                <w:rStyle w:val="Hiperpovezava"/>
                <w:rFonts w:ascii="Arial" w:eastAsia="SimSun" w:hAnsi="Arial" w:cs="Arial"/>
                <w:noProof/>
                <w:sz w:val="20"/>
                <w:szCs w:val="20"/>
                <w:lang w:eastAsia="x-none"/>
              </w:rPr>
              <w:t>Zaupnost</w:t>
            </w:r>
            <w:r w:rsidRPr="00CD647E">
              <w:rPr>
                <w:rFonts w:ascii="Arial" w:hAnsi="Arial" w:cs="Arial"/>
                <w:noProof/>
                <w:webHidden/>
                <w:sz w:val="20"/>
                <w:szCs w:val="20"/>
              </w:rPr>
              <w:tab/>
            </w:r>
            <w:r w:rsidRPr="00CD647E">
              <w:rPr>
                <w:rFonts w:ascii="Arial" w:hAnsi="Arial" w:cs="Arial"/>
                <w:noProof/>
                <w:webHidden/>
                <w:sz w:val="20"/>
                <w:szCs w:val="20"/>
              </w:rPr>
              <w:fldChar w:fldCharType="begin"/>
            </w:r>
            <w:r w:rsidRPr="00CD647E">
              <w:rPr>
                <w:rFonts w:ascii="Arial" w:hAnsi="Arial" w:cs="Arial"/>
                <w:noProof/>
                <w:webHidden/>
                <w:sz w:val="20"/>
                <w:szCs w:val="20"/>
              </w:rPr>
              <w:instrText xml:space="preserve"> PAGEREF _Toc231904359 \h </w:instrText>
            </w:r>
            <w:r w:rsidRPr="00CD647E">
              <w:rPr>
                <w:rFonts w:ascii="Arial" w:hAnsi="Arial" w:cs="Arial"/>
                <w:noProof/>
                <w:webHidden/>
                <w:sz w:val="20"/>
                <w:szCs w:val="20"/>
              </w:rPr>
            </w:r>
            <w:r w:rsidRPr="00CD647E">
              <w:rPr>
                <w:rFonts w:ascii="Arial" w:hAnsi="Arial" w:cs="Arial"/>
                <w:noProof/>
                <w:webHidden/>
                <w:sz w:val="20"/>
                <w:szCs w:val="20"/>
              </w:rPr>
              <w:fldChar w:fldCharType="separate"/>
            </w:r>
            <w:r w:rsidR="001F3A78">
              <w:rPr>
                <w:rFonts w:ascii="Arial" w:hAnsi="Arial" w:cs="Arial"/>
                <w:noProof/>
                <w:webHidden/>
                <w:sz w:val="20"/>
                <w:szCs w:val="20"/>
              </w:rPr>
              <w:t>18</w:t>
            </w:r>
            <w:r w:rsidRPr="00CD647E">
              <w:rPr>
                <w:rFonts w:ascii="Arial" w:hAnsi="Arial" w:cs="Arial"/>
                <w:noProof/>
                <w:webHidden/>
                <w:sz w:val="20"/>
                <w:szCs w:val="20"/>
              </w:rPr>
              <w:fldChar w:fldCharType="end"/>
            </w:r>
          </w:hyperlink>
        </w:p>
        <w:p w14:paraId="22887BC2" w14:textId="3E7C3220" w:rsidR="00CD647E" w:rsidRPr="00CD647E" w:rsidRDefault="00CD647E" w:rsidP="00CD647E">
          <w:pPr>
            <w:pStyle w:val="Kazalovsebine2"/>
            <w:numPr>
              <w:ilvl w:val="0"/>
              <w:numId w:val="47"/>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31904360" w:history="1">
            <w:r w:rsidRPr="00CD647E">
              <w:rPr>
                <w:rStyle w:val="Hiperpovezava"/>
                <w:rFonts w:ascii="Arial" w:eastAsia="SimSun" w:hAnsi="Arial" w:cs="Arial"/>
                <w:noProof/>
                <w:sz w:val="20"/>
                <w:szCs w:val="20"/>
                <w:lang w:eastAsia="x-none"/>
              </w:rPr>
              <w:t>Pravno varstvo</w:t>
            </w:r>
            <w:r w:rsidRPr="00CD647E">
              <w:rPr>
                <w:rFonts w:ascii="Arial" w:hAnsi="Arial" w:cs="Arial"/>
                <w:noProof/>
                <w:webHidden/>
                <w:sz w:val="20"/>
                <w:szCs w:val="20"/>
              </w:rPr>
              <w:tab/>
            </w:r>
            <w:r w:rsidRPr="00CD647E">
              <w:rPr>
                <w:rFonts w:ascii="Arial" w:hAnsi="Arial" w:cs="Arial"/>
                <w:noProof/>
                <w:webHidden/>
                <w:sz w:val="20"/>
                <w:szCs w:val="20"/>
              </w:rPr>
              <w:fldChar w:fldCharType="begin"/>
            </w:r>
            <w:r w:rsidRPr="00CD647E">
              <w:rPr>
                <w:rFonts w:ascii="Arial" w:hAnsi="Arial" w:cs="Arial"/>
                <w:noProof/>
                <w:webHidden/>
                <w:sz w:val="20"/>
                <w:szCs w:val="20"/>
              </w:rPr>
              <w:instrText xml:space="preserve"> PAGEREF _Toc231904360 \h </w:instrText>
            </w:r>
            <w:r w:rsidRPr="00CD647E">
              <w:rPr>
                <w:rFonts w:ascii="Arial" w:hAnsi="Arial" w:cs="Arial"/>
                <w:noProof/>
                <w:webHidden/>
                <w:sz w:val="20"/>
                <w:szCs w:val="20"/>
              </w:rPr>
            </w:r>
            <w:r w:rsidRPr="00CD647E">
              <w:rPr>
                <w:rFonts w:ascii="Arial" w:hAnsi="Arial" w:cs="Arial"/>
                <w:noProof/>
                <w:webHidden/>
                <w:sz w:val="20"/>
                <w:szCs w:val="20"/>
              </w:rPr>
              <w:fldChar w:fldCharType="separate"/>
            </w:r>
            <w:r w:rsidR="001F3A78">
              <w:rPr>
                <w:rFonts w:ascii="Arial" w:hAnsi="Arial" w:cs="Arial"/>
                <w:noProof/>
                <w:webHidden/>
                <w:sz w:val="20"/>
                <w:szCs w:val="20"/>
              </w:rPr>
              <w:t>19</w:t>
            </w:r>
            <w:r w:rsidRPr="00CD647E">
              <w:rPr>
                <w:rFonts w:ascii="Arial" w:hAnsi="Arial" w:cs="Arial"/>
                <w:noProof/>
                <w:webHidden/>
                <w:sz w:val="20"/>
                <w:szCs w:val="20"/>
              </w:rPr>
              <w:fldChar w:fldCharType="end"/>
            </w:r>
          </w:hyperlink>
        </w:p>
        <w:p w14:paraId="69007A45" w14:textId="436D270B" w:rsidR="00CD647E" w:rsidRPr="00CD647E" w:rsidRDefault="00CD647E" w:rsidP="00CD647E">
          <w:pPr>
            <w:pStyle w:val="Kazalovsebine2"/>
            <w:numPr>
              <w:ilvl w:val="0"/>
              <w:numId w:val="47"/>
            </w:numPr>
            <w:tabs>
              <w:tab w:val="left" w:pos="720"/>
              <w:tab w:val="right" w:leader="dot" w:pos="9629"/>
            </w:tabs>
            <w:rPr>
              <w:rFonts w:ascii="Arial" w:eastAsiaTheme="minorEastAsia" w:hAnsi="Arial" w:cs="Arial"/>
              <w:b w:val="0"/>
              <w:bCs w:val="0"/>
              <w:smallCaps w:val="0"/>
              <w:noProof/>
              <w:kern w:val="2"/>
              <w:sz w:val="20"/>
              <w:szCs w:val="20"/>
              <w14:ligatures w14:val="standardContextual"/>
            </w:rPr>
          </w:pPr>
          <w:hyperlink w:anchor="_Toc231904361" w:history="1">
            <w:r w:rsidRPr="00CD647E">
              <w:rPr>
                <w:rStyle w:val="Hiperpovezava"/>
                <w:rFonts w:ascii="Arial" w:hAnsi="Arial" w:cs="Arial"/>
                <w:noProof/>
                <w:sz w:val="20"/>
                <w:szCs w:val="20"/>
              </w:rPr>
              <w:t>Opozorila</w:t>
            </w:r>
            <w:r w:rsidRPr="00CD647E">
              <w:rPr>
                <w:rFonts w:ascii="Arial" w:hAnsi="Arial" w:cs="Arial"/>
                <w:noProof/>
                <w:webHidden/>
                <w:sz w:val="20"/>
                <w:szCs w:val="20"/>
              </w:rPr>
              <w:tab/>
            </w:r>
            <w:r w:rsidRPr="00CD647E">
              <w:rPr>
                <w:rFonts w:ascii="Arial" w:hAnsi="Arial" w:cs="Arial"/>
                <w:noProof/>
                <w:webHidden/>
                <w:sz w:val="20"/>
                <w:szCs w:val="20"/>
              </w:rPr>
              <w:fldChar w:fldCharType="begin"/>
            </w:r>
            <w:r w:rsidRPr="00CD647E">
              <w:rPr>
                <w:rFonts w:ascii="Arial" w:hAnsi="Arial" w:cs="Arial"/>
                <w:noProof/>
                <w:webHidden/>
                <w:sz w:val="20"/>
                <w:szCs w:val="20"/>
              </w:rPr>
              <w:instrText xml:space="preserve"> PAGEREF _Toc231904361 \h </w:instrText>
            </w:r>
            <w:r w:rsidRPr="00CD647E">
              <w:rPr>
                <w:rFonts w:ascii="Arial" w:hAnsi="Arial" w:cs="Arial"/>
                <w:noProof/>
                <w:webHidden/>
                <w:sz w:val="20"/>
                <w:szCs w:val="20"/>
              </w:rPr>
            </w:r>
            <w:r w:rsidRPr="00CD647E">
              <w:rPr>
                <w:rFonts w:ascii="Arial" w:hAnsi="Arial" w:cs="Arial"/>
                <w:noProof/>
                <w:webHidden/>
                <w:sz w:val="20"/>
                <w:szCs w:val="20"/>
              </w:rPr>
              <w:fldChar w:fldCharType="separate"/>
            </w:r>
            <w:r w:rsidR="001F3A78">
              <w:rPr>
                <w:rFonts w:ascii="Arial" w:hAnsi="Arial" w:cs="Arial"/>
                <w:noProof/>
                <w:webHidden/>
                <w:sz w:val="20"/>
                <w:szCs w:val="20"/>
              </w:rPr>
              <w:t>19</w:t>
            </w:r>
            <w:r w:rsidRPr="00CD647E">
              <w:rPr>
                <w:rFonts w:ascii="Arial" w:hAnsi="Arial" w:cs="Arial"/>
                <w:noProof/>
                <w:webHidden/>
                <w:sz w:val="20"/>
                <w:szCs w:val="20"/>
              </w:rPr>
              <w:fldChar w:fldCharType="end"/>
            </w:r>
          </w:hyperlink>
        </w:p>
        <w:p w14:paraId="57DDB119" w14:textId="66C0E8B5" w:rsidR="00CD647E" w:rsidRPr="00CD647E" w:rsidRDefault="00CD647E">
          <w:pPr>
            <w:pStyle w:val="Kazalovsebine2"/>
            <w:tabs>
              <w:tab w:val="right" w:leader="dot" w:pos="9629"/>
            </w:tabs>
            <w:rPr>
              <w:rFonts w:ascii="Arial" w:eastAsiaTheme="minorEastAsia" w:hAnsi="Arial" w:cs="Arial"/>
              <w:b w:val="0"/>
              <w:bCs w:val="0"/>
              <w:smallCaps w:val="0"/>
              <w:noProof/>
              <w:kern w:val="2"/>
              <w:sz w:val="20"/>
              <w:szCs w:val="20"/>
              <w14:ligatures w14:val="standardContextual"/>
            </w:rPr>
          </w:pPr>
          <w:hyperlink w:anchor="_Toc231904365" w:history="1">
            <w:r w:rsidRPr="00CD647E">
              <w:rPr>
                <w:rStyle w:val="Hiperpovezava"/>
                <w:rFonts w:ascii="Arial" w:hAnsi="Arial" w:cs="Arial"/>
                <w:noProof/>
                <w:sz w:val="20"/>
                <w:szCs w:val="20"/>
              </w:rPr>
              <w:t>RAZPISNI OBRAZCI</w:t>
            </w:r>
            <w:r w:rsidRPr="00CD647E">
              <w:rPr>
                <w:rFonts w:ascii="Arial" w:hAnsi="Arial" w:cs="Arial"/>
                <w:noProof/>
                <w:webHidden/>
                <w:sz w:val="20"/>
                <w:szCs w:val="20"/>
              </w:rPr>
              <w:tab/>
            </w:r>
            <w:r w:rsidRPr="00CD647E">
              <w:rPr>
                <w:rFonts w:ascii="Arial" w:hAnsi="Arial" w:cs="Arial"/>
                <w:noProof/>
                <w:webHidden/>
                <w:sz w:val="20"/>
                <w:szCs w:val="20"/>
              </w:rPr>
              <w:fldChar w:fldCharType="begin"/>
            </w:r>
            <w:r w:rsidRPr="00CD647E">
              <w:rPr>
                <w:rFonts w:ascii="Arial" w:hAnsi="Arial" w:cs="Arial"/>
                <w:noProof/>
                <w:webHidden/>
                <w:sz w:val="20"/>
                <w:szCs w:val="20"/>
              </w:rPr>
              <w:instrText xml:space="preserve"> PAGEREF _Toc231904365 \h </w:instrText>
            </w:r>
            <w:r w:rsidRPr="00CD647E">
              <w:rPr>
                <w:rFonts w:ascii="Arial" w:hAnsi="Arial" w:cs="Arial"/>
                <w:noProof/>
                <w:webHidden/>
                <w:sz w:val="20"/>
                <w:szCs w:val="20"/>
              </w:rPr>
            </w:r>
            <w:r w:rsidRPr="00CD647E">
              <w:rPr>
                <w:rFonts w:ascii="Arial" w:hAnsi="Arial" w:cs="Arial"/>
                <w:noProof/>
                <w:webHidden/>
                <w:sz w:val="20"/>
                <w:szCs w:val="20"/>
              </w:rPr>
              <w:fldChar w:fldCharType="separate"/>
            </w:r>
            <w:r w:rsidR="001F3A78">
              <w:rPr>
                <w:rFonts w:ascii="Arial" w:hAnsi="Arial" w:cs="Arial"/>
                <w:noProof/>
                <w:webHidden/>
                <w:sz w:val="20"/>
                <w:szCs w:val="20"/>
              </w:rPr>
              <w:t>21</w:t>
            </w:r>
            <w:r w:rsidRPr="00CD647E">
              <w:rPr>
                <w:rFonts w:ascii="Arial" w:hAnsi="Arial" w:cs="Arial"/>
                <w:noProof/>
                <w:webHidden/>
                <w:sz w:val="20"/>
                <w:szCs w:val="20"/>
              </w:rPr>
              <w:fldChar w:fldCharType="end"/>
            </w:r>
          </w:hyperlink>
        </w:p>
        <w:p w14:paraId="6D49C038" w14:textId="17E2EC33" w:rsidR="00CD647E" w:rsidRPr="00CD647E" w:rsidRDefault="00CD647E">
          <w:pPr>
            <w:pStyle w:val="Kazalovsebine2"/>
            <w:tabs>
              <w:tab w:val="right" w:leader="dot" w:pos="9629"/>
            </w:tabs>
            <w:rPr>
              <w:rFonts w:ascii="Arial" w:eastAsiaTheme="minorEastAsia" w:hAnsi="Arial" w:cs="Arial"/>
              <w:b w:val="0"/>
              <w:bCs w:val="0"/>
              <w:smallCaps w:val="0"/>
              <w:noProof/>
              <w:kern w:val="2"/>
              <w:sz w:val="20"/>
              <w:szCs w:val="20"/>
              <w14:ligatures w14:val="standardContextual"/>
            </w:rPr>
          </w:pPr>
          <w:hyperlink w:anchor="_Toc231904381" w:history="1">
            <w:r w:rsidRPr="00CD647E">
              <w:rPr>
                <w:rStyle w:val="Hiperpovezava"/>
                <w:rFonts w:ascii="Arial" w:hAnsi="Arial" w:cs="Arial"/>
                <w:noProof/>
                <w:sz w:val="20"/>
                <w:szCs w:val="20"/>
              </w:rPr>
              <w:t>PRILOGA 1</w:t>
            </w:r>
            <w:r w:rsidRPr="00CD647E">
              <w:rPr>
                <w:rFonts w:ascii="Arial" w:hAnsi="Arial" w:cs="Arial"/>
                <w:noProof/>
                <w:webHidden/>
                <w:sz w:val="20"/>
                <w:szCs w:val="20"/>
              </w:rPr>
              <w:tab/>
            </w:r>
            <w:r w:rsidRPr="00CD647E">
              <w:rPr>
                <w:rFonts w:ascii="Arial" w:hAnsi="Arial" w:cs="Arial"/>
                <w:noProof/>
                <w:webHidden/>
                <w:sz w:val="20"/>
                <w:szCs w:val="20"/>
              </w:rPr>
              <w:fldChar w:fldCharType="begin"/>
            </w:r>
            <w:r w:rsidRPr="00CD647E">
              <w:rPr>
                <w:rFonts w:ascii="Arial" w:hAnsi="Arial" w:cs="Arial"/>
                <w:noProof/>
                <w:webHidden/>
                <w:sz w:val="20"/>
                <w:szCs w:val="20"/>
              </w:rPr>
              <w:instrText xml:space="preserve"> PAGEREF _Toc231904381 \h </w:instrText>
            </w:r>
            <w:r w:rsidRPr="00CD647E">
              <w:rPr>
                <w:rFonts w:ascii="Arial" w:hAnsi="Arial" w:cs="Arial"/>
                <w:noProof/>
                <w:webHidden/>
                <w:sz w:val="20"/>
                <w:szCs w:val="20"/>
              </w:rPr>
            </w:r>
            <w:r w:rsidRPr="00CD647E">
              <w:rPr>
                <w:rFonts w:ascii="Arial" w:hAnsi="Arial" w:cs="Arial"/>
                <w:noProof/>
                <w:webHidden/>
                <w:sz w:val="20"/>
                <w:szCs w:val="20"/>
              </w:rPr>
              <w:fldChar w:fldCharType="separate"/>
            </w:r>
            <w:r w:rsidR="001F3A78">
              <w:rPr>
                <w:rFonts w:ascii="Arial" w:hAnsi="Arial" w:cs="Arial"/>
                <w:noProof/>
                <w:webHidden/>
                <w:sz w:val="20"/>
                <w:szCs w:val="20"/>
              </w:rPr>
              <w:t>36</w:t>
            </w:r>
            <w:r w:rsidRPr="00CD647E">
              <w:rPr>
                <w:rFonts w:ascii="Arial" w:hAnsi="Arial" w:cs="Arial"/>
                <w:noProof/>
                <w:webHidden/>
                <w:sz w:val="20"/>
                <w:szCs w:val="20"/>
              </w:rPr>
              <w:fldChar w:fldCharType="end"/>
            </w:r>
          </w:hyperlink>
        </w:p>
        <w:p w14:paraId="0484D4A3" w14:textId="416016C2" w:rsidR="003F7291" w:rsidRPr="00DC5652" w:rsidRDefault="00B27DF1" w:rsidP="00315AF2">
          <w:pPr>
            <w:pStyle w:val="Kazalovsebine2"/>
            <w:tabs>
              <w:tab w:val="right" w:leader="dot" w:pos="9629"/>
            </w:tabs>
            <w:rPr>
              <w:rFonts w:ascii="Arial" w:eastAsiaTheme="minorEastAsia" w:hAnsi="Arial" w:cs="Arial"/>
              <w:b w:val="0"/>
              <w:bCs w:val="0"/>
              <w:smallCaps w:val="0"/>
              <w:noProof/>
              <w:sz w:val="20"/>
              <w:szCs w:val="20"/>
            </w:rPr>
          </w:pPr>
          <w:r w:rsidRPr="00DC5652">
            <w:rPr>
              <w:rFonts w:ascii="Arial" w:hAnsi="Arial" w:cs="Arial"/>
              <w:b w:val="0"/>
              <w:sz w:val="20"/>
              <w:szCs w:val="20"/>
            </w:rPr>
            <w:fldChar w:fldCharType="end"/>
          </w:r>
          <w:r w:rsidR="008A4B38" w:rsidRPr="00DC5652">
            <w:rPr>
              <w:rFonts w:ascii="Arial" w:eastAsiaTheme="minorEastAsia" w:hAnsi="Arial" w:cs="Arial"/>
              <w:b w:val="0"/>
              <w:bCs w:val="0"/>
              <w:smallCaps w:val="0"/>
              <w:noProof/>
              <w:sz w:val="20"/>
              <w:szCs w:val="20"/>
            </w:rPr>
            <w:t xml:space="preserve"> </w:t>
          </w:r>
        </w:p>
        <w:p w14:paraId="2CCC33E2" w14:textId="13CEF8D6" w:rsidR="004A0665" w:rsidRPr="00315AF2" w:rsidRDefault="001C5C77" w:rsidP="003F7291">
          <w:pPr>
            <w:rPr>
              <w:rFonts w:ascii="Arial" w:hAnsi="Arial" w:cs="Arial"/>
              <w:bCs/>
            </w:rPr>
          </w:pPr>
        </w:p>
      </w:sdtContent>
    </w:sdt>
    <w:p w14:paraId="30EF3367" w14:textId="77777777" w:rsidR="00A0779E" w:rsidRPr="00A0779E" w:rsidRDefault="00A0779E" w:rsidP="00A0779E">
      <w:pPr>
        <w:autoSpaceDE w:val="0"/>
        <w:autoSpaceDN w:val="0"/>
        <w:adjustRightInd w:val="0"/>
        <w:rPr>
          <w:rFonts w:ascii="TimesNewRomanPS-BoldMT" w:hAnsi="TimesNewRomanPS-BoldMT" w:cs="TimesNewRomanPS-BoldMT"/>
          <w:b/>
          <w:bCs/>
        </w:rPr>
      </w:pPr>
    </w:p>
    <w:p w14:paraId="6393C923" w14:textId="77777777" w:rsidR="00DF0199" w:rsidRDefault="00A0779E" w:rsidP="006D00C8">
      <w:pPr>
        <w:autoSpaceDE w:val="0"/>
        <w:autoSpaceDN w:val="0"/>
        <w:adjustRightInd w:val="0"/>
        <w:rPr>
          <w:rFonts w:ascii="TimesNewRomanPSMT" w:hAnsi="TimesNewRomanPSMT" w:cs="TimesNewRomanPSMT"/>
        </w:rPr>
      </w:pPr>
      <w:r w:rsidRPr="00A0779E">
        <w:rPr>
          <w:rFonts w:ascii="TimesNewRomanPSMT" w:hAnsi="TimesNewRomanPSMT" w:cs="TimesNewRomanPSMT"/>
        </w:rPr>
        <w:tab/>
      </w:r>
    </w:p>
    <w:p w14:paraId="379831EF" w14:textId="77777777" w:rsidR="00DF0199" w:rsidRDefault="00DF0199" w:rsidP="00DF0199">
      <w:pPr>
        <w:autoSpaceDE w:val="0"/>
        <w:autoSpaceDN w:val="0"/>
        <w:adjustRightInd w:val="0"/>
        <w:rPr>
          <w:rFonts w:ascii="TimesNewRomanPSMT" w:hAnsi="TimesNewRomanPSMT" w:cs="TimesNewRomanPSMT"/>
        </w:rPr>
      </w:pPr>
    </w:p>
    <w:p w14:paraId="64C07F14" w14:textId="77777777" w:rsidR="00684E07" w:rsidRDefault="00684E07">
      <w:pPr>
        <w:rPr>
          <w:rFonts w:ascii="Arial" w:hAnsi="Arial" w:cs="Arial"/>
          <w:b/>
          <w:sz w:val="22"/>
          <w:szCs w:val="22"/>
        </w:rPr>
      </w:pPr>
    </w:p>
    <w:p w14:paraId="47D819A0" w14:textId="77777777" w:rsidR="001C4456" w:rsidRDefault="001C4456">
      <w:pPr>
        <w:rPr>
          <w:rFonts w:ascii="Arial" w:hAnsi="Arial" w:cs="Arial"/>
          <w:b/>
          <w:sz w:val="22"/>
          <w:szCs w:val="22"/>
        </w:rPr>
      </w:pPr>
    </w:p>
    <w:p w14:paraId="485BF687" w14:textId="77777777" w:rsidR="001C4456" w:rsidRDefault="001C4456">
      <w:pPr>
        <w:rPr>
          <w:rFonts w:ascii="Arial" w:hAnsi="Arial" w:cs="Arial"/>
          <w:b/>
          <w:sz w:val="22"/>
          <w:szCs w:val="22"/>
        </w:rPr>
      </w:pPr>
    </w:p>
    <w:p w14:paraId="0B0D65FF" w14:textId="77777777" w:rsidR="001C4456" w:rsidRDefault="001C4456">
      <w:pPr>
        <w:rPr>
          <w:rFonts w:ascii="Arial" w:hAnsi="Arial" w:cs="Arial"/>
          <w:b/>
          <w:sz w:val="22"/>
          <w:szCs w:val="22"/>
        </w:rPr>
      </w:pPr>
    </w:p>
    <w:p w14:paraId="1C0EB005" w14:textId="3D51B44B" w:rsidR="001C4456" w:rsidRDefault="001C4456">
      <w:pPr>
        <w:rPr>
          <w:rFonts w:ascii="Arial" w:hAnsi="Arial" w:cs="Arial"/>
          <w:b/>
          <w:sz w:val="22"/>
          <w:szCs w:val="22"/>
        </w:rPr>
      </w:pPr>
    </w:p>
    <w:p w14:paraId="027E704D" w14:textId="47A6DF49" w:rsidR="00DC724E" w:rsidRDefault="00DC724E">
      <w:pPr>
        <w:rPr>
          <w:rFonts w:ascii="Arial" w:hAnsi="Arial" w:cs="Arial"/>
          <w:b/>
          <w:sz w:val="22"/>
          <w:szCs w:val="22"/>
        </w:rPr>
      </w:pPr>
    </w:p>
    <w:p w14:paraId="67D0DEE4" w14:textId="5303CCD5" w:rsidR="00DC724E" w:rsidRDefault="00DC724E">
      <w:pPr>
        <w:rPr>
          <w:rFonts w:ascii="Arial" w:hAnsi="Arial" w:cs="Arial"/>
          <w:b/>
          <w:sz w:val="22"/>
          <w:szCs w:val="22"/>
        </w:rPr>
      </w:pPr>
    </w:p>
    <w:p w14:paraId="53D5F8D2" w14:textId="52B76A47" w:rsidR="00DC724E" w:rsidRDefault="00DC724E">
      <w:pPr>
        <w:rPr>
          <w:rFonts w:ascii="Arial" w:hAnsi="Arial" w:cs="Arial"/>
          <w:b/>
          <w:sz w:val="22"/>
          <w:szCs w:val="22"/>
        </w:rPr>
      </w:pPr>
    </w:p>
    <w:p w14:paraId="61750566" w14:textId="615D1190" w:rsidR="00DC724E" w:rsidRDefault="00DC724E">
      <w:pPr>
        <w:rPr>
          <w:rFonts w:ascii="Arial" w:hAnsi="Arial" w:cs="Arial"/>
          <w:b/>
          <w:sz w:val="22"/>
          <w:szCs w:val="22"/>
        </w:rPr>
      </w:pPr>
    </w:p>
    <w:p w14:paraId="4A77B6A6" w14:textId="6DA6E960" w:rsidR="00DC724E" w:rsidRDefault="00DC724E">
      <w:pPr>
        <w:rPr>
          <w:rFonts w:ascii="Arial" w:hAnsi="Arial" w:cs="Arial"/>
          <w:b/>
          <w:sz w:val="22"/>
          <w:szCs w:val="22"/>
        </w:rPr>
      </w:pPr>
    </w:p>
    <w:p w14:paraId="3753F75F" w14:textId="39D72548" w:rsidR="00DC724E" w:rsidRDefault="00DC724E">
      <w:pPr>
        <w:rPr>
          <w:rFonts w:ascii="Arial" w:hAnsi="Arial" w:cs="Arial"/>
          <w:b/>
          <w:sz w:val="22"/>
          <w:szCs w:val="22"/>
        </w:rPr>
      </w:pPr>
    </w:p>
    <w:p w14:paraId="0DBE03EA" w14:textId="4DA8E9CB" w:rsidR="00513FBA" w:rsidRDefault="00513FBA">
      <w:pPr>
        <w:rPr>
          <w:rFonts w:ascii="Arial" w:hAnsi="Arial" w:cs="Arial"/>
          <w:b/>
          <w:sz w:val="22"/>
          <w:szCs w:val="22"/>
        </w:rPr>
      </w:pPr>
    </w:p>
    <w:p w14:paraId="641DFD04" w14:textId="6D806E59" w:rsidR="00513FBA" w:rsidRDefault="00513FBA">
      <w:pPr>
        <w:rPr>
          <w:rFonts w:ascii="Arial" w:hAnsi="Arial" w:cs="Arial"/>
          <w:b/>
          <w:sz w:val="22"/>
          <w:szCs w:val="22"/>
        </w:rPr>
      </w:pPr>
    </w:p>
    <w:p w14:paraId="73163BBF" w14:textId="36FF127C" w:rsidR="00513FBA" w:rsidRDefault="00513FBA">
      <w:pPr>
        <w:rPr>
          <w:rFonts w:ascii="Arial" w:hAnsi="Arial" w:cs="Arial"/>
          <w:b/>
          <w:sz w:val="22"/>
          <w:szCs w:val="22"/>
        </w:rPr>
      </w:pPr>
    </w:p>
    <w:p w14:paraId="727501E0" w14:textId="77777777" w:rsidR="00513FBA" w:rsidRDefault="00513FBA">
      <w:pPr>
        <w:rPr>
          <w:rFonts w:ascii="Arial" w:hAnsi="Arial" w:cs="Arial"/>
          <w:b/>
          <w:sz w:val="22"/>
          <w:szCs w:val="22"/>
        </w:rPr>
      </w:pPr>
    </w:p>
    <w:p w14:paraId="7A83751F" w14:textId="77777777" w:rsidR="001C4456" w:rsidRDefault="001C4456">
      <w:pPr>
        <w:rPr>
          <w:rFonts w:ascii="Arial" w:hAnsi="Arial" w:cs="Arial"/>
          <w:b/>
          <w:sz w:val="22"/>
          <w:szCs w:val="22"/>
        </w:rPr>
      </w:pPr>
    </w:p>
    <w:p w14:paraId="20312724" w14:textId="0EE55811" w:rsidR="001C4456" w:rsidRDefault="001C4456">
      <w:pPr>
        <w:rPr>
          <w:rFonts w:ascii="Arial" w:hAnsi="Arial" w:cs="Arial"/>
          <w:b/>
          <w:sz w:val="22"/>
          <w:szCs w:val="22"/>
        </w:rPr>
      </w:pPr>
    </w:p>
    <w:p w14:paraId="0F703D20" w14:textId="77777777" w:rsidR="00FD5EFC" w:rsidRDefault="00FD5EFC">
      <w:pPr>
        <w:rPr>
          <w:rFonts w:ascii="Arial" w:hAnsi="Arial" w:cs="Arial"/>
          <w:b/>
          <w:sz w:val="22"/>
          <w:szCs w:val="22"/>
        </w:rPr>
      </w:pPr>
    </w:p>
    <w:p w14:paraId="0EA832B5" w14:textId="65ADFBE1" w:rsidR="00D877BE" w:rsidRDefault="00D877BE">
      <w:pPr>
        <w:rPr>
          <w:rFonts w:ascii="Arial" w:hAnsi="Arial" w:cs="Arial"/>
          <w:b/>
          <w:sz w:val="22"/>
          <w:szCs w:val="22"/>
        </w:rPr>
      </w:pPr>
    </w:p>
    <w:p w14:paraId="5EA4DFEF" w14:textId="762FB946" w:rsidR="00D877BE" w:rsidRDefault="00D877BE">
      <w:pPr>
        <w:rPr>
          <w:rFonts w:ascii="Arial" w:hAnsi="Arial" w:cs="Arial"/>
          <w:b/>
          <w:sz w:val="22"/>
          <w:szCs w:val="22"/>
        </w:rPr>
      </w:pPr>
    </w:p>
    <w:p w14:paraId="6AA12570" w14:textId="3D68870F" w:rsidR="00366E97" w:rsidRPr="0007436C" w:rsidRDefault="00366E97" w:rsidP="002859E1">
      <w:pPr>
        <w:pStyle w:val="Naslov2"/>
        <w:numPr>
          <w:ilvl w:val="0"/>
          <w:numId w:val="18"/>
        </w:numPr>
        <w:rPr>
          <w:i w:val="0"/>
          <w:sz w:val="22"/>
          <w:szCs w:val="22"/>
        </w:rPr>
      </w:pPr>
      <w:bookmarkStart w:id="1" w:name="_Toc10194640"/>
      <w:bookmarkStart w:id="2" w:name="_Toc231904326"/>
      <w:bookmarkStart w:id="3" w:name="_Toc125192842"/>
      <w:bookmarkStart w:id="4" w:name="_Toc130197563"/>
      <w:bookmarkStart w:id="5" w:name="_Toc130198064"/>
      <w:bookmarkStart w:id="6" w:name="_Toc130198124"/>
      <w:bookmarkStart w:id="7" w:name="_Toc130799585"/>
      <w:bookmarkStart w:id="8" w:name="_Toc132106356"/>
      <w:bookmarkStart w:id="9" w:name="_Toc132424970"/>
      <w:bookmarkStart w:id="10" w:name="_Toc132432219"/>
      <w:bookmarkStart w:id="11" w:name="_Toc157334751"/>
      <w:r w:rsidRPr="0007436C">
        <w:rPr>
          <w:i w:val="0"/>
          <w:sz w:val="22"/>
          <w:szCs w:val="22"/>
        </w:rPr>
        <w:lastRenderedPageBreak/>
        <w:t>Osnovni podatki o naročilu</w:t>
      </w:r>
      <w:bookmarkEnd w:id="1"/>
      <w:bookmarkEnd w:id="2"/>
    </w:p>
    <w:p w14:paraId="43263325" w14:textId="77777777" w:rsidR="00366E97" w:rsidRPr="00513FBA" w:rsidRDefault="00366E97" w:rsidP="00366E97">
      <w:pPr>
        <w:rPr>
          <w:rFonts w:ascii="Arial" w:hAnsi="Arial" w:cs="Arial"/>
          <w:sz w:val="20"/>
          <w:szCs w:val="20"/>
        </w:rPr>
      </w:pPr>
    </w:p>
    <w:p w14:paraId="1D01F98B" w14:textId="0AFA5566" w:rsidR="004211BD" w:rsidRPr="006752F9" w:rsidRDefault="004211BD" w:rsidP="005C018C">
      <w:pPr>
        <w:jc w:val="both"/>
        <w:rPr>
          <w:rFonts w:ascii="Arial" w:hAnsi="Arial" w:cs="Arial"/>
          <w:b/>
          <w:sz w:val="20"/>
          <w:szCs w:val="20"/>
        </w:rPr>
      </w:pPr>
      <w:r w:rsidRPr="006752F9">
        <w:rPr>
          <w:rFonts w:ascii="Arial" w:hAnsi="Arial" w:cs="Arial"/>
          <w:b/>
          <w:sz w:val="20"/>
          <w:szCs w:val="20"/>
        </w:rPr>
        <w:t>Naročnik:</w:t>
      </w:r>
    </w:p>
    <w:p w14:paraId="1A45AA66" w14:textId="74774223" w:rsidR="00177814" w:rsidRPr="00177814" w:rsidRDefault="00AD71FD" w:rsidP="00177814">
      <w:pPr>
        <w:jc w:val="both"/>
        <w:rPr>
          <w:rFonts w:ascii="Arial" w:hAnsi="Arial" w:cs="Arial"/>
          <w:sz w:val="20"/>
          <w:szCs w:val="20"/>
        </w:rPr>
      </w:pPr>
      <w:r w:rsidRPr="003A14C0">
        <w:rPr>
          <w:rFonts w:ascii="Arial" w:hAnsi="Arial" w:cs="Arial"/>
          <w:sz w:val="20"/>
          <w:szCs w:val="20"/>
        </w:rPr>
        <w:t xml:space="preserve">Na podlagi Zakona o javnem naročanju (Ur. l. RS, št. 91/2015, 14/2018, 121/2021, </w:t>
      </w:r>
      <w:r w:rsidRPr="003A14C0">
        <w:rPr>
          <w:rFonts w:ascii="Arial" w:hAnsi="Arial"/>
          <w:spacing w:val="-5"/>
          <w:sz w:val="20"/>
          <w:szCs w:val="20"/>
        </w:rPr>
        <w:t xml:space="preserve">10/2022, 74/2022 – odl. US, </w:t>
      </w:r>
      <w:r w:rsidRPr="003A14C0">
        <w:rPr>
          <w:rFonts w:ascii="Arial" w:hAnsi="Arial" w:cs="Arial"/>
          <w:spacing w:val="-5"/>
          <w:sz w:val="20"/>
          <w:szCs w:val="20"/>
        </w:rPr>
        <w:t>100/</w:t>
      </w:r>
      <w:r w:rsidR="007F1F7D">
        <w:rPr>
          <w:rFonts w:ascii="Arial" w:hAnsi="Arial" w:cs="Arial"/>
          <w:spacing w:val="-5"/>
          <w:sz w:val="20"/>
          <w:szCs w:val="20"/>
        </w:rPr>
        <w:t>20</w:t>
      </w:r>
      <w:r w:rsidRPr="003A14C0">
        <w:rPr>
          <w:rFonts w:ascii="Arial" w:hAnsi="Arial" w:cs="Arial"/>
          <w:spacing w:val="-5"/>
          <w:sz w:val="20"/>
          <w:szCs w:val="20"/>
        </w:rPr>
        <w:t>22 – ZNUZSZS</w:t>
      </w:r>
      <w:r>
        <w:rPr>
          <w:rFonts w:ascii="Arial" w:hAnsi="Arial" w:cs="Arial"/>
          <w:spacing w:val="-5"/>
          <w:sz w:val="20"/>
          <w:szCs w:val="20"/>
        </w:rPr>
        <w:t>,</w:t>
      </w:r>
      <w:r w:rsidRPr="003A14C0">
        <w:rPr>
          <w:rFonts w:ascii="Arial" w:hAnsi="Arial"/>
          <w:spacing w:val="-5"/>
          <w:sz w:val="20"/>
          <w:szCs w:val="20"/>
        </w:rPr>
        <w:t xml:space="preserve"> </w:t>
      </w:r>
      <w:r w:rsidR="00E66DFC" w:rsidRPr="004C69C5">
        <w:rPr>
          <w:rFonts w:ascii="Arial" w:hAnsi="Arial" w:cs="Arial"/>
          <w:spacing w:val="-6"/>
          <w:sz w:val="20"/>
          <w:szCs w:val="20"/>
        </w:rPr>
        <w:t>28/2023</w:t>
      </w:r>
      <w:r w:rsidR="00E66DFC">
        <w:rPr>
          <w:rFonts w:ascii="Arial" w:hAnsi="Arial" w:cs="Arial"/>
          <w:spacing w:val="-6"/>
          <w:sz w:val="20"/>
          <w:szCs w:val="20"/>
        </w:rPr>
        <w:t>,</w:t>
      </w:r>
      <w:r w:rsidR="00E66DFC" w:rsidRPr="004C69C5">
        <w:rPr>
          <w:rFonts w:ascii="Arial" w:hAnsi="Arial" w:cs="Arial"/>
          <w:spacing w:val="-6"/>
          <w:sz w:val="20"/>
          <w:szCs w:val="20"/>
        </w:rPr>
        <w:t xml:space="preserve"> 88/2023 – ZOPNN-F</w:t>
      </w:r>
      <w:r w:rsidR="00177814">
        <w:rPr>
          <w:rFonts w:ascii="Arial" w:hAnsi="Arial" w:cs="Arial"/>
          <w:spacing w:val="-6"/>
          <w:sz w:val="20"/>
          <w:szCs w:val="20"/>
        </w:rPr>
        <w:t xml:space="preserve"> in 83/2025 - ZOUL</w:t>
      </w:r>
      <w:r w:rsidRPr="009A43C0">
        <w:rPr>
          <w:rFonts w:ascii="Arial" w:hAnsi="Arial" w:cs="Arial"/>
          <w:sz w:val="20"/>
          <w:szCs w:val="20"/>
          <w:shd w:val="clear" w:color="auto" w:fill="FFFFFF"/>
        </w:rPr>
        <w:t>,</w:t>
      </w:r>
      <w:r>
        <w:rPr>
          <w:rFonts w:ascii="Arial" w:hAnsi="Arial" w:cs="Arial"/>
          <w:sz w:val="20"/>
          <w:szCs w:val="20"/>
          <w:shd w:val="clear" w:color="auto" w:fill="FFFFFF"/>
        </w:rPr>
        <w:t xml:space="preserve"> </w:t>
      </w:r>
      <w:r w:rsidRPr="003A14C0">
        <w:rPr>
          <w:rFonts w:ascii="Arial" w:hAnsi="Arial" w:cs="Arial"/>
          <w:sz w:val="20"/>
          <w:szCs w:val="20"/>
        </w:rPr>
        <w:t>v nadaljevanju: ZJN-3)</w:t>
      </w:r>
      <w:r w:rsidR="004D4661" w:rsidRPr="003A14C0">
        <w:rPr>
          <w:rFonts w:ascii="Arial" w:hAnsi="Arial" w:cs="Arial"/>
          <w:sz w:val="20"/>
          <w:szCs w:val="20"/>
        </w:rPr>
        <w:t xml:space="preserve"> </w:t>
      </w:r>
      <w:r w:rsidR="00366E97" w:rsidRPr="006752F9">
        <w:rPr>
          <w:rFonts w:ascii="Arial" w:hAnsi="Arial" w:cs="Arial"/>
          <w:sz w:val="20"/>
          <w:szCs w:val="20"/>
        </w:rPr>
        <w:t xml:space="preserve">naročnik Slovenske železnice, d.o.o., Kolodvorska ulica 11, 1506 Ljubljana, vabi ponudnike k oddaji ponudbe za oddajo javnega naročila, </w:t>
      </w:r>
      <w:r w:rsidR="00177814" w:rsidRPr="00177814">
        <w:rPr>
          <w:rFonts w:ascii="Arial" w:hAnsi="Arial" w:cs="Arial"/>
          <w:sz w:val="20"/>
          <w:szCs w:val="20"/>
        </w:rPr>
        <w:t>katerega predmet je dobava ekstra lahkega kurilnega olja.</w:t>
      </w:r>
    </w:p>
    <w:p w14:paraId="47EAAA16" w14:textId="20108D5C" w:rsidR="00272DAE" w:rsidRDefault="00272DAE" w:rsidP="006752F9">
      <w:pPr>
        <w:jc w:val="both"/>
        <w:rPr>
          <w:rFonts w:ascii="Arial" w:hAnsi="Arial" w:cs="Arial"/>
          <w:strike/>
          <w:sz w:val="20"/>
          <w:szCs w:val="20"/>
        </w:rPr>
      </w:pPr>
    </w:p>
    <w:p w14:paraId="045CD6AE" w14:textId="77777777" w:rsidR="00D70E48" w:rsidRPr="00FE6425" w:rsidRDefault="00D70E48" w:rsidP="00D70E48">
      <w:pPr>
        <w:pStyle w:val="Glava"/>
        <w:numPr>
          <w:ilvl w:val="12"/>
          <w:numId w:val="0"/>
        </w:numPr>
        <w:tabs>
          <w:tab w:val="clear" w:pos="4536"/>
          <w:tab w:val="clear" w:pos="9072"/>
        </w:tabs>
        <w:spacing w:after="0"/>
        <w:jc w:val="both"/>
        <w:rPr>
          <w:rFonts w:ascii="Arial" w:hAnsi="Arial" w:cs="Arial"/>
          <w:b/>
          <w:szCs w:val="20"/>
        </w:rPr>
      </w:pPr>
      <w:r>
        <w:rPr>
          <w:rFonts w:ascii="Arial" w:hAnsi="Arial" w:cs="Arial"/>
          <w:b/>
          <w:szCs w:val="20"/>
        </w:rPr>
        <w:t>S</w:t>
      </w:r>
      <w:r w:rsidRPr="00FE6425">
        <w:rPr>
          <w:rFonts w:ascii="Arial" w:hAnsi="Arial" w:cs="Arial"/>
          <w:b/>
          <w:szCs w:val="20"/>
        </w:rPr>
        <w:t>kupno javno naročilo:</w:t>
      </w:r>
    </w:p>
    <w:p w14:paraId="78A47240" w14:textId="77777777" w:rsidR="00D70E48" w:rsidRPr="00513FBA" w:rsidRDefault="00D70E48" w:rsidP="00D70E48">
      <w:pPr>
        <w:tabs>
          <w:tab w:val="left" w:pos="851"/>
        </w:tabs>
        <w:jc w:val="both"/>
        <w:rPr>
          <w:rFonts w:ascii="Arial" w:hAnsi="Arial" w:cs="Arial"/>
          <w:sz w:val="20"/>
          <w:szCs w:val="20"/>
        </w:rPr>
      </w:pPr>
      <w:r w:rsidRPr="006022AD">
        <w:rPr>
          <w:rFonts w:ascii="Arial" w:hAnsi="Arial" w:cs="Arial"/>
          <w:sz w:val="20"/>
          <w:szCs w:val="20"/>
        </w:rPr>
        <w:t xml:space="preserve">Naročnik, po pooblastilu drugih družb v skupini Slovenskih železnic (v nadaljevanju: »družbe SŽ«), vodi </w:t>
      </w:r>
      <w:r w:rsidRPr="00513FBA">
        <w:rPr>
          <w:rFonts w:ascii="Arial" w:hAnsi="Arial" w:cs="Arial"/>
          <w:sz w:val="20"/>
          <w:szCs w:val="20"/>
        </w:rPr>
        <w:t xml:space="preserve">postopek v svojem in v imenu drugih naročnikov. </w:t>
      </w:r>
    </w:p>
    <w:p w14:paraId="57C0056C" w14:textId="77777777" w:rsidR="00D70E48" w:rsidRPr="00513FBA" w:rsidRDefault="00D70E48" w:rsidP="00D70E48">
      <w:pPr>
        <w:tabs>
          <w:tab w:val="left" w:pos="851"/>
        </w:tabs>
        <w:rPr>
          <w:rFonts w:ascii="Arial" w:hAnsi="Arial" w:cs="Arial"/>
          <w:sz w:val="20"/>
          <w:szCs w:val="20"/>
        </w:rPr>
      </w:pPr>
    </w:p>
    <w:p w14:paraId="7C9CE9F4" w14:textId="77777777" w:rsidR="00D70E48" w:rsidRPr="005E5429" w:rsidRDefault="00D70E48" w:rsidP="00D70E48">
      <w:pPr>
        <w:rPr>
          <w:rFonts w:ascii="Arial" w:hAnsi="Arial" w:cs="Arial"/>
          <w:sz w:val="20"/>
          <w:szCs w:val="20"/>
        </w:rPr>
      </w:pPr>
      <w:r w:rsidRPr="005E5429">
        <w:rPr>
          <w:rFonts w:ascii="Arial" w:hAnsi="Arial" w:cs="Arial"/>
          <w:sz w:val="20"/>
          <w:szCs w:val="20"/>
        </w:rPr>
        <w:t>Družbe, v imenu katerih nastopa naročnik:</w:t>
      </w:r>
    </w:p>
    <w:p w14:paraId="2AC84129" w14:textId="77777777" w:rsidR="00D70E48" w:rsidRPr="005E5429" w:rsidRDefault="00D70E48" w:rsidP="001D6C20">
      <w:pPr>
        <w:pStyle w:val="Odstavekseznama"/>
        <w:numPr>
          <w:ilvl w:val="0"/>
          <w:numId w:val="32"/>
        </w:numPr>
        <w:jc w:val="both"/>
        <w:rPr>
          <w:rFonts w:ascii="Arial" w:hAnsi="Arial" w:cs="Arial"/>
          <w:sz w:val="20"/>
        </w:rPr>
      </w:pPr>
      <w:r w:rsidRPr="005E5429">
        <w:rPr>
          <w:rFonts w:ascii="Arial" w:hAnsi="Arial" w:cs="Arial"/>
          <w:sz w:val="20"/>
        </w:rPr>
        <w:t>SLOVENSKE ŽELEZNICE, d.o.o.,</w:t>
      </w:r>
    </w:p>
    <w:p w14:paraId="5F787DC3" w14:textId="77777777" w:rsidR="00D70E48" w:rsidRPr="005E5429" w:rsidRDefault="00D70E48" w:rsidP="001D6C20">
      <w:pPr>
        <w:pStyle w:val="Odstavekseznama"/>
        <w:numPr>
          <w:ilvl w:val="0"/>
          <w:numId w:val="32"/>
        </w:numPr>
        <w:jc w:val="both"/>
        <w:rPr>
          <w:rFonts w:ascii="Arial" w:hAnsi="Arial" w:cs="Arial"/>
          <w:sz w:val="20"/>
        </w:rPr>
      </w:pPr>
      <w:r w:rsidRPr="005E5429">
        <w:rPr>
          <w:rFonts w:ascii="Arial" w:hAnsi="Arial" w:cs="Arial"/>
          <w:sz w:val="20"/>
        </w:rPr>
        <w:t>SŽ - Infrastruktura, d.o.o.,</w:t>
      </w:r>
    </w:p>
    <w:p w14:paraId="2C7D80B3" w14:textId="77777777" w:rsidR="00D70E48" w:rsidRPr="005E5429" w:rsidRDefault="00D70E48" w:rsidP="001D6C20">
      <w:pPr>
        <w:pStyle w:val="Odstavekseznama"/>
        <w:numPr>
          <w:ilvl w:val="0"/>
          <w:numId w:val="32"/>
        </w:numPr>
        <w:jc w:val="both"/>
        <w:rPr>
          <w:rFonts w:ascii="Arial" w:hAnsi="Arial" w:cs="Arial"/>
          <w:sz w:val="20"/>
        </w:rPr>
      </w:pPr>
      <w:r w:rsidRPr="005E5429">
        <w:rPr>
          <w:rFonts w:ascii="Arial" w:hAnsi="Arial" w:cs="Arial"/>
          <w:sz w:val="20"/>
        </w:rPr>
        <w:t>SŽ - Tovorni promet, d.o.o.,</w:t>
      </w:r>
    </w:p>
    <w:p w14:paraId="71E9D52A" w14:textId="77777777" w:rsidR="00D70E48" w:rsidRPr="005E5429" w:rsidRDefault="00D70E48" w:rsidP="001D6C20">
      <w:pPr>
        <w:pStyle w:val="Odstavekseznama"/>
        <w:numPr>
          <w:ilvl w:val="0"/>
          <w:numId w:val="32"/>
        </w:numPr>
        <w:spacing w:after="160" w:line="259" w:lineRule="auto"/>
        <w:contextualSpacing/>
        <w:jc w:val="both"/>
        <w:rPr>
          <w:rFonts w:ascii="Arial" w:hAnsi="Arial" w:cs="Arial"/>
          <w:sz w:val="20"/>
        </w:rPr>
      </w:pPr>
      <w:r w:rsidRPr="005E5429">
        <w:rPr>
          <w:rFonts w:ascii="Arial" w:hAnsi="Arial" w:cs="Arial"/>
          <w:sz w:val="20"/>
        </w:rPr>
        <w:t>SŽ – VIT, d.o.o.,</w:t>
      </w:r>
    </w:p>
    <w:p w14:paraId="32A39396" w14:textId="3D9C1415" w:rsidR="00D70E48" w:rsidRPr="005E5429" w:rsidRDefault="00D70E48" w:rsidP="001D6C20">
      <w:pPr>
        <w:pStyle w:val="Odstavekseznama"/>
        <w:numPr>
          <w:ilvl w:val="0"/>
          <w:numId w:val="32"/>
        </w:numPr>
        <w:spacing w:after="160" w:line="259" w:lineRule="auto"/>
        <w:contextualSpacing/>
        <w:jc w:val="both"/>
        <w:rPr>
          <w:rFonts w:ascii="Arial" w:hAnsi="Arial" w:cs="Arial"/>
          <w:sz w:val="20"/>
        </w:rPr>
      </w:pPr>
      <w:r w:rsidRPr="005E5429">
        <w:rPr>
          <w:rFonts w:ascii="Arial" w:hAnsi="Arial" w:cs="Arial"/>
          <w:sz w:val="20"/>
        </w:rPr>
        <w:t>SŽ – ŽIP, d.o.o.</w:t>
      </w:r>
      <w:r w:rsidR="00A82A0E">
        <w:rPr>
          <w:rFonts w:ascii="Arial" w:hAnsi="Arial" w:cs="Arial"/>
          <w:sz w:val="20"/>
        </w:rPr>
        <w:t>.</w:t>
      </w:r>
    </w:p>
    <w:p w14:paraId="64B9CF65" w14:textId="77777777" w:rsidR="00D70E48" w:rsidRPr="005E5429" w:rsidRDefault="00D70E48" w:rsidP="00D70E48">
      <w:pPr>
        <w:pStyle w:val="Odstavekseznama"/>
        <w:ind w:left="360"/>
        <w:jc w:val="both"/>
        <w:rPr>
          <w:rFonts w:ascii="Arial" w:hAnsi="Arial" w:cs="Arial"/>
          <w:sz w:val="20"/>
        </w:rPr>
      </w:pPr>
    </w:p>
    <w:p w14:paraId="47563AC5" w14:textId="77777777" w:rsidR="00D70E48" w:rsidRPr="00513FBA" w:rsidRDefault="00D70E48" w:rsidP="00D70E48">
      <w:pPr>
        <w:pStyle w:val="Odstavekseznama"/>
        <w:ind w:left="0"/>
        <w:rPr>
          <w:rFonts w:ascii="Arial" w:hAnsi="Arial" w:cs="Arial"/>
          <w:iCs/>
          <w:sz w:val="20"/>
        </w:rPr>
      </w:pPr>
      <w:r w:rsidRPr="00513FBA">
        <w:rPr>
          <w:rFonts w:ascii="Arial" w:hAnsi="Arial" w:cs="Arial"/>
          <w:iCs/>
          <w:sz w:val="20"/>
        </w:rPr>
        <w:t xml:space="preserve">Vsaka družba, ki je tudi naročnik, bo z izbranim ponudnikom sklenila pogodbo za obdobje </w:t>
      </w:r>
      <w:r>
        <w:rPr>
          <w:rFonts w:ascii="Arial" w:hAnsi="Arial" w:cs="Arial"/>
          <w:iCs/>
          <w:sz w:val="20"/>
        </w:rPr>
        <w:t>3 (treh)</w:t>
      </w:r>
      <w:r w:rsidRPr="00513FBA">
        <w:rPr>
          <w:rFonts w:ascii="Arial" w:hAnsi="Arial" w:cs="Arial"/>
          <w:iCs/>
          <w:sz w:val="20"/>
        </w:rPr>
        <w:t xml:space="preserve"> let.  </w:t>
      </w:r>
    </w:p>
    <w:p w14:paraId="5C78178E" w14:textId="77777777" w:rsidR="00D70E48" w:rsidRPr="006022AD" w:rsidRDefault="00D70E48" w:rsidP="006752F9">
      <w:pPr>
        <w:jc w:val="both"/>
        <w:rPr>
          <w:rFonts w:ascii="Arial" w:hAnsi="Arial" w:cs="Arial"/>
          <w:strike/>
          <w:sz w:val="20"/>
          <w:szCs w:val="20"/>
        </w:rPr>
      </w:pPr>
    </w:p>
    <w:p w14:paraId="079771FC" w14:textId="0F9FBCB0" w:rsidR="004211BD" w:rsidRPr="004211BD" w:rsidRDefault="004211BD" w:rsidP="004211BD">
      <w:pPr>
        <w:pStyle w:val="Odstavekseznama"/>
        <w:ind w:left="0"/>
        <w:rPr>
          <w:rFonts w:ascii="Arial" w:hAnsi="Arial" w:cs="Arial"/>
          <w:b/>
          <w:iCs/>
          <w:sz w:val="20"/>
        </w:rPr>
      </w:pPr>
      <w:r w:rsidRPr="004211BD">
        <w:rPr>
          <w:rFonts w:ascii="Arial" w:hAnsi="Arial" w:cs="Arial"/>
          <w:b/>
          <w:iCs/>
          <w:sz w:val="20"/>
        </w:rPr>
        <w:t>Vrsta postopka:</w:t>
      </w:r>
    </w:p>
    <w:p w14:paraId="50828B4E" w14:textId="4EF29770" w:rsidR="004211BD" w:rsidRPr="006022AD" w:rsidRDefault="004211BD" w:rsidP="004211BD">
      <w:pPr>
        <w:jc w:val="both"/>
        <w:rPr>
          <w:rFonts w:ascii="Arial" w:hAnsi="Arial" w:cs="Arial"/>
          <w:b/>
          <w:sz w:val="20"/>
          <w:szCs w:val="20"/>
        </w:rPr>
      </w:pPr>
      <w:r w:rsidRPr="006022AD">
        <w:rPr>
          <w:rFonts w:ascii="Arial" w:hAnsi="Arial" w:cs="Arial"/>
          <w:sz w:val="20"/>
          <w:szCs w:val="20"/>
        </w:rPr>
        <w:t>Naročnik vodi oddajo javnega naročila na podlagi 4</w:t>
      </w:r>
      <w:r w:rsidR="004C69C5">
        <w:rPr>
          <w:rFonts w:ascii="Arial" w:hAnsi="Arial" w:cs="Arial"/>
          <w:sz w:val="20"/>
          <w:szCs w:val="20"/>
        </w:rPr>
        <w:t>0</w:t>
      </w:r>
      <w:r w:rsidRPr="006022AD">
        <w:rPr>
          <w:rFonts w:ascii="Arial" w:hAnsi="Arial" w:cs="Arial"/>
          <w:sz w:val="20"/>
          <w:szCs w:val="20"/>
        </w:rPr>
        <w:t xml:space="preserve">. člena ZJN-3 </w:t>
      </w:r>
      <w:r w:rsidRPr="006022AD">
        <w:rPr>
          <w:rFonts w:ascii="Arial" w:hAnsi="Arial" w:cs="Arial"/>
          <w:b/>
          <w:sz w:val="20"/>
          <w:szCs w:val="20"/>
        </w:rPr>
        <w:t xml:space="preserve">po </w:t>
      </w:r>
      <w:r w:rsidR="004C69C5">
        <w:rPr>
          <w:rFonts w:ascii="Arial" w:hAnsi="Arial" w:cs="Arial"/>
          <w:b/>
          <w:sz w:val="20"/>
          <w:szCs w:val="20"/>
        </w:rPr>
        <w:t xml:space="preserve">odprtem </w:t>
      </w:r>
      <w:r w:rsidRPr="006022AD">
        <w:rPr>
          <w:rFonts w:ascii="Arial" w:hAnsi="Arial" w:cs="Arial"/>
          <w:b/>
          <w:sz w:val="20"/>
          <w:szCs w:val="20"/>
        </w:rPr>
        <w:t>postopku</w:t>
      </w:r>
      <w:r w:rsidR="004C69C5">
        <w:rPr>
          <w:rFonts w:ascii="Arial" w:hAnsi="Arial" w:cs="Arial"/>
          <w:b/>
          <w:sz w:val="20"/>
          <w:szCs w:val="20"/>
        </w:rPr>
        <w:t>.</w:t>
      </w:r>
    </w:p>
    <w:p w14:paraId="3907665B" w14:textId="77777777" w:rsidR="004211BD" w:rsidRDefault="004211BD" w:rsidP="00366E97">
      <w:pPr>
        <w:jc w:val="both"/>
        <w:rPr>
          <w:rFonts w:ascii="Arial" w:hAnsi="Arial" w:cs="Arial"/>
          <w:sz w:val="20"/>
          <w:szCs w:val="20"/>
        </w:rPr>
      </w:pPr>
    </w:p>
    <w:p w14:paraId="413E4ACE" w14:textId="564BE7C5" w:rsidR="00366E97" w:rsidRPr="004211BD" w:rsidRDefault="00366E97" w:rsidP="00366E97">
      <w:pPr>
        <w:jc w:val="both"/>
        <w:rPr>
          <w:rFonts w:ascii="Arial" w:hAnsi="Arial" w:cs="Arial"/>
          <w:b/>
          <w:sz w:val="20"/>
          <w:szCs w:val="20"/>
        </w:rPr>
      </w:pPr>
      <w:r w:rsidRPr="004211BD">
        <w:rPr>
          <w:rFonts w:ascii="Arial" w:hAnsi="Arial" w:cs="Arial"/>
          <w:b/>
          <w:sz w:val="20"/>
          <w:szCs w:val="20"/>
        </w:rPr>
        <w:t xml:space="preserve">Oznaka javnega naročila: </w:t>
      </w:r>
    </w:p>
    <w:p w14:paraId="7222F69F" w14:textId="6D3CE71B" w:rsidR="006752F9" w:rsidRPr="00FC06E1" w:rsidRDefault="006752F9" w:rsidP="00FC06E1">
      <w:pPr>
        <w:rPr>
          <w:rFonts w:ascii="Arial" w:hAnsi="Arial" w:cs="Arial"/>
          <w:iCs/>
          <w:sz w:val="20"/>
          <w:szCs w:val="20"/>
          <w:lang w:val="pl-PL"/>
        </w:rPr>
      </w:pPr>
      <w:bookmarkStart w:id="12" w:name="_Hlk21004180"/>
      <w:r w:rsidRPr="00FC06E1">
        <w:rPr>
          <w:rFonts w:ascii="Arial" w:hAnsi="Arial" w:cs="Arial"/>
          <w:sz w:val="20"/>
          <w:szCs w:val="20"/>
        </w:rPr>
        <w:t>»</w:t>
      </w:r>
      <w:r w:rsidR="0065089C">
        <w:rPr>
          <w:rFonts w:ascii="Arial" w:hAnsi="Arial" w:cs="Arial"/>
          <w:sz w:val="20"/>
          <w:szCs w:val="20"/>
        </w:rPr>
        <w:t>D</w:t>
      </w:r>
      <w:r w:rsidR="0065089C" w:rsidRPr="00177814">
        <w:rPr>
          <w:rFonts w:ascii="Arial" w:hAnsi="Arial" w:cs="Arial"/>
          <w:sz w:val="20"/>
          <w:szCs w:val="20"/>
        </w:rPr>
        <w:t>obava ekstra lahkega kurilnega olja</w:t>
      </w:r>
      <w:r w:rsidRPr="00FC06E1">
        <w:rPr>
          <w:rFonts w:ascii="Arial" w:hAnsi="Arial" w:cs="Arial"/>
          <w:sz w:val="20"/>
          <w:szCs w:val="20"/>
        </w:rPr>
        <w:t xml:space="preserve">«. </w:t>
      </w:r>
    </w:p>
    <w:bookmarkEnd w:id="12"/>
    <w:p w14:paraId="2C3DA62A" w14:textId="77777777" w:rsidR="00736835" w:rsidRPr="006022AD" w:rsidRDefault="00736835" w:rsidP="00736835">
      <w:pPr>
        <w:jc w:val="both"/>
        <w:rPr>
          <w:rFonts w:ascii="Arial" w:hAnsi="Arial" w:cs="Arial"/>
          <w:sz w:val="20"/>
          <w:szCs w:val="20"/>
        </w:rPr>
      </w:pPr>
    </w:p>
    <w:p w14:paraId="63477780" w14:textId="3A5E041F" w:rsidR="00366E97" w:rsidRPr="004211BD" w:rsidRDefault="004211BD" w:rsidP="00366E97">
      <w:pPr>
        <w:jc w:val="both"/>
        <w:rPr>
          <w:rFonts w:ascii="Arial" w:hAnsi="Arial" w:cs="Arial"/>
          <w:b/>
          <w:sz w:val="20"/>
          <w:szCs w:val="20"/>
        </w:rPr>
      </w:pPr>
      <w:r w:rsidRPr="004211BD">
        <w:rPr>
          <w:rFonts w:ascii="Arial" w:hAnsi="Arial" w:cs="Arial"/>
          <w:b/>
          <w:sz w:val="20"/>
          <w:szCs w:val="20"/>
        </w:rPr>
        <w:t>Predmet naročila:</w:t>
      </w:r>
    </w:p>
    <w:p w14:paraId="3D2F691F" w14:textId="77777777" w:rsidR="0065089C" w:rsidRPr="0065089C" w:rsidRDefault="0065089C" w:rsidP="0065089C">
      <w:pPr>
        <w:jc w:val="both"/>
        <w:rPr>
          <w:rFonts w:ascii="Arial" w:hAnsi="Arial" w:cs="Arial"/>
          <w:noProof/>
          <w:sz w:val="20"/>
          <w:szCs w:val="20"/>
        </w:rPr>
      </w:pPr>
      <w:r w:rsidRPr="0065089C">
        <w:rPr>
          <w:rFonts w:ascii="Arial" w:hAnsi="Arial" w:cs="Arial"/>
          <w:noProof/>
          <w:sz w:val="20"/>
          <w:szCs w:val="20"/>
        </w:rPr>
        <w:t xml:space="preserve">Predmet naročila je dobava ekstra lahkega kurilnega olja (v nadaljevanju: »KOEL«) družbam Slovenskih železnic, za obdobje 3 (treh) let od obojestranskega podpisa pogodbe. </w:t>
      </w:r>
    </w:p>
    <w:p w14:paraId="5EE09796" w14:textId="77777777" w:rsidR="0065089C" w:rsidRPr="0065089C" w:rsidRDefault="0065089C" w:rsidP="0065089C">
      <w:pPr>
        <w:jc w:val="both"/>
        <w:rPr>
          <w:rFonts w:ascii="Arial" w:hAnsi="Arial" w:cs="Arial"/>
          <w:noProof/>
          <w:sz w:val="20"/>
          <w:szCs w:val="20"/>
        </w:rPr>
      </w:pPr>
    </w:p>
    <w:p w14:paraId="692440B6" w14:textId="77777777" w:rsidR="0065089C" w:rsidRDefault="0065089C" w:rsidP="0065089C">
      <w:pPr>
        <w:jc w:val="both"/>
        <w:rPr>
          <w:rFonts w:ascii="Arial" w:hAnsi="Arial" w:cs="Arial"/>
          <w:noProof/>
          <w:sz w:val="20"/>
          <w:szCs w:val="20"/>
        </w:rPr>
      </w:pPr>
      <w:r w:rsidRPr="0065089C">
        <w:rPr>
          <w:rFonts w:ascii="Arial" w:hAnsi="Arial" w:cs="Arial"/>
          <w:noProof/>
          <w:sz w:val="20"/>
          <w:szCs w:val="20"/>
        </w:rPr>
        <w:t xml:space="preserve">Javno naročilo se oddaja za obdobje 3 (treh) let od obojestranskega podpisa pogodb. </w:t>
      </w:r>
    </w:p>
    <w:p w14:paraId="7CD0C5AC" w14:textId="77777777" w:rsidR="004B7957" w:rsidRDefault="004B7957" w:rsidP="0065089C">
      <w:pPr>
        <w:jc w:val="both"/>
        <w:rPr>
          <w:rFonts w:ascii="Arial" w:hAnsi="Arial" w:cs="Arial"/>
          <w:noProof/>
          <w:sz w:val="20"/>
          <w:szCs w:val="20"/>
        </w:rPr>
      </w:pPr>
    </w:p>
    <w:p w14:paraId="6A0FBE84" w14:textId="77777777" w:rsidR="0053191A" w:rsidRDefault="004B7957" w:rsidP="0065089C">
      <w:pPr>
        <w:jc w:val="both"/>
        <w:rPr>
          <w:rFonts w:ascii="Arial" w:hAnsi="Arial" w:cs="Arial"/>
          <w:b/>
          <w:bCs/>
          <w:noProof/>
          <w:sz w:val="20"/>
          <w:szCs w:val="20"/>
        </w:rPr>
      </w:pPr>
      <w:r w:rsidRPr="004B7957">
        <w:rPr>
          <w:rFonts w:ascii="Arial" w:hAnsi="Arial" w:cs="Arial"/>
          <w:b/>
          <w:bCs/>
          <w:noProof/>
          <w:sz w:val="20"/>
          <w:szCs w:val="20"/>
        </w:rPr>
        <w:t xml:space="preserve">Okvirne </w:t>
      </w:r>
      <w:r w:rsidR="004534F4">
        <w:rPr>
          <w:rFonts w:ascii="Arial" w:hAnsi="Arial" w:cs="Arial"/>
          <w:b/>
          <w:bCs/>
          <w:noProof/>
          <w:sz w:val="20"/>
          <w:szCs w:val="20"/>
        </w:rPr>
        <w:t xml:space="preserve">razpisane </w:t>
      </w:r>
      <w:r w:rsidRPr="004B7957">
        <w:rPr>
          <w:rFonts w:ascii="Arial" w:hAnsi="Arial" w:cs="Arial"/>
          <w:b/>
          <w:bCs/>
          <w:noProof/>
          <w:sz w:val="20"/>
          <w:szCs w:val="20"/>
        </w:rPr>
        <w:t>količine</w:t>
      </w:r>
    </w:p>
    <w:p w14:paraId="170CBB90" w14:textId="01407107" w:rsidR="004B7957" w:rsidRPr="0053191A" w:rsidRDefault="0053191A" w:rsidP="0065089C">
      <w:pPr>
        <w:jc w:val="both"/>
        <w:rPr>
          <w:rFonts w:ascii="Arial" w:hAnsi="Arial" w:cs="Arial"/>
          <w:noProof/>
          <w:sz w:val="20"/>
          <w:szCs w:val="20"/>
        </w:rPr>
      </w:pPr>
      <w:r w:rsidRPr="0053191A">
        <w:rPr>
          <w:rFonts w:ascii="Arial" w:hAnsi="Arial" w:cs="Arial"/>
          <w:noProof/>
          <w:sz w:val="20"/>
          <w:szCs w:val="20"/>
        </w:rPr>
        <w:t>Okvirne razpisane količine za v</w:t>
      </w:r>
      <w:r w:rsidR="004534F4" w:rsidRPr="0053191A">
        <w:rPr>
          <w:rFonts w:ascii="Arial" w:hAnsi="Arial" w:cs="Arial"/>
          <w:noProof/>
          <w:sz w:val="20"/>
          <w:szCs w:val="20"/>
        </w:rPr>
        <w:t>se družb</w:t>
      </w:r>
      <w:r w:rsidRPr="0053191A">
        <w:rPr>
          <w:rFonts w:ascii="Arial" w:hAnsi="Arial" w:cs="Arial"/>
          <w:noProof/>
          <w:sz w:val="20"/>
          <w:szCs w:val="20"/>
        </w:rPr>
        <w:t>e</w:t>
      </w:r>
      <w:r w:rsidR="004534F4" w:rsidRPr="0053191A">
        <w:rPr>
          <w:rFonts w:ascii="Arial" w:hAnsi="Arial" w:cs="Arial"/>
          <w:noProof/>
          <w:sz w:val="20"/>
          <w:szCs w:val="20"/>
        </w:rPr>
        <w:t xml:space="preserve"> skupaj</w:t>
      </w:r>
      <w:r w:rsidR="004B7957" w:rsidRPr="0053191A">
        <w:rPr>
          <w:rFonts w:ascii="Arial" w:hAnsi="Arial" w:cs="Arial"/>
          <w:noProof/>
          <w:sz w:val="20"/>
          <w:szCs w:val="20"/>
        </w:rPr>
        <w:t>:</w:t>
      </w:r>
      <w:r w:rsidR="004534F4" w:rsidRPr="0053191A">
        <w:rPr>
          <w:rFonts w:ascii="Arial" w:hAnsi="Arial" w:cs="Arial"/>
          <w:noProof/>
          <w:sz w:val="20"/>
          <w:szCs w:val="20"/>
        </w:rPr>
        <w:t xml:space="preserve"> </w:t>
      </w:r>
      <w:r w:rsidR="0008345A">
        <w:rPr>
          <w:rFonts w:ascii="Arial" w:hAnsi="Arial" w:cs="Arial"/>
          <w:noProof/>
          <w:sz w:val="20"/>
          <w:szCs w:val="20"/>
        </w:rPr>
        <w:t>2.6</w:t>
      </w:r>
      <w:r w:rsidR="00F2602C">
        <w:rPr>
          <w:rFonts w:ascii="Arial" w:hAnsi="Arial" w:cs="Arial"/>
          <w:noProof/>
          <w:sz w:val="20"/>
          <w:szCs w:val="20"/>
        </w:rPr>
        <w:t>20</w:t>
      </w:r>
      <w:r w:rsidR="0008345A">
        <w:rPr>
          <w:rFonts w:ascii="Arial" w:hAnsi="Arial" w:cs="Arial"/>
          <w:noProof/>
          <w:sz w:val="20"/>
          <w:szCs w:val="20"/>
        </w:rPr>
        <w:t xml:space="preserve">.692 </w:t>
      </w:r>
      <w:r w:rsidR="004534F4" w:rsidRPr="0053191A">
        <w:rPr>
          <w:rFonts w:ascii="Arial" w:hAnsi="Arial" w:cs="Arial"/>
          <w:noProof/>
          <w:sz w:val="20"/>
          <w:szCs w:val="20"/>
        </w:rPr>
        <w:t>litrov</w:t>
      </w:r>
    </w:p>
    <w:p w14:paraId="034624DD" w14:textId="77777777" w:rsidR="004534F4" w:rsidRPr="0002416F" w:rsidRDefault="004534F4" w:rsidP="004534F4">
      <w:pPr>
        <w:jc w:val="both"/>
        <w:rPr>
          <w:b/>
          <w:lang w:eastAsia="x-none"/>
        </w:rPr>
      </w:pPr>
    </w:p>
    <w:p w14:paraId="3500EC95" w14:textId="77777777" w:rsidR="004534F4" w:rsidRDefault="004534F4" w:rsidP="004534F4">
      <w:pPr>
        <w:jc w:val="both"/>
        <w:rPr>
          <w:rFonts w:ascii="Arial" w:hAnsi="Arial" w:cs="Arial"/>
          <w:sz w:val="20"/>
          <w:szCs w:val="20"/>
          <w:lang w:eastAsia="x-none"/>
        </w:rPr>
      </w:pPr>
      <w:r w:rsidRPr="0002416F">
        <w:rPr>
          <w:rFonts w:ascii="Arial" w:hAnsi="Arial" w:cs="Arial"/>
          <w:sz w:val="20"/>
          <w:szCs w:val="20"/>
          <w:lang w:eastAsia="x-none"/>
        </w:rPr>
        <w:t>Okvirna razpisana količina po družbah:</w:t>
      </w:r>
    </w:p>
    <w:tbl>
      <w:tblPr>
        <w:tblStyle w:val="Tabelamrea"/>
        <w:tblW w:w="0" w:type="auto"/>
        <w:tblLook w:val="04A0" w:firstRow="1" w:lastRow="0" w:firstColumn="1" w:lastColumn="0" w:noHBand="0" w:noVBand="1"/>
      </w:tblPr>
      <w:tblGrid>
        <w:gridCol w:w="2689"/>
        <w:gridCol w:w="2126"/>
      </w:tblGrid>
      <w:tr w:rsidR="004534F4" w14:paraId="45FE0B3B" w14:textId="77777777" w:rsidTr="00380912">
        <w:tc>
          <w:tcPr>
            <w:tcW w:w="2689" w:type="dxa"/>
            <w:shd w:val="clear" w:color="auto" w:fill="EEECE1" w:themeFill="background2"/>
          </w:tcPr>
          <w:p w14:paraId="7F80CFBE" w14:textId="77777777" w:rsidR="004534F4" w:rsidRDefault="004534F4" w:rsidP="00380912">
            <w:pPr>
              <w:jc w:val="both"/>
              <w:rPr>
                <w:rFonts w:ascii="Arial" w:hAnsi="Arial" w:cs="Arial"/>
                <w:sz w:val="20"/>
                <w:szCs w:val="20"/>
                <w:lang w:eastAsia="x-none"/>
              </w:rPr>
            </w:pPr>
            <w:r>
              <w:rPr>
                <w:rFonts w:ascii="Arial" w:hAnsi="Arial" w:cs="Arial"/>
                <w:sz w:val="20"/>
                <w:szCs w:val="20"/>
                <w:lang w:eastAsia="x-none"/>
              </w:rPr>
              <w:t>Družba (naročnik)</w:t>
            </w:r>
          </w:p>
        </w:tc>
        <w:tc>
          <w:tcPr>
            <w:tcW w:w="2126" w:type="dxa"/>
            <w:shd w:val="clear" w:color="auto" w:fill="EEECE1" w:themeFill="background2"/>
          </w:tcPr>
          <w:p w14:paraId="0BAEA509" w14:textId="61EC14B7" w:rsidR="004534F4" w:rsidRDefault="004534F4" w:rsidP="00380912">
            <w:pPr>
              <w:jc w:val="center"/>
              <w:rPr>
                <w:rFonts w:ascii="Arial" w:hAnsi="Arial" w:cs="Arial"/>
                <w:sz w:val="20"/>
                <w:szCs w:val="20"/>
                <w:lang w:eastAsia="x-none"/>
              </w:rPr>
            </w:pPr>
            <w:r>
              <w:rPr>
                <w:rFonts w:ascii="Arial" w:hAnsi="Arial" w:cs="Arial"/>
                <w:sz w:val="20"/>
                <w:szCs w:val="20"/>
                <w:lang w:eastAsia="x-none"/>
              </w:rPr>
              <w:t>Količina (v litrih)</w:t>
            </w:r>
          </w:p>
        </w:tc>
      </w:tr>
      <w:tr w:rsidR="004534F4" w14:paraId="0C75CCD5" w14:textId="77777777" w:rsidTr="00380912">
        <w:tc>
          <w:tcPr>
            <w:tcW w:w="2689" w:type="dxa"/>
          </w:tcPr>
          <w:p w14:paraId="3E01C2C8" w14:textId="144C795B" w:rsidR="004534F4" w:rsidRDefault="004534F4" w:rsidP="00380912">
            <w:pPr>
              <w:jc w:val="both"/>
              <w:rPr>
                <w:rFonts w:ascii="Arial" w:hAnsi="Arial" w:cs="Arial"/>
                <w:sz w:val="20"/>
                <w:szCs w:val="20"/>
                <w:lang w:eastAsia="x-none"/>
              </w:rPr>
            </w:pPr>
            <w:r w:rsidRPr="00C2427C">
              <w:rPr>
                <w:rFonts w:ascii="Arial" w:hAnsi="Arial" w:cs="Arial"/>
                <w:sz w:val="20"/>
                <w:szCs w:val="20"/>
              </w:rPr>
              <w:t>S</w:t>
            </w:r>
            <w:r>
              <w:rPr>
                <w:rFonts w:ascii="Arial" w:hAnsi="Arial" w:cs="Arial"/>
                <w:sz w:val="20"/>
                <w:szCs w:val="20"/>
              </w:rPr>
              <w:t>lovenske železnice, d.o.o.</w:t>
            </w:r>
          </w:p>
        </w:tc>
        <w:tc>
          <w:tcPr>
            <w:tcW w:w="2126" w:type="dxa"/>
          </w:tcPr>
          <w:p w14:paraId="649A3F28" w14:textId="4D3B1B2E" w:rsidR="004534F4" w:rsidRDefault="00871E00" w:rsidP="00380912">
            <w:pPr>
              <w:jc w:val="right"/>
              <w:rPr>
                <w:rFonts w:ascii="Arial" w:hAnsi="Arial" w:cs="Arial"/>
                <w:sz w:val="20"/>
                <w:szCs w:val="20"/>
                <w:lang w:eastAsia="x-none"/>
              </w:rPr>
            </w:pPr>
            <w:r>
              <w:rPr>
                <w:rFonts w:ascii="Arial" w:hAnsi="Arial" w:cs="Arial"/>
                <w:sz w:val="20"/>
                <w:szCs w:val="20"/>
                <w:lang w:eastAsia="x-none"/>
              </w:rPr>
              <w:t>57.000</w:t>
            </w:r>
          </w:p>
        </w:tc>
      </w:tr>
      <w:tr w:rsidR="004534F4" w14:paraId="48E8FC60" w14:textId="77777777" w:rsidTr="00380912">
        <w:tc>
          <w:tcPr>
            <w:tcW w:w="2689" w:type="dxa"/>
          </w:tcPr>
          <w:p w14:paraId="52E3F4C9" w14:textId="075B529A" w:rsidR="004534F4" w:rsidRPr="00C2427C" w:rsidRDefault="004534F4" w:rsidP="00380912">
            <w:pPr>
              <w:jc w:val="both"/>
              <w:rPr>
                <w:rFonts w:ascii="Arial" w:hAnsi="Arial" w:cs="Arial"/>
                <w:sz w:val="20"/>
                <w:szCs w:val="20"/>
              </w:rPr>
            </w:pPr>
            <w:r>
              <w:rPr>
                <w:rFonts w:ascii="Arial" w:hAnsi="Arial" w:cs="Arial"/>
                <w:sz w:val="20"/>
                <w:szCs w:val="20"/>
              </w:rPr>
              <w:t xml:space="preserve">SŽ </w:t>
            </w:r>
            <w:r w:rsidR="00F2602C">
              <w:rPr>
                <w:rFonts w:ascii="Arial" w:hAnsi="Arial" w:cs="Arial"/>
                <w:sz w:val="20"/>
                <w:szCs w:val="20"/>
              </w:rPr>
              <w:t>-</w:t>
            </w:r>
            <w:r>
              <w:rPr>
                <w:rFonts w:ascii="Arial" w:hAnsi="Arial" w:cs="Arial"/>
                <w:sz w:val="20"/>
                <w:szCs w:val="20"/>
              </w:rPr>
              <w:t xml:space="preserve"> Infrastruktura, d.o.o.</w:t>
            </w:r>
          </w:p>
        </w:tc>
        <w:tc>
          <w:tcPr>
            <w:tcW w:w="2126" w:type="dxa"/>
          </w:tcPr>
          <w:p w14:paraId="0E32AB79" w14:textId="0FF2A473" w:rsidR="004534F4" w:rsidRPr="00C2427C" w:rsidRDefault="00871E00" w:rsidP="00380912">
            <w:pPr>
              <w:jc w:val="right"/>
              <w:rPr>
                <w:rFonts w:ascii="Arial" w:hAnsi="Arial" w:cs="Arial"/>
                <w:sz w:val="20"/>
                <w:szCs w:val="20"/>
              </w:rPr>
            </w:pPr>
            <w:r>
              <w:rPr>
                <w:rFonts w:ascii="Arial" w:hAnsi="Arial" w:cs="Arial"/>
                <w:sz w:val="20"/>
                <w:szCs w:val="20"/>
              </w:rPr>
              <w:t>1.20</w:t>
            </w:r>
            <w:r w:rsidR="00F2602C">
              <w:rPr>
                <w:rFonts w:ascii="Arial" w:hAnsi="Arial" w:cs="Arial"/>
                <w:sz w:val="20"/>
                <w:szCs w:val="20"/>
              </w:rPr>
              <w:t>3</w:t>
            </w:r>
            <w:r>
              <w:rPr>
                <w:rFonts w:ascii="Arial" w:hAnsi="Arial" w:cs="Arial"/>
                <w:sz w:val="20"/>
                <w:szCs w:val="20"/>
              </w:rPr>
              <w:t>.600</w:t>
            </w:r>
          </w:p>
        </w:tc>
      </w:tr>
      <w:tr w:rsidR="004534F4" w14:paraId="729E1BB3" w14:textId="77777777" w:rsidTr="00380912">
        <w:tc>
          <w:tcPr>
            <w:tcW w:w="2689" w:type="dxa"/>
          </w:tcPr>
          <w:p w14:paraId="1E3FBF0E" w14:textId="77777777" w:rsidR="004534F4" w:rsidRDefault="004534F4" w:rsidP="00380912">
            <w:pPr>
              <w:jc w:val="both"/>
              <w:rPr>
                <w:rFonts w:ascii="Arial" w:hAnsi="Arial" w:cs="Arial"/>
                <w:sz w:val="20"/>
                <w:szCs w:val="20"/>
                <w:lang w:eastAsia="x-none"/>
              </w:rPr>
            </w:pPr>
            <w:r w:rsidRPr="00C2427C">
              <w:rPr>
                <w:rFonts w:ascii="Arial" w:hAnsi="Arial" w:cs="Arial"/>
                <w:sz w:val="20"/>
                <w:szCs w:val="20"/>
              </w:rPr>
              <w:t>SŽ - Tovorni promet, d.o.o.</w:t>
            </w:r>
          </w:p>
        </w:tc>
        <w:tc>
          <w:tcPr>
            <w:tcW w:w="2126" w:type="dxa"/>
          </w:tcPr>
          <w:p w14:paraId="0E912DFE" w14:textId="0488A70E" w:rsidR="004534F4" w:rsidRDefault="00871E00" w:rsidP="00380912">
            <w:pPr>
              <w:jc w:val="right"/>
              <w:rPr>
                <w:rFonts w:ascii="Arial" w:hAnsi="Arial" w:cs="Arial"/>
                <w:sz w:val="20"/>
                <w:szCs w:val="20"/>
                <w:lang w:eastAsia="x-none"/>
              </w:rPr>
            </w:pPr>
            <w:r>
              <w:rPr>
                <w:rFonts w:ascii="Arial" w:hAnsi="Arial" w:cs="Arial"/>
                <w:sz w:val="20"/>
                <w:szCs w:val="20"/>
                <w:lang w:eastAsia="x-none"/>
              </w:rPr>
              <w:t>88.592</w:t>
            </w:r>
          </w:p>
        </w:tc>
      </w:tr>
      <w:tr w:rsidR="004534F4" w14:paraId="1DCD6884" w14:textId="77777777" w:rsidTr="00380912">
        <w:tc>
          <w:tcPr>
            <w:tcW w:w="2689" w:type="dxa"/>
          </w:tcPr>
          <w:p w14:paraId="3699853C" w14:textId="69F977F0" w:rsidR="004534F4" w:rsidRDefault="004534F4" w:rsidP="00380912">
            <w:pPr>
              <w:jc w:val="both"/>
              <w:rPr>
                <w:rFonts w:ascii="Arial" w:hAnsi="Arial" w:cs="Arial"/>
                <w:sz w:val="20"/>
                <w:szCs w:val="20"/>
                <w:lang w:eastAsia="x-none"/>
              </w:rPr>
            </w:pPr>
            <w:r w:rsidRPr="00C2427C">
              <w:rPr>
                <w:rFonts w:ascii="Arial" w:hAnsi="Arial" w:cs="Arial"/>
                <w:sz w:val="20"/>
                <w:szCs w:val="20"/>
              </w:rPr>
              <w:t xml:space="preserve">SŽ - </w:t>
            </w:r>
            <w:r>
              <w:rPr>
                <w:rFonts w:ascii="Arial" w:hAnsi="Arial" w:cs="Arial"/>
                <w:sz w:val="20"/>
                <w:szCs w:val="20"/>
              </w:rPr>
              <w:t>VIT</w:t>
            </w:r>
            <w:r w:rsidRPr="00C2427C">
              <w:rPr>
                <w:rFonts w:ascii="Arial" w:hAnsi="Arial" w:cs="Arial"/>
                <w:sz w:val="20"/>
                <w:szCs w:val="20"/>
              </w:rPr>
              <w:t>, d.o.o</w:t>
            </w:r>
            <w:r>
              <w:rPr>
                <w:rFonts w:ascii="Arial" w:hAnsi="Arial" w:cs="Arial"/>
                <w:sz w:val="20"/>
                <w:szCs w:val="20"/>
              </w:rPr>
              <w:t>.</w:t>
            </w:r>
          </w:p>
        </w:tc>
        <w:tc>
          <w:tcPr>
            <w:tcW w:w="2126" w:type="dxa"/>
          </w:tcPr>
          <w:p w14:paraId="3A991528" w14:textId="18996DFE" w:rsidR="004534F4" w:rsidRDefault="0008345A" w:rsidP="00380912">
            <w:pPr>
              <w:jc w:val="right"/>
              <w:rPr>
                <w:rFonts w:ascii="Arial" w:hAnsi="Arial" w:cs="Arial"/>
                <w:sz w:val="20"/>
                <w:szCs w:val="20"/>
                <w:lang w:eastAsia="x-none"/>
              </w:rPr>
            </w:pPr>
            <w:r>
              <w:rPr>
                <w:rFonts w:ascii="Arial" w:hAnsi="Arial" w:cs="Arial"/>
                <w:sz w:val="20"/>
                <w:szCs w:val="20"/>
                <w:lang w:eastAsia="x-none"/>
              </w:rPr>
              <w:t>935.000</w:t>
            </w:r>
          </w:p>
        </w:tc>
      </w:tr>
      <w:tr w:rsidR="004534F4" w14:paraId="093D54D6" w14:textId="77777777" w:rsidTr="00380912">
        <w:tc>
          <w:tcPr>
            <w:tcW w:w="2689" w:type="dxa"/>
          </w:tcPr>
          <w:p w14:paraId="6C2F4048" w14:textId="28ACB958" w:rsidR="004534F4" w:rsidRDefault="004534F4" w:rsidP="00380912">
            <w:pPr>
              <w:jc w:val="both"/>
              <w:rPr>
                <w:rFonts w:ascii="Arial" w:hAnsi="Arial" w:cs="Arial"/>
                <w:sz w:val="20"/>
                <w:szCs w:val="20"/>
                <w:lang w:eastAsia="x-none"/>
              </w:rPr>
            </w:pPr>
            <w:r>
              <w:rPr>
                <w:rFonts w:ascii="Arial" w:hAnsi="Arial" w:cs="Arial"/>
                <w:sz w:val="20"/>
                <w:szCs w:val="20"/>
                <w:lang w:eastAsia="x-none"/>
              </w:rPr>
              <w:t xml:space="preserve">SŽ </w:t>
            </w:r>
            <w:r w:rsidR="00F2602C">
              <w:rPr>
                <w:rFonts w:ascii="Arial" w:hAnsi="Arial" w:cs="Arial"/>
                <w:sz w:val="20"/>
                <w:szCs w:val="20"/>
                <w:lang w:eastAsia="x-none"/>
              </w:rPr>
              <w:t>-</w:t>
            </w:r>
            <w:r>
              <w:rPr>
                <w:rFonts w:ascii="Arial" w:hAnsi="Arial" w:cs="Arial"/>
                <w:sz w:val="20"/>
                <w:szCs w:val="20"/>
                <w:lang w:eastAsia="x-none"/>
              </w:rPr>
              <w:t xml:space="preserve"> ŽIP, d.o.o.</w:t>
            </w:r>
          </w:p>
        </w:tc>
        <w:tc>
          <w:tcPr>
            <w:tcW w:w="2126" w:type="dxa"/>
          </w:tcPr>
          <w:p w14:paraId="6BC1EA10" w14:textId="468244A4" w:rsidR="004534F4" w:rsidRDefault="00871E00" w:rsidP="00380912">
            <w:pPr>
              <w:jc w:val="right"/>
              <w:rPr>
                <w:rFonts w:ascii="Arial" w:hAnsi="Arial" w:cs="Arial"/>
                <w:sz w:val="20"/>
                <w:szCs w:val="20"/>
                <w:lang w:eastAsia="x-none"/>
              </w:rPr>
            </w:pPr>
            <w:r>
              <w:rPr>
                <w:rFonts w:ascii="Arial" w:hAnsi="Arial" w:cs="Arial"/>
                <w:sz w:val="20"/>
                <w:szCs w:val="20"/>
                <w:lang w:eastAsia="x-none"/>
              </w:rPr>
              <w:t>336.500</w:t>
            </w:r>
          </w:p>
        </w:tc>
      </w:tr>
    </w:tbl>
    <w:p w14:paraId="10EC544F" w14:textId="77777777" w:rsidR="004534F4" w:rsidRPr="0002416F" w:rsidRDefault="004534F4" w:rsidP="004534F4">
      <w:pPr>
        <w:jc w:val="both"/>
        <w:rPr>
          <w:b/>
          <w:lang w:eastAsia="x-none"/>
        </w:rPr>
      </w:pPr>
    </w:p>
    <w:p w14:paraId="556B27E0" w14:textId="77777777" w:rsidR="004534F4" w:rsidRPr="0002416F" w:rsidRDefault="004534F4" w:rsidP="004534F4">
      <w:pPr>
        <w:jc w:val="both"/>
        <w:rPr>
          <w:rFonts w:ascii="Arial" w:hAnsi="Arial" w:cs="Arial"/>
          <w:sz w:val="20"/>
          <w:szCs w:val="20"/>
        </w:rPr>
      </w:pPr>
      <w:r w:rsidRPr="0002416F">
        <w:rPr>
          <w:rFonts w:ascii="Arial" w:hAnsi="Arial" w:cs="Arial"/>
          <w:sz w:val="20"/>
          <w:szCs w:val="20"/>
        </w:rPr>
        <w:t xml:space="preserve">Razpisane količine so okvirne, opredeljene na podlagi pretekle porabe </w:t>
      </w:r>
      <w:r>
        <w:rPr>
          <w:rFonts w:ascii="Arial" w:hAnsi="Arial" w:cs="Arial"/>
          <w:sz w:val="20"/>
          <w:szCs w:val="20"/>
        </w:rPr>
        <w:t xml:space="preserve">posamezne </w:t>
      </w:r>
      <w:r w:rsidRPr="0002416F">
        <w:rPr>
          <w:rFonts w:ascii="Arial" w:hAnsi="Arial" w:cs="Arial"/>
          <w:sz w:val="20"/>
          <w:szCs w:val="20"/>
        </w:rPr>
        <w:t>družb</w:t>
      </w:r>
      <w:r>
        <w:rPr>
          <w:rFonts w:ascii="Arial" w:hAnsi="Arial" w:cs="Arial"/>
          <w:sz w:val="20"/>
          <w:szCs w:val="20"/>
        </w:rPr>
        <w:t>e</w:t>
      </w:r>
      <w:r w:rsidRPr="0002416F">
        <w:rPr>
          <w:rFonts w:ascii="Arial" w:hAnsi="Arial" w:cs="Arial"/>
          <w:sz w:val="20"/>
          <w:szCs w:val="20"/>
        </w:rPr>
        <w:t xml:space="preserve"> in za naročnika </w:t>
      </w:r>
      <w:r>
        <w:rPr>
          <w:rFonts w:ascii="Arial" w:hAnsi="Arial" w:cs="Arial"/>
          <w:sz w:val="20"/>
          <w:szCs w:val="20"/>
        </w:rPr>
        <w:t xml:space="preserve">(družbo) </w:t>
      </w:r>
      <w:r w:rsidRPr="0002416F">
        <w:rPr>
          <w:rFonts w:ascii="Arial" w:hAnsi="Arial" w:cs="Arial"/>
          <w:sz w:val="20"/>
          <w:szCs w:val="20"/>
        </w:rPr>
        <w:t xml:space="preserve">niso zavezujoče, saj naročnik za čas veljavnosti pogodbe ne more natančno opredeliti dejanskih potreb. </w:t>
      </w:r>
    </w:p>
    <w:p w14:paraId="0AE599AA" w14:textId="77777777" w:rsidR="004534F4" w:rsidRPr="0002416F" w:rsidRDefault="004534F4" w:rsidP="004534F4">
      <w:pPr>
        <w:jc w:val="both"/>
        <w:rPr>
          <w:rFonts w:ascii="Arial" w:eastAsia="Calibri" w:hAnsi="Arial" w:cs="Arial"/>
          <w:sz w:val="20"/>
          <w:szCs w:val="20"/>
          <w:lang w:eastAsia="en-US"/>
        </w:rPr>
      </w:pPr>
    </w:p>
    <w:p w14:paraId="30347D25" w14:textId="77777777" w:rsidR="00E512D4" w:rsidRPr="00E512D4" w:rsidRDefault="004534F4" w:rsidP="00A82A0E">
      <w:pPr>
        <w:jc w:val="both"/>
        <w:rPr>
          <w:rFonts w:ascii="Arial" w:hAnsi="Arial" w:cs="Arial"/>
          <w:sz w:val="20"/>
          <w:szCs w:val="20"/>
          <w:lang w:eastAsia="x-none"/>
        </w:rPr>
      </w:pPr>
      <w:r w:rsidRPr="00E512D4">
        <w:rPr>
          <w:rFonts w:ascii="Arial" w:hAnsi="Arial" w:cs="Arial"/>
          <w:sz w:val="20"/>
          <w:szCs w:val="20"/>
          <w:lang w:eastAsia="x-none"/>
        </w:rPr>
        <w:t xml:space="preserve">Količine so namenjene zgolj pripravi ponudbenega predračuna in primerjavi ponudb. Naročnik si tekom veljavnosti pogodbe </w:t>
      </w:r>
      <w:r w:rsidR="00E512D4" w:rsidRPr="00E512D4">
        <w:rPr>
          <w:rFonts w:ascii="Arial" w:hAnsi="Arial" w:cs="Arial"/>
          <w:sz w:val="20"/>
          <w:szCs w:val="20"/>
          <w:lang w:eastAsia="x-none"/>
        </w:rPr>
        <w:t>pridržuje pravico naročiti večje ali manjše količine od razpisanih.</w:t>
      </w:r>
    </w:p>
    <w:p w14:paraId="2ED3838C" w14:textId="77777777" w:rsidR="0065089C" w:rsidRPr="004B7957" w:rsidRDefault="0065089C" w:rsidP="0065089C">
      <w:pPr>
        <w:jc w:val="both"/>
        <w:rPr>
          <w:rFonts w:ascii="Arial" w:hAnsi="Arial" w:cs="Arial"/>
          <w:b/>
          <w:bCs/>
          <w:iCs/>
          <w:noProof/>
          <w:sz w:val="20"/>
          <w:szCs w:val="20"/>
        </w:rPr>
      </w:pPr>
    </w:p>
    <w:p w14:paraId="046B570D" w14:textId="5B61600D" w:rsidR="00D70E48" w:rsidRPr="005E5429" w:rsidRDefault="00D70E48" w:rsidP="00D70E48">
      <w:pPr>
        <w:pStyle w:val="Glava"/>
        <w:numPr>
          <w:ilvl w:val="12"/>
          <w:numId w:val="0"/>
        </w:numPr>
        <w:tabs>
          <w:tab w:val="clear" w:pos="4536"/>
          <w:tab w:val="clear" w:pos="9072"/>
        </w:tabs>
        <w:spacing w:after="0"/>
        <w:jc w:val="both"/>
        <w:rPr>
          <w:rFonts w:ascii="Arial" w:hAnsi="Arial" w:cs="Arial"/>
          <w:b/>
          <w:szCs w:val="20"/>
        </w:rPr>
      </w:pPr>
      <w:bookmarkStart w:id="13" w:name="_Hlk176355545"/>
      <w:r w:rsidRPr="005E5429">
        <w:rPr>
          <w:rFonts w:ascii="Arial" w:hAnsi="Arial" w:cs="Arial"/>
          <w:b/>
          <w:szCs w:val="20"/>
        </w:rPr>
        <w:t xml:space="preserve">Rok </w:t>
      </w:r>
      <w:r w:rsidR="006F0212">
        <w:rPr>
          <w:rFonts w:ascii="Arial" w:hAnsi="Arial" w:cs="Arial"/>
          <w:b/>
          <w:szCs w:val="20"/>
        </w:rPr>
        <w:t>in lokacija dobave</w:t>
      </w:r>
      <w:r w:rsidRPr="005E5429">
        <w:rPr>
          <w:rFonts w:ascii="Arial" w:hAnsi="Arial" w:cs="Arial"/>
          <w:b/>
          <w:szCs w:val="20"/>
        </w:rPr>
        <w:t>:</w:t>
      </w:r>
    </w:p>
    <w:bookmarkEnd w:id="13"/>
    <w:p w14:paraId="4E437BD4" w14:textId="1FFD241D" w:rsidR="0053191A" w:rsidRDefault="006F0212" w:rsidP="0053191A">
      <w:pPr>
        <w:jc w:val="both"/>
        <w:rPr>
          <w:rFonts w:ascii="Arial" w:hAnsi="Arial" w:cs="Arial"/>
          <w:sz w:val="20"/>
          <w:szCs w:val="20"/>
        </w:rPr>
      </w:pPr>
      <w:r>
        <w:rPr>
          <w:rFonts w:ascii="Arial" w:hAnsi="Arial" w:cs="Arial"/>
          <w:sz w:val="20"/>
          <w:szCs w:val="20"/>
          <w:lang w:val="x-none" w:eastAsia="x-none"/>
        </w:rPr>
        <w:t xml:space="preserve">Izbrani dobavitelj </w:t>
      </w:r>
      <w:r w:rsidR="0053191A" w:rsidRPr="00513FBA">
        <w:rPr>
          <w:rFonts w:ascii="Arial" w:hAnsi="Arial" w:cs="Arial"/>
          <w:sz w:val="20"/>
          <w:szCs w:val="20"/>
          <w:lang w:val="x-none" w:eastAsia="x-none"/>
        </w:rPr>
        <w:t xml:space="preserve">bo </w:t>
      </w:r>
      <w:r>
        <w:rPr>
          <w:rFonts w:ascii="Arial" w:hAnsi="Arial" w:cs="Arial"/>
          <w:sz w:val="20"/>
          <w:szCs w:val="20"/>
          <w:lang w:val="x-none" w:eastAsia="x-none"/>
        </w:rPr>
        <w:t xml:space="preserve">moral </w:t>
      </w:r>
      <w:r w:rsidR="0053191A" w:rsidRPr="00513FBA">
        <w:rPr>
          <w:rFonts w:ascii="Arial" w:hAnsi="Arial" w:cs="Arial"/>
          <w:sz w:val="20"/>
          <w:szCs w:val="20"/>
          <w:lang w:val="x-none" w:eastAsia="x-none"/>
        </w:rPr>
        <w:t xml:space="preserve">naročeno blago </w:t>
      </w:r>
      <w:r w:rsidR="0053191A" w:rsidRPr="00820A3D">
        <w:rPr>
          <w:rFonts w:ascii="Arial" w:hAnsi="Arial" w:cs="Arial"/>
          <w:sz w:val="20"/>
          <w:szCs w:val="20"/>
        </w:rPr>
        <w:t xml:space="preserve">po posamezni naročilnici </w:t>
      </w:r>
      <w:r w:rsidR="0053191A" w:rsidRPr="00513FBA">
        <w:rPr>
          <w:rFonts w:ascii="Arial" w:hAnsi="Arial" w:cs="Arial"/>
          <w:sz w:val="20"/>
          <w:szCs w:val="20"/>
          <w:lang w:val="x-none" w:eastAsia="x-none"/>
        </w:rPr>
        <w:t>v celoti dobavi</w:t>
      </w:r>
      <w:r>
        <w:rPr>
          <w:rFonts w:ascii="Arial" w:hAnsi="Arial" w:cs="Arial"/>
          <w:sz w:val="20"/>
          <w:szCs w:val="20"/>
          <w:lang w:val="x-none" w:eastAsia="x-none"/>
        </w:rPr>
        <w:t>ti</w:t>
      </w:r>
      <w:r w:rsidR="0053191A" w:rsidRPr="00513FBA">
        <w:rPr>
          <w:rFonts w:ascii="Arial" w:hAnsi="Arial" w:cs="Arial"/>
          <w:sz w:val="20"/>
          <w:szCs w:val="20"/>
          <w:lang w:val="x-none" w:eastAsia="x-none"/>
        </w:rPr>
        <w:t xml:space="preserve"> na dostavno mesto </w:t>
      </w:r>
      <w:r w:rsidR="0053191A">
        <w:rPr>
          <w:rFonts w:ascii="Arial" w:hAnsi="Arial" w:cs="Arial"/>
          <w:sz w:val="20"/>
          <w:szCs w:val="20"/>
          <w:lang w:eastAsia="x-none"/>
        </w:rPr>
        <w:t xml:space="preserve">oz. lokacijo </w:t>
      </w:r>
      <w:r w:rsidR="0053191A" w:rsidRPr="00513FBA">
        <w:rPr>
          <w:rFonts w:ascii="Arial" w:hAnsi="Arial" w:cs="Arial"/>
          <w:sz w:val="20"/>
          <w:szCs w:val="20"/>
          <w:lang w:val="x-none" w:eastAsia="x-none"/>
        </w:rPr>
        <w:t xml:space="preserve">naročnika </w:t>
      </w:r>
      <w:r>
        <w:rPr>
          <w:rFonts w:ascii="Arial" w:hAnsi="Arial" w:cs="Arial"/>
          <w:sz w:val="20"/>
          <w:szCs w:val="20"/>
          <w:lang w:val="x-none" w:eastAsia="x-none"/>
        </w:rPr>
        <w:t xml:space="preserve">(lokacije naročnika navedene v Prilogi 1) </w:t>
      </w:r>
      <w:r w:rsidR="0053191A" w:rsidRPr="00820A3D">
        <w:rPr>
          <w:rFonts w:ascii="Arial" w:hAnsi="Arial" w:cs="Arial"/>
          <w:sz w:val="20"/>
          <w:szCs w:val="20"/>
        </w:rPr>
        <w:t>na delovni dan</w:t>
      </w:r>
      <w:r>
        <w:rPr>
          <w:rFonts w:ascii="Arial" w:hAnsi="Arial" w:cs="Arial"/>
          <w:sz w:val="20"/>
          <w:szCs w:val="20"/>
        </w:rPr>
        <w:t>,</w:t>
      </w:r>
      <w:r w:rsidR="0053191A" w:rsidRPr="00820A3D">
        <w:rPr>
          <w:rFonts w:ascii="Arial" w:hAnsi="Arial" w:cs="Arial"/>
          <w:sz w:val="20"/>
          <w:szCs w:val="20"/>
        </w:rPr>
        <w:t xml:space="preserve"> v roku 48 ur od dneva prejema pisnega naročila po e-pošti, na naslov, ki bo naveden na naročilnici. </w:t>
      </w:r>
    </w:p>
    <w:p w14:paraId="0DF25D25" w14:textId="77777777" w:rsidR="0053191A" w:rsidRPr="00820A3D" w:rsidRDefault="0053191A" w:rsidP="0053191A">
      <w:pPr>
        <w:jc w:val="both"/>
        <w:rPr>
          <w:rFonts w:ascii="Arial" w:hAnsi="Arial" w:cs="Arial"/>
          <w:sz w:val="20"/>
          <w:szCs w:val="20"/>
        </w:rPr>
      </w:pPr>
    </w:p>
    <w:p w14:paraId="75CF241C" w14:textId="77777777" w:rsidR="00D70E48" w:rsidRPr="00FE6425" w:rsidRDefault="00D70E48" w:rsidP="00D70E48">
      <w:pPr>
        <w:jc w:val="both"/>
        <w:rPr>
          <w:rFonts w:ascii="Arial" w:hAnsi="Arial" w:cs="Arial"/>
          <w:b/>
          <w:sz w:val="20"/>
          <w:szCs w:val="20"/>
        </w:rPr>
      </w:pPr>
      <w:r w:rsidRPr="00FE6425">
        <w:rPr>
          <w:rFonts w:ascii="Arial" w:hAnsi="Arial" w:cs="Arial"/>
          <w:b/>
          <w:sz w:val="20"/>
          <w:szCs w:val="20"/>
        </w:rPr>
        <w:t xml:space="preserve">Sklopi: </w:t>
      </w:r>
    </w:p>
    <w:p w14:paraId="26A92E06" w14:textId="77777777" w:rsidR="00D70E48" w:rsidRPr="00513FBA" w:rsidRDefault="00D70E48" w:rsidP="00D70E48">
      <w:pPr>
        <w:jc w:val="both"/>
        <w:rPr>
          <w:rFonts w:ascii="Arial" w:hAnsi="Arial" w:cs="Arial"/>
          <w:sz w:val="20"/>
          <w:szCs w:val="20"/>
        </w:rPr>
      </w:pPr>
      <w:r w:rsidRPr="00513FBA">
        <w:rPr>
          <w:rFonts w:ascii="Arial" w:hAnsi="Arial" w:cs="Arial"/>
          <w:sz w:val="20"/>
          <w:szCs w:val="20"/>
        </w:rPr>
        <w:t>Javno naročilo je enovito.</w:t>
      </w:r>
    </w:p>
    <w:p w14:paraId="6432395A" w14:textId="77777777" w:rsidR="00D70E48" w:rsidRPr="00D70E48" w:rsidRDefault="00D70E48" w:rsidP="00D70E48">
      <w:pPr>
        <w:contextualSpacing/>
        <w:jc w:val="both"/>
        <w:rPr>
          <w:rFonts w:ascii="Arial" w:hAnsi="Arial" w:cs="Arial"/>
          <w:sz w:val="20"/>
        </w:rPr>
      </w:pPr>
    </w:p>
    <w:p w14:paraId="512526A7" w14:textId="77777777" w:rsidR="00D70E48" w:rsidRPr="00FE6425" w:rsidRDefault="00D70E48" w:rsidP="00D70E48">
      <w:pPr>
        <w:pStyle w:val="Paragraf"/>
        <w:spacing w:before="0" w:after="0" w:line="240" w:lineRule="auto"/>
        <w:jc w:val="both"/>
        <w:rPr>
          <w:rFonts w:ascii="Arial" w:hAnsi="Arial" w:cs="Arial"/>
          <w:b/>
          <w:sz w:val="20"/>
          <w:szCs w:val="20"/>
        </w:rPr>
      </w:pPr>
      <w:r w:rsidRPr="00FE6425">
        <w:rPr>
          <w:rFonts w:ascii="Arial" w:hAnsi="Arial" w:cs="Arial"/>
          <w:b/>
          <w:sz w:val="20"/>
          <w:szCs w:val="20"/>
        </w:rPr>
        <w:t>Načrt izvedbe:</w:t>
      </w:r>
    </w:p>
    <w:p w14:paraId="12EFF2A9" w14:textId="7DF6B96A" w:rsidR="00366E97" w:rsidRPr="00513FBA" w:rsidRDefault="00366E97" w:rsidP="003337FA">
      <w:pPr>
        <w:pStyle w:val="Paragraf"/>
        <w:spacing w:before="0" w:after="0" w:line="240" w:lineRule="auto"/>
        <w:jc w:val="both"/>
        <w:rPr>
          <w:rFonts w:ascii="Arial" w:hAnsi="Arial" w:cs="Arial"/>
          <w:sz w:val="20"/>
          <w:szCs w:val="20"/>
        </w:rPr>
      </w:pPr>
      <w:r w:rsidRPr="00513FBA">
        <w:rPr>
          <w:rFonts w:ascii="Arial" w:hAnsi="Arial" w:cs="Arial"/>
          <w:sz w:val="20"/>
          <w:szCs w:val="20"/>
        </w:rPr>
        <w:lastRenderedPageBreak/>
        <w:t>Naročnik je predvidel, da bo javno naročilo izved</w:t>
      </w:r>
      <w:r w:rsidR="00D63B52" w:rsidRPr="00513FBA">
        <w:rPr>
          <w:rFonts w:ascii="Arial" w:hAnsi="Arial" w:cs="Arial"/>
          <w:sz w:val="20"/>
          <w:szCs w:val="20"/>
        </w:rPr>
        <w:t>e</w:t>
      </w:r>
      <w:r w:rsidRPr="00513FBA">
        <w:rPr>
          <w:rFonts w:ascii="Arial" w:hAnsi="Arial" w:cs="Arial"/>
          <w:sz w:val="20"/>
          <w:szCs w:val="20"/>
        </w:rPr>
        <w:t>l skladno z načrtovanim terminskim načrtom:</w:t>
      </w:r>
    </w:p>
    <w:tbl>
      <w:tblPr>
        <w:tblStyle w:val="NormalTablePHPDOCX"/>
        <w:tblW w:w="5061" w:type="pct"/>
        <w:tblInd w:w="-6" w:type="dxa"/>
        <w:tblLook w:val="04A0" w:firstRow="1" w:lastRow="0" w:firstColumn="1" w:lastColumn="0" w:noHBand="0" w:noVBand="1"/>
      </w:tblPr>
      <w:tblGrid>
        <w:gridCol w:w="5199"/>
        <w:gridCol w:w="4545"/>
      </w:tblGrid>
      <w:tr w:rsidR="00366E97" w:rsidRPr="00513FBA" w14:paraId="6B61F1E5" w14:textId="77777777" w:rsidTr="00366E97">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CE961" w14:textId="77777777" w:rsidR="00366E97" w:rsidRPr="00513FBA" w:rsidRDefault="00366E97" w:rsidP="00366E97">
            <w:pPr>
              <w:rPr>
                <w:rFonts w:ascii="Arial" w:hAnsi="Arial" w:cs="Arial"/>
                <w:sz w:val="20"/>
                <w:szCs w:val="20"/>
              </w:rPr>
            </w:pPr>
            <w:r w:rsidRPr="00513FBA">
              <w:rPr>
                <w:rFonts w:ascii="Arial" w:hAnsi="Arial" w:cs="Arial"/>
                <w:b/>
                <w:bCs/>
                <w:color w:val="000000"/>
                <w:position w:val="-2"/>
                <w:sz w:val="20"/>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D1F99E" w14:textId="77777777" w:rsidR="00366E97" w:rsidRPr="00513FBA" w:rsidRDefault="00366E97" w:rsidP="00366E97">
            <w:pPr>
              <w:jc w:val="right"/>
              <w:rPr>
                <w:rFonts w:ascii="Arial" w:hAnsi="Arial" w:cs="Arial"/>
                <w:sz w:val="20"/>
                <w:szCs w:val="20"/>
              </w:rPr>
            </w:pPr>
            <w:r w:rsidRPr="00513FBA">
              <w:rPr>
                <w:rFonts w:ascii="Arial" w:hAnsi="Arial" w:cs="Arial"/>
                <w:b/>
                <w:bCs/>
                <w:color w:val="000000"/>
                <w:position w:val="-2"/>
                <w:sz w:val="20"/>
                <w:szCs w:val="20"/>
                <w:shd w:val="clear" w:color="auto" w:fill="D1D1D1"/>
              </w:rPr>
              <w:t>Datumi</w:t>
            </w:r>
          </w:p>
        </w:tc>
      </w:tr>
      <w:tr w:rsidR="00366E97" w:rsidRPr="00077348" w14:paraId="774A94CF"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9D3AE"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A8CDB" w14:textId="6F392AFC"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0924BA">
              <w:rPr>
                <w:rFonts w:ascii="Arial" w:hAnsi="Arial" w:cs="Arial"/>
                <w:position w:val="-2"/>
                <w:sz w:val="20"/>
                <w:szCs w:val="20"/>
              </w:rPr>
              <w:t>06</w:t>
            </w:r>
            <w:r w:rsidR="00905E8D">
              <w:rPr>
                <w:rFonts w:ascii="Arial" w:hAnsi="Arial" w:cs="Arial"/>
                <w:position w:val="-2"/>
                <w:sz w:val="20"/>
                <w:szCs w:val="20"/>
              </w:rPr>
              <w:t>.</w:t>
            </w:r>
            <w:r w:rsidR="00FF3ABC">
              <w:rPr>
                <w:rFonts w:ascii="Arial" w:hAnsi="Arial" w:cs="Arial"/>
                <w:position w:val="-2"/>
                <w:sz w:val="20"/>
                <w:szCs w:val="20"/>
              </w:rPr>
              <w:t>0</w:t>
            </w:r>
            <w:r w:rsidR="00CB0CD6">
              <w:rPr>
                <w:rFonts w:ascii="Arial" w:hAnsi="Arial" w:cs="Arial"/>
                <w:position w:val="-2"/>
                <w:sz w:val="20"/>
                <w:szCs w:val="20"/>
              </w:rPr>
              <w:t>7</w:t>
            </w:r>
            <w:r w:rsidRPr="00077348">
              <w:rPr>
                <w:rFonts w:ascii="Arial" w:hAnsi="Arial" w:cs="Arial"/>
                <w:position w:val="-2"/>
                <w:sz w:val="20"/>
                <w:szCs w:val="20"/>
              </w:rPr>
              <w:t>.20</w:t>
            </w:r>
            <w:r w:rsidR="00D51180" w:rsidRPr="00077348">
              <w:rPr>
                <w:rFonts w:ascii="Arial" w:hAnsi="Arial" w:cs="Arial"/>
                <w:position w:val="-2"/>
                <w:sz w:val="20"/>
                <w:szCs w:val="20"/>
              </w:rPr>
              <w:t>2</w:t>
            </w:r>
            <w:r w:rsidR="00FF3ABC">
              <w:rPr>
                <w:rFonts w:ascii="Arial" w:hAnsi="Arial" w:cs="Arial"/>
                <w:position w:val="-2"/>
                <w:sz w:val="20"/>
                <w:szCs w:val="20"/>
              </w:rPr>
              <w:t>6</w:t>
            </w:r>
            <w:r w:rsidR="00C70F7B" w:rsidRPr="00077348">
              <w:rPr>
                <w:rFonts w:ascii="Arial" w:hAnsi="Arial" w:cs="Arial"/>
                <w:position w:val="-2"/>
                <w:sz w:val="20"/>
                <w:szCs w:val="20"/>
              </w:rPr>
              <w:t xml:space="preserve"> </w:t>
            </w:r>
            <w:r w:rsidRPr="00077348">
              <w:rPr>
                <w:rFonts w:ascii="Arial" w:hAnsi="Arial" w:cs="Arial"/>
                <w:position w:val="-2"/>
                <w:sz w:val="20"/>
                <w:szCs w:val="20"/>
              </w:rPr>
              <w:t>do 09</w:t>
            </w:r>
            <w:r w:rsidR="00F958AF">
              <w:rPr>
                <w:rFonts w:ascii="Arial" w:hAnsi="Arial" w:cs="Arial"/>
                <w:position w:val="-2"/>
                <w:sz w:val="20"/>
                <w:szCs w:val="20"/>
              </w:rPr>
              <w:t>.</w:t>
            </w:r>
            <w:r w:rsidRPr="00077348">
              <w:rPr>
                <w:rFonts w:ascii="Arial" w:hAnsi="Arial" w:cs="Arial"/>
                <w:position w:val="-2"/>
                <w:sz w:val="20"/>
                <w:szCs w:val="20"/>
              </w:rPr>
              <w:t>00</w:t>
            </w:r>
          </w:p>
        </w:tc>
      </w:tr>
      <w:tr w:rsidR="00366E97" w:rsidRPr="00077348" w14:paraId="7067588A"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BAEBB"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AF435" w14:textId="13D93792"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0924BA">
              <w:rPr>
                <w:rFonts w:ascii="Arial" w:hAnsi="Arial" w:cs="Arial"/>
                <w:position w:val="-2"/>
                <w:sz w:val="20"/>
                <w:szCs w:val="20"/>
              </w:rPr>
              <w:t>21.</w:t>
            </w:r>
            <w:r w:rsidR="00FF3ABC">
              <w:rPr>
                <w:rFonts w:ascii="Arial" w:hAnsi="Arial" w:cs="Arial"/>
                <w:position w:val="-2"/>
                <w:sz w:val="20"/>
                <w:szCs w:val="20"/>
              </w:rPr>
              <w:t>0</w:t>
            </w:r>
            <w:r w:rsidR="00CB0CD6">
              <w:rPr>
                <w:rFonts w:ascii="Arial" w:hAnsi="Arial" w:cs="Arial"/>
                <w:position w:val="-2"/>
                <w:sz w:val="20"/>
                <w:szCs w:val="20"/>
              </w:rPr>
              <w:t>7</w:t>
            </w:r>
            <w:r w:rsidR="00905E8D">
              <w:rPr>
                <w:rFonts w:ascii="Arial" w:hAnsi="Arial" w:cs="Arial"/>
                <w:position w:val="-2"/>
                <w:sz w:val="20"/>
                <w:szCs w:val="20"/>
              </w:rPr>
              <w:t>.</w:t>
            </w:r>
            <w:r w:rsidR="00C70F7B" w:rsidRPr="00077348">
              <w:rPr>
                <w:rFonts w:ascii="Arial" w:hAnsi="Arial" w:cs="Arial"/>
                <w:position w:val="-2"/>
                <w:sz w:val="20"/>
                <w:szCs w:val="20"/>
              </w:rPr>
              <w:t>202</w:t>
            </w:r>
            <w:r w:rsidR="00FF3ABC">
              <w:rPr>
                <w:rFonts w:ascii="Arial" w:hAnsi="Arial" w:cs="Arial"/>
                <w:position w:val="-2"/>
                <w:sz w:val="20"/>
                <w:szCs w:val="20"/>
              </w:rPr>
              <w:t>6</w:t>
            </w:r>
            <w:r w:rsidR="00C70F7B" w:rsidRPr="00077348">
              <w:rPr>
                <w:rFonts w:ascii="Arial" w:hAnsi="Arial" w:cs="Arial"/>
                <w:position w:val="-2"/>
                <w:sz w:val="20"/>
                <w:szCs w:val="20"/>
              </w:rPr>
              <w:t xml:space="preserve"> </w:t>
            </w:r>
            <w:r w:rsidRPr="00077348">
              <w:rPr>
                <w:rFonts w:ascii="Arial" w:hAnsi="Arial" w:cs="Arial"/>
                <w:position w:val="-2"/>
                <w:sz w:val="20"/>
                <w:szCs w:val="20"/>
              </w:rPr>
              <w:t>do 09</w:t>
            </w:r>
            <w:r w:rsidR="00F958AF">
              <w:rPr>
                <w:rFonts w:ascii="Arial" w:hAnsi="Arial" w:cs="Arial"/>
                <w:position w:val="-2"/>
                <w:sz w:val="20"/>
                <w:szCs w:val="20"/>
              </w:rPr>
              <w:t>.</w:t>
            </w:r>
            <w:r w:rsidRPr="00077348">
              <w:rPr>
                <w:rFonts w:ascii="Arial" w:hAnsi="Arial" w:cs="Arial"/>
                <w:position w:val="-2"/>
                <w:sz w:val="20"/>
                <w:szCs w:val="20"/>
              </w:rPr>
              <w:t>00</w:t>
            </w:r>
          </w:p>
        </w:tc>
      </w:tr>
      <w:tr w:rsidR="00366E97" w:rsidRPr="00077348" w14:paraId="657BD678"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C9B52"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F75ED" w14:textId="63C3D301" w:rsidR="00366E97" w:rsidRPr="00077348" w:rsidRDefault="000924BA" w:rsidP="00D51180">
            <w:pPr>
              <w:jc w:val="right"/>
              <w:rPr>
                <w:rFonts w:ascii="Arial" w:hAnsi="Arial" w:cs="Arial"/>
                <w:sz w:val="20"/>
                <w:szCs w:val="20"/>
              </w:rPr>
            </w:pPr>
            <w:r>
              <w:rPr>
                <w:rFonts w:ascii="Arial" w:hAnsi="Arial" w:cs="Arial"/>
                <w:position w:val="-2"/>
                <w:sz w:val="20"/>
                <w:szCs w:val="20"/>
              </w:rPr>
              <w:t>21</w:t>
            </w:r>
            <w:r w:rsidR="00905E8D">
              <w:rPr>
                <w:rFonts w:ascii="Arial" w:hAnsi="Arial" w:cs="Arial"/>
                <w:position w:val="-2"/>
                <w:sz w:val="20"/>
                <w:szCs w:val="20"/>
              </w:rPr>
              <w:t>.</w:t>
            </w:r>
            <w:r w:rsidR="00FF3ABC">
              <w:rPr>
                <w:rFonts w:ascii="Arial" w:hAnsi="Arial" w:cs="Arial"/>
                <w:position w:val="-2"/>
                <w:sz w:val="20"/>
                <w:szCs w:val="20"/>
              </w:rPr>
              <w:t>0</w:t>
            </w:r>
            <w:r w:rsidR="00CB0CD6">
              <w:rPr>
                <w:rFonts w:ascii="Arial" w:hAnsi="Arial" w:cs="Arial"/>
                <w:position w:val="-2"/>
                <w:sz w:val="20"/>
                <w:szCs w:val="20"/>
              </w:rPr>
              <w:t>7</w:t>
            </w:r>
            <w:r w:rsidR="00077348" w:rsidRPr="00077348">
              <w:rPr>
                <w:rFonts w:ascii="Arial" w:hAnsi="Arial" w:cs="Arial"/>
                <w:position w:val="-2"/>
                <w:sz w:val="20"/>
                <w:szCs w:val="20"/>
              </w:rPr>
              <w:t>.202</w:t>
            </w:r>
            <w:r w:rsidR="00FF3ABC">
              <w:rPr>
                <w:rFonts w:ascii="Arial" w:hAnsi="Arial" w:cs="Arial"/>
                <w:position w:val="-2"/>
                <w:sz w:val="20"/>
                <w:szCs w:val="20"/>
              </w:rPr>
              <w:t>6</w:t>
            </w:r>
            <w:r w:rsidR="00C70F7B" w:rsidRPr="00077348">
              <w:rPr>
                <w:rFonts w:ascii="Arial" w:hAnsi="Arial" w:cs="Arial"/>
                <w:position w:val="-2"/>
                <w:sz w:val="20"/>
                <w:szCs w:val="20"/>
              </w:rPr>
              <w:t xml:space="preserve"> </w:t>
            </w:r>
            <w:r w:rsidR="00366E97" w:rsidRPr="00077348">
              <w:rPr>
                <w:rFonts w:ascii="Arial" w:hAnsi="Arial" w:cs="Arial"/>
                <w:position w:val="-2"/>
                <w:sz w:val="20"/>
                <w:szCs w:val="20"/>
              </w:rPr>
              <w:t xml:space="preserve">ob </w:t>
            </w:r>
            <w:r w:rsidR="00563E12" w:rsidRPr="00077348">
              <w:rPr>
                <w:rFonts w:ascii="Arial" w:hAnsi="Arial" w:cs="Arial"/>
                <w:position w:val="-2"/>
                <w:sz w:val="20"/>
                <w:szCs w:val="20"/>
              </w:rPr>
              <w:t>1</w:t>
            </w:r>
            <w:r w:rsidR="00EB78B9" w:rsidRPr="00077348">
              <w:rPr>
                <w:rFonts w:ascii="Arial" w:hAnsi="Arial" w:cs="Arial"/>
                <w:position w:val="-2"/>
                <w:sz w:val="20"/>
                <w:szCs w:val="20"/>
              </w:rPr>
              <w:t>1</w:t>
            </w:r>
            <w:r w:rsidR="00F958AF">
              <w:rPr>
                <w:rFonts w:ascii="Arial" w:hAnsi="Arial" w:cs="Arial"/>
                <w:position w:val="-2"/>
                <w:sz w:val="20"/>
                <w:szCs w:val="20"/>
              </w:rPr>
              <w:t>.</w:t>
            </w:r>
            <w:r w:rsidR="00563E12" w:rsidRPr="00077348">
              <w:rPr>
                <w:rFonts w:ascii="Arial" w:hAnsi="Arial" w:cs="Arial"/>
                <w:position w:val="-2"/>
                <w:sz w:val="20"/>
                <w:szCs w:val="20"/>
              </w:rPr>
              <w:t>0</w:t>
            </w:r>
            <w:r w:rsidR="00C27300" w:rsidRPr="00077348">
              <w:rPr>
                <w:rFonts w:ascii="Arial" w:hAnsi="Arial" w:cs="Arial"/>
                <w:position w:val="-2"/>
                <w:sz w:val="20"/>
                <w:szCs w:val="20"/>
              </w:rPr>
              <w:t>0</w:t>
            </w:r>
          </w:p>
        </w:tc>
      </w:tr>
    </w:tbl>
    <w:p w14:paraId="5ADF9D79" w14:textId="77777777" w:rsidR="00366E97" w:rsidRPr="00513FBA" w:rsidRDefault="00366E97" w:rsidP="00366E97">
      <w:pPr>
        <w:rPr>
          <w:rFonts w:ascii="Arial" w:hAnsi="Arial" w:cs="Arial"/>
          <w:sz w:val="20"/>
          <w:szCs w:val="20"/>
        </w:rPr>
      </w:pPr>
    </w:p>
    <w:p w14:paraId="4616CCC3" w14:textId="295291B8" w:rsidR="00D63999" w:rsidRPr="00513FBA" w:rsidRDefault="00366E97" w:rsidP="00D63999">
      <w:pPr>
        <w:jc w:val="both"/>
        <w:rPr>
          <w:rFonts w:ascii="Arial" w:hAnsi="Arial" w:cs="Arial"/>
          <w:sz w:val="20"/>
          <w:szCs w:val="20"/>
        </w:rPr>
      </w:pPr>
      <w:r w:rsidRPr="00513FBA">
        <w:rPr>
          <w:rFonts w:ascii="Arial" w:hAnsi="Arial" w:cs="Arial"/>
          <w:sz w:val="20"/>
          <w:szCs w:val="20"/>
        </w:rPr>
        <w:t>Komunikacija s ponudniki o vprašanjih v zvezi z vsebino naročila in v zvezi s pripravo ponudbe poteka izključno preko portala javnih naročil</w:t>
      </w:r>
      <w:r w:rsidR="00E34692" w:rsidRPr="00513FBA">
        <w:rPr>
          <w:rFonts w:ascii="Arial" w:hAnsi="Arial" w:cs="Arial"/>
          <w:sz w:val="20"/>
          <w:szCs w:val="20"/>
        </w:rPr>
        <w:t xml:space="preserve">. </w:t>
      </w:r>
    </w:p>
    <w:p w14:paraId="22E4AF61" w14:textId="77777777" w:rsidR="00366E97" w:rsidRPr="00513FBA" w:rsidRDefault="00366E97" w:rsidP="00366E97">
      <w:pPr>
        <w:jc w:val="both"/>
        <w:rPr>
          <w:rFonts w:ascii="Arial" w:hAnsi="Arial" w:cs="Arial"/>
          <w:sz w:val="20"/>
          <w:szCs w:val="20"/>
        </w:rPr>
      </w:pPr>
    </w:p>
    <w:p w14:paraId="3A28CFF1" w14:textId="0D889229"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0924BA">
        <w:rPr>
          <w:rFonts w:ascii="Arial" w:hAnsi="Arial" w:cs="Arial"/>
          <w:sz w:val="20"/>
          <w:szCs w:val="20"/>
        </w:rPr>
        <w:t>06</w:t>
      </w:r>
      <w:r w:rsidR="00905E8D">
        <w:rPr>
          <w:rFonts w:ascii="Arial" w:hAnsi="Arial" w:cs="Arial"/>
          <w:sz w:val="20"/>
          <w:szCs w:val="20"/>
        </w:rPr>
        <w:t>.</w:t>
      </w:r>
      <w:r w:rsidR="00FF3ABC">
        <w:rPr>
          <w:rFonts w:ascii="Arial" w:hAnsi="Arial" w:cs="Arial"/>
          <w:sz w:val="20"/>
          <w:szCs w:val="20"/>
        </w:rPr>
        <w:t>0</w:t>
      </w:r>
      <w:r w:rsidR="00CB0CD6">
        <w:rPr>
          <w:rFonts w:ascii="Arial" w:hAnsi="Arial" w:cs="Arial"/>
          <w:sz w:val="20"/>
          <w:szCs w:val="20"/>
        </w:rPr>
        <w:t>7</w:t>
      </w:r>
      <w:r w:rsidR="00207919">
        <w:rPr>
          <w:rFonts w:ascii="Arial" w:hAnsi="Arial" w:cs="Arial"/>
          <w:sz w:val="20"/>
          <w:szCs w:val="20"/>
        </w:rPr>
        <w:t>.</w:t>
      </w:r>
      <w:r w:rsidR="00077348">
        <w:rPr>
          <w:rFonts w:ascii="Arial" w:hAnsi="Arial" w:cs="Arial"/>
          <w:sz w:val="20"/>
          <w:szCs w:val="20"/>
        </w:rPr>
        <w:t>202</w:t>
      </w:r>
      <w:r w:rsidR="00FF3ABC">
        <w:rPr>
          <w:rFonts w:ascii="Arial" w:hAnsi="Arial" w:cs="Arial"/>
          <w:sz w:val="20"/>
          <w:szCs w:val="20"/>
        </w:rPr>
        <w:t>6</w:t>
      </w:r>
      <w:r w:rsidR="00C70F7B" w:rsidRPr="00FD51B5">
        <w:rPr>
          <w:rFonts w:ascii="Arial" w:hAnsi="Arial" w:cs="Arial"/>
          <w:color w:val="FF0000"/>
          <w:sz w:val="20"/>
          <w:szCs w:val="20"/>
        </w:rPr>
        <w:t xml:space="preserve"> </w:t>
      </w:r>
      <w:r w:rsidRPr="00513FBA">
        <w:rPr>
          <w:rFonts w:ascii="Arial" w:hAnsi="Arial" w:cs="Arial"/>
          <w:sz w:val="20"/>
          <w:szCs w:val="20"/>
        </w:rPr>
        <w:t>do 09</w:t>
      </w:r>
      <w:r w:rsidR="007A6E94">
        <w:rPr>
          <w:rFonts w:ascii="Arial" w:hAnsi="Arial" w:cs="Arial"/>
          <w:sz w:val="20"/>
          <w:szCs w:val="20"/>
        </w:rPr>
        <w:t>.</w:t>
      </w:r>
      <w:r w:rsidRPr="00513FBA">
        <w:rPr>
          <w:rFonts w:ascii="Arial" w:hAnsi="Arial" w:cs="Arial"/>
          <w:sz w:val="20"/>
          <w:szCs w:val="20"/>
        </w:rPr>
        <w:t>00.</w:t>
      </w:r>
    </w:p>
    <w:p w14:paraId="4ABE10C4" w14:textId="77777777" w:rsidR="00366E97" w:rsidRPr="00513FBA" w:rsidRDefault="00366E97" w:rsidP="00366E97">
      <w:pPr>
        <w:jc w:val="both"/>
        <w:rPr>
          <w:rFonts w:ascii="Arial" w:hAnsi="Arial" w:cs="Arial"/>
          <w:sz w:val="20"/>
          <w:szCs w:val="20"/>
        </w:rPr>
      </w:pPr>
    </w:p>
    <w:p w14:paraId="7895FC3A" w14:textId="00BDAFBC" w:rsidR="00366E97" w:rsidRPr="00513FBA" w:rsidRDefault="00366E97" w:rsidP="00366E97">
      <w:pPr>
        <w:jc w:val="both"/>
        <w:rPr>
          <w:rFonts w:ascii="Arial" w:hAnsi="Arial" w:cs="Arial"/>
          <w:sz w:val="20"/>
          <w:szCs w:val="20"/>
        </w:rPr>
      </w:pPr>
      <w:r w:rsidRPr="00513FBA">
        <w:rPr>
          <w:rFonts w:ascii="Arial" w:hAnsi="Arial" w:cs="Arial"/>
          <w:sz w:val="20"/>
          <w:szCs w:val="20"/>
        </w:rPr>
        <w:t>Na zahteve za pojasnila oziroma druga vprašanja v zvezi z naročilom, zastavljena po tem roku, naročnik ne bo odgovarjal.</w:t>
      </w:r>
    </w:p>
    <w:p w14:paraId="080B7D1E" w14:textId="3BCB95C2" w:rsidR="00D63999" w:rsidRPr="00513FBA" w:rsidRDefault="00D63999" w:rsidP="00366E97">
      <w:pPr>
        <w:jc w:val="both"/>
        <w:rPr>
          <w:rFonts w:ascii="Arial" w:hAnsi="Arial" w:cs="Arial"/>
          <w:sz w:val="20"/>
          <w:szCs w:val="20"/>
        </w:rPr>
      </w:pPr>
    </w:p>
    <w:p w14:paraId="157B0A49" w14:textId="09A2CCB4" w:rsidR="00366E97" w:rsidRPr="00513FBA" w:rsidRDefault="00366E97" w:rsidP="00366E97">
      <w:pPr>
        <w:jc w:val="both"/>
        <w:rPr>
          <w:rFonts w:ascii="Arial" w:hAnsi="Arial" w:cs="Arial"/>
          <w:sz w:val="20"/>
          <w:szCs w:val="20"/>
        </w:rPr>
      </w:pPr>
      <w:r w:rsidRPr="00513FBA">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593D348" w14:textId="5FC196CE" w:rsidR="00563E12" w:rsidRDefault="00563E12" w:rsidP="00366E97">
      <w:pPr>
        <w:jc w:val="both"/>
        <w:rPr>
          <w:rFonts w:ascii="Arial" w:hAnsi="Arial" w:cs="Arial"/>
          <w:sz w:val="20"/>
          <w:szCs w:val="20"/>
        </w:rPr>
      </w:pPr>
    </w:p>
    <w:p w14:paraId="100E8BCA" w14:textId="0741A4F2" w:rsidR="00390026" w:rsidRPr="003F7291" w:rsidRDefault="00390026" w:rsidP="002859E1">
      <w:pPr>
        <w:pStyle w:val="Naslov2"/>
        <w:numPr>
          <w:ilvl w:val="0"/>
          <w:numId w:val="18"/>
        </w:numPr>
        <w:rPr>
          <w:i w:val="0"/>
          <w:sz w:val="20"/>
          <w:szCs w:val="20"/>
        </w:rPr>
      </w:pPr>
      <w:bookmarkStart w:id="14" w:name="_Toc87525690"/>
      <w:bookmarkStart w:id="15" w:name="_Toc231904327"/>
      <w:r w:rsidRPr="003F7291">
        <w:rPr>
          <w:i w:val="0"/>
          <w:sz w:val="20"/>
          <w:szCs w:val="20"/>
        </w:rPr>
        <w:t>Ponudnik</w:t>
      </w:r>
      <w:bookmarkEnd w:id="14"/>
      <w:bookmarkEnd w:id="15"/>
    </w:p>
    <w:p w14:paraId="19158AD1" w14:textId="77777777" w:rsidR="00390026" w:rsidRPr="00513FBA" w:rsidRDefault="00390026" w:rsidP="00390026">
      <w:pPr>
        <w:autoSpaceDE w:val="0"/>
        <w:autoSpaceDN w:val="0"/>
        <w:adjustRightInd w:val="0"/>
        <w:jc w:val="both"/>
        <w:rPr>
          <w:rFonts w:ascii="Arial" w:hAnsi="Arial" w:cs="Arial"/>
          <w:sz w:val="20"/>
          <w:szCs w:val="20"/>
        </w:rPr>
      </w:pPr>
    </w:p>
    <w:p w14:paraId="1A94DD8A" w14:textId="4FCF70FA" w:rsidR="005C018C" w:rsidRDefault="005C018C" w:rsidP="005C018C">
      <w:pPr>
        <w:pStyle w:val="Telo"/>
        <w:spacing w:before="0"/>
        <w:rPr>
          <w:rFonts w:ascii="Arial" w:hAnsi="Arial" w:cs="Arial"/>
          <w:i w:val="0"/>
          <w:sz w:val="20"/>
        </w:rPr>
      </w:pPr>
      <w:r w:rsidRPr="00513FBA">
        <w:rPr>
          <w:rFonts w:ascii="Arial" w:hAnsi="Arial" w:cs="Arial"/>
          <w:i w:val="0"/>
          <w:sz w:val="20"/>
        </w:rPr>
        <w:t xml:space="preserve">Kot ponudnik lahko za predmetno javno naročilo konkurira vsak gospodarski subjekt, ki na trgu ponuja </w:t>
      </w:r>
      <w:r w:rsidR="000A0C9E">
        <w:rPr>
          <w:rFonts w:ascii="Arial" w:hAnsi="Arial" w:cs="Arial"/>
          <w:i w:val="0"/>
          <w:sz w:val="20"/>
        </w:rPr>
        <w:t>blago</w:t>
      </w:r>
      <w:r w:rsidRPr="00513FBA">
        <w:rPr>
          <w:rFonts w:ascii="Arial" w:hAnsi="Arial" w:cs="Arial"/>
          <w:i w:val="0"/>
          <w:sz w:val="20"/>
        </w:rPr>
        <w:t xml:space="preserve">, ki </w:t>
      </w:r>
      <w:r w:rsidR="0079224C">
        <w:rPr>
          <w:rFonts w:ascii="Arial" w:hAnsi="Arial" w:cs="Arial"/>
          <w:i w:val="0"/>
          <w:sz w:val="20"/>
        </w:rPr>
        <w:t>je</w:t>
      </w:r>
      <w:r w:rsidRPr="00513FBA">
        <w:rPr>
          <w:rFonts w:ascii="Arial" w:hAnsi="Arial" w:cs="Arial"/>
          <w:i w:val="0"/>
          <w:sz w:val="20"/>
        </w:rPr>
        <w:t xml:space="preserve"> predmet tega javnega naročila in izpolnjuje vse pogoje in zahteve iz te razpisne dokumentacije.</w:t>
      </w:r>
    </w:p>
    <w:p w14:paraId="020E6F2A" w14:textId="77777777" w:rsidR="0019380A" w:rsidRPr="00513FBA" w:rsidRDefault="0019380A" w:rsidP="005C018C">
      <w:pPr>
        <w:pStyle w:val="Telo"/>
        <w:spacing w:before="0"/>
        <w:rPr>
          <w:rFonts w:ascii="Arial" w:hAnsi="Arial" w:cs="Arial"/>
          <w:i w:val="0"/>
          <w:sz w:val="20"/>
        </w:rPr>
      </w:pPr>
    </w:p>
    <w:p w14:paraId="4F7FD9AE" w14:textId="2D87F4E7" w:rsidR="00366E97" w:rsidRPr="00513FBA" w:rsidRDefault="00366E97" w:rsidP="002859E1">
      <w:pPr>
        <w:pStyle w:val="Naslov2"/>
        <w:numPr>
          <w:ilvl w:val="0"/>
          <w:numId w:val="18"/>
        </w:numPr>
        <w:rPr>
          <w:i w:val="0"/>
          <w:sz w:val="20"/>
          <w:szCs w:val="20"/>
        </w:rPr>
      </w:pPr>
      <w:bookmarkStart w:id="16" w:name="_Toc509672309"/>
      <w:bookmarkStart w:id="17" w:name="_Toc10194642"/>
      <w:bookmarkStart w:id="18" w:name="_Toc231904328"/>
      <w:r w:rsidRPr="00513FBA">
        <w:rPr>
          <w:i w:val="0"/>
          <w:sz w:val="20"/>
          <w:szCs w:val="20"/>
        </w:rPr>
        <w:t>Rok in način predložitve ponudbe</w:t>
      </w:r>
      <w:bookmarkEnd w:id="16"/>
      <w:bookmarkEnd w:id="17"/>
      <w:bookmarkEnd w:id="18"/>
    </w:p>
    <w:p w14:paraId="76CEC20D" w14:textId="77777777" w:rsidR="00366E97" w:rsidRPr="00513FBA" w:rsidRDefault="00366E97" w:rsidP="00366E97">
      <w:pPr>
        <w:rPr>
          <w:rFonts w:ascii="Arial" w:hAnsi="Arial" w:cs="Arial"/>
          <w:sz w:val="20"/>
          <w:szCs w:val="20"/>
        </w:rPr>
      </w:pPr>
    </w:p>
    <w:p w14:paraId="78ED2E0A" w14:textId="0B3101A5" w:rsidR="004C58AF" w:rsidRDefault="004C58AF" w:rsidP="000A0C9E">
      <w:pPr>
        <w:jc w:val="both"/>
        <w:rPr>
          <w:rFonts w:ascii="Arial" w:hAnsi="Arial" w:cs="Arial"/>
          <w:sz w:val="20"/>
          <w:szCs w:val="20"/>
        </w:rPr>
      </w:pPr>
      <w:bookmarkStart w:id="19" w:name="_Toc467501160"/>
      <w:bookmarkStart w:id="20" w:name="_Toc467501161"/>
      <w:bookmarkStart w:id="21" w:name="_Toc336851733"/>
      <w:bookmarkStart w:id="22" w:name="_Toc336851781"/>
      <w:bookmarkStart w:id="23" w:name="_Toc509672310"/>
      <w:bookmarkStart w:id="24" w:name="_Toc10194643"/>
      <w:bookmarkEnd w:id="19"/>
      <w:bookmarkEnd w:id="20"/>
      <w:r w:rsidRPr="00F2744D">
        <w:rPr>
          <w:rFonts w:ascii="Arial" w:hAnsi="Arial" w:cs="Arial"/>
          <w:sz w:val="20"/>
          <w:szCs w:val="20"/>
        </w:rPr>
        <w:t xml:space="preserve">Ponudniki morajo ponudbe predložiti v informacijski sistem e-JN na spletnem naslovu </w:t>
      </w:r>
      <w:hyperlink r:id="rId9"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w:t>
      </w:r>
    </w:p>
    <w:p w14:paraId="7218C039" w14:textId="77777777" w:rsidR="000A0C9E" w:rsidRPr="00F2744D" w:rsidRDefault="000A0C9E" w:rsidP="000A0C9E">
      <w:pPr>
        <w:jc w:val="both"/>
        <w:rPr>
          <w:rFonts w:ascii="Arial" w:hAnsi="Arial" w:cs="Arial"/>
          <w:sz w:val="20"/>
          <w:szCs w:val="20"/>
        </w:rPr>
      </w:pPr>
    </w:p>
    <w:p w14:paraId="3E0C3503" w14:textId="0878EBDC" w:rsidR="004C58AF" w:rsidRDefault="004C58AF" w:rsidP="000A0C9E">
      <w:pPr>
        <w:jc w:val="both"/>
        <w:rPr>
          <w:rFonts w:ascii="Arial" w:hAnsi="Arial" w:cs="Arial"/>
          <w:sz w:val="20"/>
          <w:szCs w:val="20"/>
        </w:rPr>
      </w:pPr>
      <w:r w:rsidRPr="00F2744D">
        <w:rPr>
          <w:rFonts w:ascii="Arial" w:hAnsi="Arial" w:cs="Arial"/>
          <w:sz w:val="20"/>
          <w:szCs w:val="20"/>
        </w:rPr>
        <w:t xml:space="preserve">Ponudnik se mora pred oddajo ponudbe registrirati na spletnem naslovu </w:t>
      </w:r>
      <w:hyperlink r:id="rId11"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v skladu z Navodili za uporabo e-JN. Če je ponudnik že registriran v informacijski sistem e-JN, se v aplikacijo prijavi na istem naslovu.</w:t>
      </w:r>
    </w:p>
    <w:p w14:paraId="21FD06A7" w14:textId="77777777" w:rsidR="000A0C9E" w:rsidRPr="00F2744D" w:rsidRDefault="000A0C9E" w:rsidP="000A0C9E">
      <w:pPr>
        <w:jc w:val="both"/>
        <w:rPr>
          <w:rFonts w:ascii="Arial" w:hAnsi="Arial" w:cs="Arial"/>
          <w:sz w:val="20"/>
          <w:szCs w:val="20"/>
        </w:rPr>
      </w:pPr>
    </w:p>
    <w:p w14:paraId="755A85D5" w14:textId="02F50332"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odl. US in 20/18 – OROZ631, v nadaljnjem besedilu: OZ)). Z oddajo ponudbe je le-ta zavezujoča za čas, naveden v ponudbi, razen če jo uporabnik ponudnika umakne ali spremeni pred potekom roka za oddajo ponudb.</w:t>
      </w:r>
    </w:p>
    <w:p w14:paraId="0C88566E" w14:textId="77777777" w:rsidR="000A0C9E" w:rsidRPr="00F2744D" w:rsidRDefault="000A0C9E" w:rsidP="000A0C9E">
      <w:pPr>
        <w:jc w:val="both"/>
        <w:rPr>
          <w:rFonts w:ascii="Arial" w:eastAsia="Calibri" w:hAnsi="Arial" w:cs="Arial"/>
          <w:sz w:val="20"/>
          <w:szCs w:val="20"/>
          <w:lang w:eastAsia="en-US"/>
        </w:rPr>
      </w:pPr>
    </w:p>
    <w:p w14:paraId="2CCD431A" w14:textId="2CF37325" w:rsidR="004C58AF" w:rsidRDefault="004C58AF" w:rsidP="000A0C9E">
      <w:pPr>
        <w:jc w:val="both"/>
        <w:rPr>
          <w:rFonts w:ascii="Arial" w:hAnsi="Arial" w:cs="Arial"/>
          <w:sz w:val="20"/>
          <w:szCs w:val="20"/>
        </w:rPr>
      </w:pPr>
      <w:r w:rsidRPr="00F2744D">
        <w:rPr>
          <w:rFonts w:ascii="Arial" w:hAnsi="Arial" w:cs="Arial"/>
          <w:sz w:val="20"/>
          <w:szCs w:val="20"/>
        </w:rPr>
        <w:t xml:space="preserve">Ponudba se šteje za pravočasno oddano, če jo naročnik prejme preko sistema e-JN </w:t>
      </w:r>
      <w:hyperlink r:id="rId12"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w:t>
      </w:r>
      <w:r w:rsidRPr="00F2744D">
        <w:rPr>
          <w:rFonts w:ascii="Arial" w:hAnsi="Arial" w:cs="Arial"/>
          <w:b/>
          <w:color w:val="000000"/>
          <w:sz w:val="20"/>
          <w:szCs w:val="20"/>
        </w:rPr>
        <w:t xml:space="preserve">najkasneje </w:t>
      </w:r>
      <w:r w:rsidRPr="00F2744D">
        <w:rPr>
          <w:rFonts w:ascii="Arial" w:hAnsi="Arial" w:cs="Arial"/>
          <w:b/>
          <w:sz w:val="20"/>
          <w:szCs w:val="20"/>
        </w:rPr>
        <w:t xml:space="preserve">do </w:t>
      </w:r>
      <w:r w:rsidR="000924BA">
        <w:rPr>
          <w:rFonts w:ascii="Arial" w:hAnsi="Arial" w:cs="Arial"/>
          <w:b/>
          <w:sz w:val="20"/>
          <w:szCs w:val="20"/>
        </w:rPr>
        <w:t>21</w:t>
      </w:r>
      <w:r w:rsidR="00905E8D">
        <w:rPr>
          <w:rFonts w:ascii="Arial" w:hAnsi="Arial" w:cs="Arial"/>
          <w:b/>
          <w:sz w:val="20"/>
          <w:szCs w:val="20"/>
        </w:rPr>
        <w:t>.</w:t>
      </w:r>
      <w:r w:rsidR="00FF3ABC">
        <w:rPr>
          <w:rFonts w:ascii="Arial" w:hAnsi="Arial" w:cs="Arial"/>
          <w:b/>
          <w:sz w:val="20"/>
          <w:szCs w:val="20"/>
        </w:rPr>
        <w:t>0</w:t>
      </w:r>
      <w:r w:rsidR="00A63953">
        <w:rPr>
          <w:rFonts w:ascii="Arial" w:hAnsi="Arial" w:cs="Arial"/>
          <w:b/>
          <w:sz w:val="20"/>
          <w:szCs w:val="20"/>
        </w:rPr>
        <w:t>7</w:t>
      </w:r>
      <w:r w:rsidR="00D65903">
        <w:rPr>
          <w:rFonts w:ascii="Arial" w:hAnsi="Arial" w:cs="Arial"/>
          <w:b/>
          <w:sz w:val="20"/>
          <w:szCs w:val="20"/>
        </w:rPr>
        <w:t>.</w:t>
      </w:r>
      <w:r w:rsidRPr="00077348">
        <w:rPr>
          <w:rFonts w:ascii="Arial" w:hAnsi="Arial" w:cs="Arial"/>
          <w:b/>
          <w:sz w:val="20"/>
          <w:szCs w:val="20"/>
        </w:rPr>
        <w:t>202</w:t>
      </w:r>
      <w:r w:rsidR="00FF3ABC">
        <w:rPr>
          <w:rFonts w:ascii="Arial" w:hAnsi="Arial" w:cs="Arial"/>
          <w:b/>
          <w:sz w:val="20"/>
          <w:szCs w:val="20"/>
        </w:rPr>
        <w:t>6</w:t>
      </w:r>
      <w:r w:rsidRPr="00077348">
        <w:rPr>
          <w:rFonts w:ascii="Arial" w:eastAsia="Calibri" w:hAnsi="Arial" w:cs="Arial"/>
          <w:b/>
          <w:position w:val="-2"/>
          <w:sz w:val="20"/>
          <w:szCs w:val="20"/>
        </w:rPr>
        <w:t xml:space="preserve"> </w:t>
      </w:r>
      <w:r w:rsidRPr="00F2744D">
        <w:rPr>
          <w:rFonts w:ascii="Arial" w:eastAsia="Calibri" w:hAnsi="Arial" w:cs="Arial"/>
          <w:b/>
          <w:position w:val="-2"/>
          <w:sz w:val="20"/>
          <w:szCs w:val="20"/>
        </w:rPr>
        <w:t>do 09</w:t>
      </w:r>
      <w:r w:rsidR="00A63953">
        <w:rPr>
          <w:rFonts w:ascii="Arial" w:eastAsia="Calibri" w:hAnsi="Arial" w:cs="Arial"/>
          <w:b/>
          <w:position w:val="-2"/>
          <w:sz w:val="20"/>
          <w:szCs w:val="20"/>
        </w:rPr>
        <w:t>.</w:t>
      </w:r>
      <w:r w:rsidRPr="00F2744D">
        <w:rPr>
          <w:rFonts w:ascii="Arial" w:eastAsia="Calibri" w:hAnsi="Arial" w:cs="Arial"/>
          <w:b/>
          <w:position w:val="-2"/>
          <w:sz w:val="20"/>
          <w:szCs w:val="20"/>
        </w:rPr>
        <w:t>00</w:t>
      </w:r>
      <w:r w:rsidRPr="00F2744D">
        <w:rPr>
          <w:rFonts w:ascii="Arial" w:hAnsi="Arial" w:cs="Arial"/>
          <w:sz w:val="20"/>
          <w:szCs w:val="20"/>
        </w:rPr>
        <w:t>. Za oddano ponudbo se šteje ponudba, ki je v informacijskem sistemu e-JN označena s statusom »ODDANO«.</w:t>
      </w:r>
    </w:p>
    <w:p w14:paraId="736EDC83" w14:textId="77777777" w:rsidR="000A0C9E" w:rsidRPr="00F2744D" w:rsidRDefault="000A0C9E" w:rsidP="000A0C9E">
      <w:pPr>
        <w:jc w:val="both"/>
        <w:rPr>
          <w:rFonts w:ascii="Arial" w:hAnsi="Arial" w:cs="Arial"/>
          <w:sz w:val="20"/>
          <w:szCs w:val="20"/>
        </w:rPr>
      </w:pPr>
    </w:p>
    <w:p w14:paraId="599406B3" w14:textId="7F0E8865" w:rsidR="004C58AF" w:rsidRDefault="004C58AF" w:rsidP="000A0C9E">
      <w:pPr>
        <w:jc w:val="both"/>
        <w:rPr>
          <w:rFonts w:ascii="Arial" w:hAnsi="Arial" w:cs="Arial"/>
          <w:sz w:val="20"/>
          <w:szCs w:val="20"/>
        </w:rPr>
      </w:pPr>
      <w:r w:rsidRPr="00F2744D">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B937FCD" w14:textId="77777777" w:rsidR="000A0C9E" w:rsidRPr="00F2744D" w:rsidRDefault="000A0C9E" w:rsidP="000A0C9E">
      <w:pPr>
        <w:jc w:val="both"/>
        <w:rPr>
          <w:rFonts w:ascii="Arial" w:hAnsi="Arial" w:cs="Arial"/>
          <w:sz w:val="20"/>
          <w:szCs w:val="20"/>
        </w:rPr>
      </w:pPr>
    </w:p>
    <w:p w14:paraId="1ED1DB18" w14:textId="149AD815" w:rsidR="004C58AF" w:rsidRDefault="004C58AF" w:rsidP="000A0C9E">
      <w:pPr>
        <w:jc w:val="both"/>
        <w:rPr>
          <w:rFonts w:ascii="Arial" w:hAnsi="Arial" w:cs="Arial"/>
          <w:sz w:val="20"/>
          <w:szCs w:val="20"/>
        </w:rPr>
      </w:pPr>
      <w:r w:rsidRPr="00F2744D">
        <w:rPr>
          <w:rFonts w:ascii="Arial" w:hAnsi="Arial" w:cs="Arial"/>
          <w:sz w:val="20"/>
          <w:szCs w:val="20"/>
        </w:rPr>
        <w:t>Po preteku roka za predložitev ponudbe ne bo več mogoče oddati.</w:t>
      </w:r>
    </w:p>
    <w:p w14:paraId="136053CE" w14:textId="77777777" w:rsidR="000A0C9E" w:rsidRPr="00F2744D" w:rsidRDefault="000A0C9E" w:rsidP="000A0C9E">
      <w:pPr>
        <w:jc w:val="both"/>
        <w:rPr>
          <w:rFonts w:ascii="Arial" w:hAnsi="Arial" w:cs="Arial"/>
          <w:sz w:val="20"/>
          <w:szCs w:val="20"/>
        </w:rPr>
      </w:pPr>
    </w:p>
    <w:p w14:paraId="73CEE7EE" w14:textId="717BC5D2" w:rsidR="004C58AF" w:rsidRDefault="004C58AF" w:rsidP="000A0C9E">
      <w:pPr>
        <w:autoSpaceDE w:val="0"/>
        <w:autoSpaceDN w:val="0"/>
        <w:adjustRightInd w:val="0"/>
        <w:jc w:val="both"/>
        <w:rPr>
          <w:rFonts w:ascii="Arial" w:hAnsi="Arial" w:cs="Arial"/>
          <w:sz w:val="20"/>
          <w:szCs w:val="20"/>
        </w:rPr>
      </w:pPr>
      <w:r w:rsidRPr="00F2744D">
        <w:rPr>
          <w:rFonts w:ascii="Arial" w:hAnsi="Arial" w:cs="Arial"/>
          <w:sz w:val="20"/>
          <w:szCs w:val="20"/>
        </w:rPr>
        <w:t xml:space="preserve">Ponudnik v informacijski sistem e-JN v razdelek »Predračun« predloži obrazec </w:t>
      </w:r>
      <w:r w:rsidRPr="00F2744D">
        <w:rPr>
          <w:rFonts w:ascii="Arial" w:hAnsi="Arial" w:cs="Arial"/>
          <w:i/>
          <w:iCs/>
          <w:sz w:val="20"/>
          <w:szCs w:val="20"/>
        </w:rPr>
        <w:t xml:space="preserve">Ponudbeni predračun </w:t>
      </w:r>
      <w:r w:rsidRPr="00F2744D">
        <w:rPr>
          <w:rFonts w:ascii="Arial" w:hAnsi="Arial" w:cs="Arial"/>
          <w:sz w:val="20"/>
          <w:szCs w:val="20"/>
        </w:rPr>
        <w:t xml:space="preserve">v *.pdf obliki. Na javnem odpiranju ponudb bo odprt dokument </w:t>
      </w:r>
      <w:r w:rsidRPr="00F2744D">
        <w:rPr>
          <w:rFonts w:ascii="Arial" w:hAnsi="Arial" w:cs="Arial"/>
          <w:i/>
          <w:iCs/>
          <w:sz w:val="20"/>
          <w:szCs w:val="20"/>
        </w:rPr>
        <w:t>Ponudbeni predračun</w:t>
      </w:r>
      <w:r w:rsidRPr="00F2744D">
        <w:rPr>
          <w:rFonts w:ascii="Arial" w:hAnsi="Arial" w:cs="Arial"/>
          <w:sz w:val="20"/>
          <w:szCs w:val="20"/>
        </w:rPr>
        <w:t xml:space="preserve">. </w:t>
      </w:r>
    </w:p>
    <w:p w14:paraId="34610E23" w14:textId="77777777" w:rsidR="000A0C9E" w:rsidRPr="00F2744D" w:rsidRDefault="000A0C9E" w:rsidP="000A0C9E">
      <w:pPr>
        <w:autoSpaceDE w:val="0"/>
        <w:autoSpaceDN w:val="0"/>
        <w:adjustRightInd w:val="0"/>
        <w:jc w:val="both"/>
        <w:rPr>
          <w:rFonts w:ascii="Arial" w:hAnsi="Arial" w:cs="Arial"/>
          <w:sz w:val="20"/>
          <w:szCs w:val="20"/>
        </w:rPr>
      </w:pPr>
    </w:p>
    <w:p w14:paraId="63A488D9" w14:textId="0A683081"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Ponudnik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5A198BE5" w14:textId="77777777" w:rsidR="000A0C9E" w:rsidRPr="00F2744D" w:rsidRDefault="000A0C9E" w:rsidP="000A0C9E">
      <w:pPr>
        <w:jc w:val="both"/>
        <w:rPr>
          <w:rFonts w:ascii="Arial" w:eastAsia="Calibri" w:hAnsi="Arial" w:cs="Arial"/>
          <w:sz w:val="20"/>
          <w:szCs w:val="20"/>
          <w:lang w:eastAsia="en-US"/>
        </w:rPr>
      </w:pPr>
    </w:p>
    <w:p w14:paraId="3A22E28C" w14:textId="77777777" w:rsidR="004C58AF" w:rsidRPr="00F2744D" w:rsidRDefault="004C58AF" w:rsidP="000A0C9E">
      <w:pPr>
        <w:jc w:val="both"/>
        <w:rPr>
          <w:rFonts w:ascii="Arial" w:hAnsi="Arial" w:cs="Arial"/>
          <w:b/>
          <w:sz w:val="20"/>
          <w:szCs w:val="20"/>
        </w:rPr>
      </w:pPr>
      <w:r w:rsidRPr="00F2744D">
        <w:rPr>
          <w:rFonts w:ascii="Arial" w:hAnsi="Arial" w:cs="Arial"/>
          <w:sz w:val="20"/>
          <w:szCs w:val="20"/>
        </w:rPr>
        <w:t>Ponudnik v informacijskem sistemu e-JN v razdelek »</w:t>
      </w:r>
      <w:r w:rsidRPr="00F2744D">
        <w:rPr>
          <w:rFonts w:ascii="Arial" w:hAnsi="Arial" w:cs="Arial"/>
          <w:b/>
          <w:sz w:val="20"/>
          <w:szCs w:val="20"/>
        </w:rPr>
        <w:t>Druge priloge</w:t>
      </w:r>
      <w:r w:rsidRPr="00F2744D">
        <w:rPr>
          <w:rFonts w:ascii="Arial" w:hAnsi="Arial" w:cs="Arial"/>
          <w:sz w:val="20"/>
          <w:szCs w:val="20"/>
        </w:rPr>
        <w:t>« naloži, skladno z navodili za pripravo ponudbe, izpolnjeno vso preostalo ponudbeno dokumentacijo: vsa dokazila in potrjene obrazce (podpis in žig, v kolikor je to na posameznem obrazcu označeno), v *.pdf obliki.</w:t>
      </w:r>
    </w:p>
    <w:p w14:paraId="6759D60B" w14:textId="77777777" w:rsidR="004C58AF" w:rsidRPr="00F2744D" w:rsidRDefault="004C58AF" w:rsidP="000A0C9E">
      <w:pPr>
        <w:jc w:val="both"/>
        <w:rPr>
          <w:rFonts w:ascii="Arial" w:hAnsi="Arial" w:cs="Arial"/>
          <w:sz w:val="20"/>
          <w:szCs w:val="20"/>
        </w:rPr>
      </w:pPr>
    </w:p>
    <w:p w14:paraId="21DF6D87" w14:textId="0A3B061E" w:rsidR="00366E97" w:rsidRPr="00513FBA" w:rsidRDefault="00366E97" w:rsidP="002859E1">
      <w:pPr>
        <w:pStyle w:val="Naslov2"/>
        <w:numPr>
          <w:ilvl w:val="0"/>
          <w:numId w:val="18"/>
        </w:numPr>
        <w:rPr>
          <w:i w:val="0"/>
          <w:sz w:val="20"/>
          <w:szCs w:val="20"/>
        </w:rPr>
      </w:pPr>
      <w:bookmarkStart w:id="25" w:name="_Toc231904329"/>
      <w:r w:rsidRPr="00513FBA">
        <w:rPr>
          <w:i w:val="0"/>
          <w:sz w:val="20"/>
          <w:szCs w:val="20"/>
        </w:rPr>
        <w:t>Čas in kraj odpiranja ponudb</w:t>
      </w:r>
      <w:bookmarkEnd w:id="21"/>
      <w:bookmarkEnd w:id="22"/>
      <w:bookmarkEnd w:id="23"/>
      <w:bookmarkEnd w:id="24"/>
      <w:bookmarkEnd w:id="25"/>
      <w:r w:rsidRPr="00513FBA">
        <w:rPr>
          <w:i w:val="0"/>
          <w:sz w:val="20"/>
          <w:szCs w:val="20"/>
        </w:rPr>
        <w:t xml:space="preserve"> </w:t>
      </w:r>
    </w:p>
    <w:p w14:paraId="1379996E" w14:textId="77777777" w:rsidR="00366E97" w:rsidRPr="00513FBA" w:rsidRDefault="00366E97" w:rsidP="00366E97">
      <w:pPr>
        <w:rPr>
          <w:rFonts w:ascii="Arial" w:hAnsi="Arial" w:cs="Arial"/>
          <w:sz w:val="20"/>
          <w:szCs w:val="20"/>
        </w:rPr>
      </w:pPr>
    </w:p>
    <w:p w14:paraId="3AFFCC14" w14:textId="0FD61846"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Odpiranje ponudb bo potekalo avtomatično v informacijskem sistemu e-JN dne </w:t>
      </w:r>
      <w:r w:rsidR="000924BA" w:rsidRPr="000924BA">
        <w:rPr>
          <w:rFonts w:ascii="Arial" w:hAnsi="Arial" w:cs="Arial"/>
          <w:b/>
          <w:bCs/>
          <w:sz w:val="20"/>
          <w:szCs w:val="20"/>
        </w:rPr>
        <w:t>21</w:t>
      </w:r>
      <w:r w:rsidR="00905E8D" w:rsidRPr="000924BA">
        <w:rPr>
          <w:rFonts w:ascii="Arial" w:hAnsi="Arial" w:cs="Arial"/>
          <w:b/>
          <w:bCs/>
          <w:sz w:val="20"/>
          <w:szCs w:val="20"/>
        </w:rPr>
        <w:t>.</w:t>
      </w:r>
      <w:r w:rsidR="00FF3ABC" w:rsidRPr="000924BA">
        <w:rPr>
          <w:rFonts w:ascii="Arial" w:hAnsi="Arial" w:cs="Arial"/>
          <w:b/>
          <w:bCs/>
          <w:sz w:val="20"/>
          <w:szCs w:val="20"/>
        </w:rPr>
        <w:t>0</w:t>
      </w:r>
      <w:r w:rsidR="00A63953">
        <w:rPr>
          <w:rFonts w:ascii="Arial" w:hAnsi="Arial" w:cs="Arial"/>
          <w:b/>
          <w:bCs/>
          <w:sz w:val="20"/>
          <w:szCs w:val="20"/>
        </w:rPr>
        <w:t>7</w:t>
      </w:r>
      <w:r w:rsidR="00207919" w:rsidRPr="00905E8D">
        <w:rPr>
          <w:rFonts w:ascii="Arial" w:hAnsi="Arial" w:cs="Arial"/>
          <w:b/>
          <w:bCs/>
          <w:sz w:val="20"/>
          <w:szCs w:val="20"/>
        </w:rPr>
        <w:t>.</w:t>
      </w:r>
      <w:r w:rsidR="00207919" w:rsidRPr="00077348">
        <w:rPr>
          <w:rFonts w:ascii="Arial" w:hAnsi="Arial" w:cs="Arial"/>
          <w:b/>
          <w:sz w:val="20"/>
          <w:szCs w:val="20"/>
        </w:rPr>
        <w:t>202</w:t>
      </w:r>
      <w:r w:rsidR="00FF3ABC">
        <w:rPr>
          <w:rFonts w:ascii="Arial" w:hAnsi="Arial" w:cs="Arial"/>
          <w:b/>
          <w:sz w:val="20"/>
          <w:szCs w:val="20"/>
        </w:rPr>
        <w:t>6</w:t>
      </w:r>
      <w:r w:rsidR="00207919" w:rsidRPr="00077348">
        <w:rPr>
          <w:rFonts w:ascii="Arial" w:eastAsia="Calibri" w:hAnsi="Arial" w:cs="Arial"/>
          <w:b/>
          <w:position w:val="-2"/>
          <w:sz w:val="20"/>
          <w:szCs w:val="20"/>
        </w:rPr>
        <w:t xml:space="preserve"> </w:t>
      </w:r>
      <w:r w:rsidRPr="00207919">
        <w:rPr>
          <w:rFonts w:ascii="Arial" w:hAnsi="Arial" w:cs="Arial"/>
          <w:bCs/>
          <w:sz w:val="20"/>
          <w:szCs w:val="20"/>
        </w:rPr>
        <w:t>in</w:t>
      </w:r>
      <w:r w:rsidRPr="00077348">
        <w:rPr>
          <w:rFonts w:ascii="Arial" w:hAnsi="Arial" w:cs="Arial"/>
          <w:sz w:val="20"/>
          <w:szCs w:val="20"/>
        </w:rPr>
        <w:t xml:space="preserve"> </w:t>
      </w:r>
      <w:r w:rsidRPr="00513FBA">
        <w:rPr>
          <w:rFonts w:ascii="Arial" w:hAnsi="Arial" w:cs="Arial"/>
          <w:sz w:val="20"/>
          <w:szCs w:val="20"/>
        </w:rPr>
        <w:t xml:space="preserve">se bo začelo </w:t>
      </w:r>
      <w:r w:rsidRPr="00513FBA">
        <w:rPr>
          <w:rFonts w:ascii="Arial" w:hAnsi="Arial" w:cs="Arial"/>
          <w:b/>
          <w:sz w:val="20"/>
          <w:szCs w:val="20"/>
        </w:rPr>
        <w:t xml:space="preserve">ob </w:t>
      </w:r>
      <w:r w:rsidR="00563E12" w:rsidRPr="00513FBA">
        <w:rPr>
          <w:rFonts w:ascii="Arial" w:hAnsi="Arial" w:cs="Arial"/>
          <w:b/>
          <w:sz w:val="20"/>
          <w:szCs w:val="20"/>
        </w:rPr>
        <w:t>1</w:t>
      </w:r>
      <w:r w:rsidR="00EB78B9" w:rsidRPr="00513FBA">
        <w:rPr>
          <w:rFonts w:ascii="Arial" w:hAnsi="Arial" w:cs="Arial"/>
          <w:b/>
          <w:sz w:val="20"/>
          <w:szCs w:val="20"/>
        </w:rPr>
        <w:t>1</w:t>
      </w:r>
      <w:r w:rsidR="00A63953">
        <w:rPr>
          <w:rFonts w:ascii="Arial" w:hAnsi="Arial" w:cs="Arial"/>
          <w:b/>
          <w:sz w:val="20"/>
          <w:szCs w:val="20"/>
        </w:rPr>
        <w:t>.</w:t>
      </w:r>
      <w:r w:rsidR="00563E12" w:rsidRPr="00513FBA">
        <w:rPr>
          <w:rFonts w:ascii="Arial" w:hAnsi="Arial" w:cs="Arial"/>
          <w:b/>
          <w:sz w:val="20"/>
          <w:szCs w:val="20"/>
        </w:rPr>
        <w:t>0</w:t>
      </w:r>
      <w:r w:rsidRPr="00513FBA">
        <w:rPr>
          <w:rFonts w:ascii="Arial" w:hAnsi="Arial" w:cs="Arial"/>
          <w:b/>
          <w:sz w:val="20"/>
          <w:szCs w:val="20"/>
        </w:rPr>
        <w:t>0</w:t>
      </w:r>
      <w:r w:rsidRPr="00513FBA">
        <w:rPr>
          <w:rFonts w:ascii="Arial" w:hAnsi="Arial" w:cs="Arial"/>
          <w:sz w:val="20"/>
          <w:szCs w:val="20"/>
        </w:rPr>
        <w:t xml:space="preserve"> na spletnem naslovu </w:t>
      </w:r>
      <w:hyperlink r:id="rId13" w:history="1">
        <w:r w:rsidRPr="00513FBA">
          <w:rPr>
            <w:rStyle w:val="Hiperpovezava"/>
            <w:rFonts w:ascii="Arial" w:hAnsi="Arial" w:cs="Arial"/>
            <w:sz w:val="20"/>
            <w:szCs w:val="20"/>
          </w:rPr>
          <w:t>https://ejn.gov.si/eJN2</w:t>
        </w:r>
      </w:hyperlink>
      <w:r w:rsidRPr="00513FBA">
        <w:rPr>
          <w:rFonts w:ascii="Arial" w:hAnsi="Arial" w:cs="Arial"/>
          <w:sz w:val="20"/>
          <w:szCs w:val="20"/>
        </w:rPr>
        <w:t xml:space="preserve">. </w:t>
      </w:r>
    </w:p>
    <w:p w14:paraId="0245012C" w14:textId="77777777" w:rsidR="00366E97" w:rsidRPr="00513FBA" w:rsidRDefault="00366E97" w:rsidP="00366E97">
      <w:pPr>
        <w:jc w:val="both"/>
        <w:rPr>
          <w:rFonts w:ascii="Arial" w:hAnsi="Arial" w:cs="Arial"/>
          <w:sz w:val="20"/>
          <w:szCs w:val="20"/>
        </w:rPr>
      </w:pPr>
    </w:p>
    <w:p w14:paraId="2C4AA9A9" w14:textId="047BF3F6"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2CF51981" w14:textId="77777777" w:rsidR="00455238" w:rsidRPr="00513FBA" w:rsidRDefault="00455238" w:rsidP="00366E97">
      <w:pPr>
        <w:jc w:val="both"/>
        <w:rPr>
          <w:rFonts w:ascii="Arial" w:hAnsi="Arial" w:cs="Arial"/>
          <w:sz w:val="20"/>
          <w:szCs w:val="20"/>
        </w:rPr>
      </w:pPr>
    </w:p>
    <w:p w14:paraId="039DAEAF" w14:textId="44F372FC" w:rsidR="00455238" w:rsidRPr="00513FBA" w:rsidRDefault="005373D1" w:rsidP="002859E1">
      <w:pPr>
        <w:pStyle w:val="Naslov2"/>
        <w:numPr>
          <w:ilvl w:val="0"/>
          <w:numId w:val="18"/>
        </w:numPr>
        <w:rPr>
          <w:i w:val="0"/>
          <w:sz w:val="20"/>
          <w:szCs w:val="20"/>
        </w:rPr>
      </w:pPr>
      <w:bookmarkStart w:id="26" w:name="_Toc529353580"/>
      <w:bookmarkStart w:id="27" w:name="_Toc529354117"/>
      <w:bookmarkStart w:id="28" w:name="_Toc10194644"/>
      <w:bookmarkStart w:id="29" w:name="_Toc231904330"/>
      <w:bookmarkStart w:id="30" w:name="_Toc130197587"/>
      <w:bookmarkStart w:id="31" w:name="_Toc130198088"/>
      <w:bookmarkStart w:id="32" w:name="_Toc130198148"/>
      <w:bookmarkStart w:id="33" w:name="_Toc130799609"/>
      <w:bookmarkStart w:id="34" w:name="_Toc132106380"/>
      <w:bookmarkStart w:id="35" w:name="_Toc132424994"/>
      <w:bookmarkStart w:id="36" w:name="_Toc132432243"/>
      <w:bookmarkStart w:id="37" w:name="_Toc157334780"/>
      <w:bookmarkStart w:id="38" w:name="_Toc125192846"/>
      <w:bookmarkStart w:id="39" w:name="_Toc130197567"/>
      <w:bookmarkStart w:id="40" w:name="_Toc130198068"/>
      <w:bookmarkStart w:id="41" w:name="_Toc130198128"/>
      <w:bookmarkStart w:id="42" w:name="_Toc130799589"/>
      <w:bookmarkStart w:id="43" w:name="_Toc132106360"/>
      <w:bookmarkStart w:id="44" w:name="_Toc132424974"/>
      <w:bookmarkStart w:id="45" w:name="_Toc132432223"/>
      <w:bookmarkEnd w:id="3"/>
      <w:bookmarkEnd w:id="4"/>
      <w:bookmarkEnd w:id="5"/>
      <w:bookmarkEnd w:id="6"/>
      <w:bookmarkEnd w:id="7"/>
      <w:bookmarkEnd w:id="8"/>
      <w:bookmarkEnd w:id="9"/>
      <w:bookmarkEnd w:id="10"/>
      <w:bookmarkEnd w:id="11"/>
      <w:r w:rsidRPr="00513FBA">
        <w:rPr>
          <w:i w:val="0"/>
          <w:sz w:val="20"/>
          <w:szCs w:val="20"/>
        </w:rPr>
        <w:t>Ugotavljanje sposobnosti</w:t>
      </w:r>
      <w:bookmarkEnd w:id="26"/>
      <w:bookmarkEnd w:id="27"/>
      <w:bookmarkEnd w:id="28"/>
      <w:bookmarkEnd w:id="29"/>
      <w:r w:rsidRPr="00513FBA">
        <w:rPr>
          <w:i w:val="0"/>
          <w:sz w:val="20"/>
          <w:szCs w:val="20"/>
        </w:rPr>
        <w:t xml:space="preserve"> </w:t>
      </w:r>
    </w:p>
    <w:p w14:paraId="5343248C" w14:textId="77777777" w:rsidR="00455238" w:rsidRPr="00513FBA" w:rsidRDefault="00455238" w:rsidP="00455238">
      <w:pPr>
        <w:autoSpaceDE w:val="0"/>
        <w:autoSpaceDN w:val="0"/>
        <w:adjustRightInd w:val="0"/>
        <w:rPr>
          <w:rFonts w:ascii="Arial" w:hAnsi="Arial" w:cs="Arial"/>
          <w:b/>
          <w:sz w:val="20"/>
          <w:szCs w:val="20"/>
        </w:rPr>
      </w:pPr>
    </w:p>
    <w:p w14:paraId="51DDF8CF" w14:textId="2D259581" w:rsidR="00455238" w:rsidRPr="00513FBA" w:rsidRDefault="00455238" w:rsidP="00455238">
      <w:pPr>
        <w:autoSpaceDE w:val="0"/>
        <w:autoSpaceDN w:val="0"/>
        <w:adjustRightInd w:val="0"/>
        <w:rPr>
          <w:rFonts w:ascii="Arial" w:hAnsi="Arial" w:cs="Arial"/>
          <w:b/>
          <w:bCs/>
          <w:sz w:val="20"/>
          <w:szCs w:val="20"/>
        </w:rPr>
      </w:pPr>
      <w:r w:rsidRPr="00513FBA">
        <w:rPr>
          <w:rFonts w:ascii="Arial" w:hAnsi="Arial" w:cs="Arial"/>
          <w:b/>
          <w:bCs/>
          <w:sz w:val="20"/>
          <w:szCs w:val="20"/>
        </w:rPr>
        <w:t>Ugotavljanje sposobnosti za sodelovanje v postopku oddaje javnega naročila in dokazila</w:t>
      </w:r>
    </w:p>
    <w:p w14:paraId="4B9EF0E5" w14:textId="143EB6F8" w:rsidR="00455238" w:rsidRPr="00513FBA" w:rsidRDefault="00455238" w:rsidP="00455238">
      <w:pPr>
        <w:pStyle w:val="Naslov3"/>
        <w:rPr>
          <w:sz w:val="20"/>
          <w:szCs w:val="20"/>
        </w:rPr>
      </w:pPr>
      <w:bookmarkStart w:id="46" w:name="_Toc461782173"/>
      <w:bookmarkStart w:id="47" w:name="_Toc529353581"/>
      <w:bookmarkStart w:id="48" w:name="_Toc529354118"/>
      <w:bookmarkStart w:id="49" w:name="_Toc10194645"/>
      <w:bookmarkStart w:id="50" w:name="_Toc21506072"/>
      <w:bookmarkStart w:id="51" w:name="_Toc55901902"/>
      <w:bookmarkStart w:id="52" w:name="_Toc108010586"/>
      <w:bookmarkStart w:id="53" w:name="_Toc128743283"/>
      <w:bookmarkStart w:id="54" w:name="_Toc128743894"/>
      <w:bookmarkStart w:id="55" w:name="_Toc160440579"/>
      <w:bookmarkStart w:id="56" w:name="_Toc161399769"/>
      <w:bookmarkStart w:id="57" w:name="_Toc176763881"/>
      <w:bookmarkStart w:id="58" w:name="_Toc231904331"/>
      <w:r w:rsidRPr="00513FBA">
        <w:rPr>
          <w:sz w:val="20"/>
          <w:szCs w:val="20"/>
        </w:rPr>
        <w:t>5.1 Razlogi za izključitev</w:t>
      </w:r>
      <w:bookmarkEnd w:id="46"/>
      <w:bookmarkEnd w:id="47"/>
      <w:bookmarkEnd w:id="48"/>
      <w:bookmarkEnd w:id="49"/>
      <w:bookmarkEnd w:id="50"/>
      <w:bookmarkEnd w:id="51"/>
      <w:bookmarkEnd w:id="52"/>
      <w:bookmarkEnd w:id="53"/>
      <w:bookmarkEnd w:id="54"/>
      <w:bookmarkEnd w:id="55"/>
      <w:bookmarkEnd w:id="56"/>
      <w:bookmarkEnd w:id="57"/>
      <w:bookmarkEnd w:id="58"/>
      <w:r w:rsidRPr="00513FBA">
        <w:rPr>
          <w:sz w:val="20"/>
          <w:szCs w:val="20"/>
        </w:rPr>
        <w:t xml:space="preserve"> </w:t>
      </w:r>
    </w:p>
    <w:p w14:paraId="2B8C56E9" w14:textId="77777777" w:rsidR="00455238" w:rsidRPr="00513FBA" w:rsidRDefault="00455238" w:rsidP="00455238">
      <w:pPr>
        <w:jc w:val="both"/>
        <w:rPr>
          <w:rFonts w:ascii="Arial" w:hAnsi="Arial" w:cs="Arial"/>
          <w:bCs/>
          <w:sz w:val="20"/>
          <w:szCs w:val="20"/>
        </w:rPr>
      </w:pPr>
    </w:p>
    <w:p w14:paraId="41EEFAB1" w14:textId="1FABC911" w:rsidR="00455238" w:rsidRPr="00513FBA" w:rsidRDefault="00455238" w:rsidP="00455238">
      <w:pPr>
        <w:jc w:val="both"/>
        <w:rPr>
          <w:rFonts w:ascii="Arial" w:hAnsi="Arial" w:cs="Arial"/>
          <w:bCs/>
          <w:sz w:val="20"/>
          <w:szCs w:val="20"/>
        </w:rPr>
      </w:pPr>
      <w:r w:rsidRPr="00513FBA">
        <w:rPr>
          <w:rFonts w:ascii="Arial" w:hAnsi="Arial" w:cs="Arial"/>
          <w:bCs/>
          <w:sz w:val="20"/>
          <w:szCs w:val="20"/>
        </w:rPr>
        <w:t>Naročnik bo iz sodelovanja v postopku javnega naročanja izključil gospodarski subjekt, če pri preverjanju v skladu z ZJN-3 ugotovi ali je drugače seznanjen, da ta ne izpolnjuje pogojev v skladu s 1., 2. in 4. odstavkom 75. člena ZJN-3</w:t>
      </w:r>
      <w:r w:rsidR="00724570">
        <w:rPr>
          <w:rFonts w:ascii="Arial" w:hAnsi="Arial" w:cs="Arial"/>
          <w:bCs/>
          <w:sz w:val="20"/>
          <w:szCs w:val="20"/>
        </w:rPr>
        <w:t xml:space="preserve"> </w:t>
      </w:r>
      <w:r w:rsidR="00724570" w:rsidRPr="006022AD">
        <w:rPr>
          <w:rFonts w:ascii="Arial" w:hAnsi="Arial" w:cs="Arial"/>
          <w:bCs/>
          <w:sz w:val="20"/>
          <w:szCs w:val="20"/>
        </w:rPr>
        <w:t>ter točko b) 6. odstavka 75. člena ZJN-3</w:t>
      </w:r>
      <w:r w:rsidRPr="00513FBA">
        <w:rPr>
          <w:rFonts w:ascii="Arial" w:hAnsi="Arial" w:cs="Arial"/>
          <w:bCs/>
          <w:sz w:val="20"/>
          <w:szCs w:val="20"/>
        </w:rPr>
        <w:t xml:space="preserve">. </w:t>
      </w:r>
    </w:p>
    <w:p w14:paraId="08142E2C" w14:textId="77777777" w:rsidR="00455238" w:rsidRPr="00513FBA" w:rsidRDefault="00455238" w:rsidP="00455238">
      <w:pPr>
        <w:widowControl w:val="0"/>
        <w:jc w:val="both"/>
        <w:rPr>
          <w:rFonts w:ascii="Arial" w:hAnsi="Arial" w:cs="Arial"/>
          <w:sz w:val="20"/>
          <w:szCs w:val="20"/>
        </w:rPr>
      </w:pPr>
    </w:p>
    <w:p w14:paraId="093C079C" w14:textId="77777777" w:rsidR="00455238" w:rsidRPr="00513FBA" w:rsidRDefault="00455238" w:rsidP="00455238">
      <w:pPr>
        <w:widowControl w:val="0"/>
        <w:rPr>
          <w:rFonts w:ascii="Arial" w:hAnsi="Arial" w:cs="Arial"/>
          <w:sz w:val="20"/>
          <w:szCs w:val="20"/>
        </w:rPr>
      </w:pPr>
      <w:r w:rsidRPr="00513FBA">
        <w:rPr>
          <w:rFonts w:ascii="Arial" w:hAnsi="Arial" w:cs="Arial"/>
          <w:b/>
          <w:sz w:val="20"/>
          <w:szCs w:val="20"/>
        </w:rPr>
        <w:t>A: Nekaznovanost</w:t>
      </w:r>
    </w:p>
    <w:p w14:paraId="5EFC92EF" w14:textId="77777777" w:rsidR="00455238" w:rsidRPr="00513FBA" w:rsidRDefault="00455238" w:rsidP="00455238">
      <w:pPr>
        <w:widowControl w:val="0"/>
        <w:jc w:val="both"/>
        <w:rPr>
          <w:rFonts w:ascii="Arial" w:hAnsi="Arial" w:cs="Arial"/>
          <w:sz w:val="20"/>
          <w:szCs w:val="20"/>
        </w:rPr>
      </w:pPr>
    </w:p>
    <w:p w14:paraId="4D79F11B" w14:textId="77777777" w:rsidR="004C58AF" w:rsidRPr="00B5266F" w:rsidRDefault="004C58AF" w:rsidP="004C58AF">
      <w:pPr>
        <w:widowControl w:val="0"/>
        <w:jc w:val="both"/>
        <w:rPr>
          <w:rFonts w:ascii="Arial" w:hAnsi="Arial" w:cs="Arial"/>
          <w:sz w:val="20"/>
          <w:szCs w:val="20"/>
        </w:rPr>
      </w:pPr>
      <w:r w:rsidRPr="00B5266F">
        <w:rPr>
          <w:rFonts w:ascii="Arial" w:hAnsi="Arial" w:cs="Arial"/>
          <w:sz w:val="20"/>
          <w:szCs w:val="20"/>
        </w:rPr>
        <w:t xml:space="preserve">Naročnik bo iz sodelovanja v postopku javnega naročanja izključil gospodarski subjekt, če pri preverjanju v skladu s 77., 79. in 80. členom ZJN-3 ugotovi ali je drugače seznanjen, da je bila gospodarskemu subjektu </w:t>
      </w:r>
      <w:bookmarkStart w:id="59" w:name="_Hlk139613482"/>
      <w:r w:rsidRPr="00B5266F">
        <w:rPr>
          <w:rFonts w:ascii="Arial" w:hAnsi="Arial" w:cs="Arial"/>
          <w:sz w:val="20"/>
          <w:szCs w:val="20"/>
        </w:rPr>
        <w:t xml:space="preserve">ali osebi, ki je članica upravnega, vodstvenega ali nadzornega organa tega gospodarskega subjekta ali ki ima pooblastila za njegovo zastopanje ali odločanje ali nadzor </w:t>
      </w:r>
      <w:bookmarkEnd w:id="59"/>
      <w:r w:rsidRPr="00B5266F">
        <w:rPr>
          <w:rFonts w:ascii="Arial" w:hAnsi="Arial" w:cs="Arial"/>
          <w:sz w:val="20"/>
          <w:szCs w:val="20"/>
        </w:rPr>
        <w:t xml:space="preserve">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w:t>
      </w:r>
    </w:p>
    <w:p w14:paraId="5A23696F" w14:textId="77777777" w:rsidR="004C58AF" w:rsidRPr="00B5266F" w:rsidRDefault="004C58AF" w:rsidP="004C58AF">
      <w:pPr>
        <w:pStyle w:val="Odstavekseznama"/>
        <w:widowControl w:val="0"/>
        <w:numPr>
          <w:ilvl w:val="0"/>
          <w:numId w:val="9"/>
        </w:numPr>
        <w:jc w:val="both"/>
        <w:rPr>
          <w:rFonts w:ascii="Arial" w:hAnsi="Arial" w:cs="Arial"/>
          <w:sz w:val="20"/>
        </w:rPr>
      </w:pPr>
      <w:r w:rsidRPr="00B5266F">
        <w:rPr>
          <w:rFonts w:ascii="Arial" w:hAnsi="Arial" w:cs="Arial"/>
          <w:sz w:val="20"/>
        </w:rPr>
        <w:t>terorizem (108. člen KZ-1),</w:t>
      </w:r>
    </w:p>
    <w:p w14:paraId="1B90A2E4" w14:textId="77777777" w:rsidR="004C58AF" w:rsidRPr="00B5266F"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B5266F">
        <w:rPr>
          <w:rFonts w:ascii="Arial" w:hAnsi="Arial" w:cs="Arial"/>
          <w:sz w:val="20"/>
          <w:szCs w:val="20"/>
        </w:rPr>
        <w:t>financiranje terorizma (109. člen KZ-1),</w:t>
      </w:r>
    </w:p>
    <w:p w14:paraId="16C5B6F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ščuvanje in javno poveličevanje terorističnih dejanj (110. člen KZ-1),</w:t>
      </w:r>
    </w:p>
    <w:p w14:paraId="3A089C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novačenje in usposabljanje za terorizem (111. člen KZ-1),</w:t>
      </w:r>
    </w:p>
    <w:p w14:paraId="776266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spravljanje v suženjsko razmerje (112. člen KZ-1),</w:t>
      </w:r>
    </w:p>
    <w:p w14:paraId="14F3217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trgovina z ljudmi (113. člen KZ-1),</w:t>
      </w:r>
    </w:p>
    <w:p w14:paraId="4E5803E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podkupnine pri volitvah (157. člen KZ-1),</w:t>
      </w:r>
    </w:p>
    <w:p w14:paraId="2199E8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kršitev temeljnih pravic delavcev (196. člen KZ-1),</w:t>
      </w:r>
    </w:p>
    <w:p w14:paraId="287EB8D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(211. člen KZ-1),</w:t>
      </w:r>
    </w:p>
    <w:p w14:paraId="2086D59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protipravno omejevanje konkurence (225. člen KZ-1),</w:t>
      </w:r>
    </w:p>
    <w:p w14:paraId="6FBD03D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povzročitev stečaja z goljufijo ali nevestnim poslovanjem (226. člen KZ-1),</w:t>
      </w:r>
    </w:p>
    <w:p w14:paraId="4149C80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lastRenderedPageBreak/>
        <w:t>oškodovanje upnikov (227. člen KZ-1),</w:t>
      </w:r>
    </w:p>
    <w:p w14:paraId="468B2B2D"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poslovna goljufija (228. člen KZ-1),</w:t>
      </w:r>
    </w:p>
    <w:p w14:paraId="6404428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na škodo Evropske unije (229. člen KZ-1),</w:t>
      </w:r>
    </w:p>
    <w:p w14:paraId="12780A9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pridobitvi in uporabi posojila ali ugodnosti (230. člen KZ-1),</w:t>
      </w:r>
    </w:p>
    <w:p w14:paraId="223AC70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poslovanju z vrednostnimi papirji (231. člen KZ-1),</w:t>
      </w:r>
    </w:p>
    <w:p w14:paraId="43F31E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kupcev (232. člen KZ-1),</w:t>
      </w:r>
    </w:p>
    <w:p w14:paraId="60D8B59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 oznake ali modela (233. člen KZ-1),</w:t>
      </w:r>
    </w:p>
    <w:p w14:paraId="74BBC35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tujega izuma ali topografije (234. člen KZ-1),</w:t>
      </w:r>
    </w:p>
    <w:p w14:paraId="6240C34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ponareditev ali uničenje poslovnih listin (235. člen KZ-1),</w:t>
      </w:r>
    </w:p>
    <w:p w14:paraId="698F83B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in neupravičena pridobitev poslovne skrivnosti (236. člen KZ-1),</w:t>
      </w:r>
    </w:p>
    <w:p w14:paraId="41BD851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informacijskega sistema (237. člen KZ-1),</w:t>
      </w:r>
    </w:p>
    <w:p w14:paraId="1EA762E7"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notranje informacije (238. člen KZ-1),</w:t>
      </w:r>
    </w:p>
    <w:p w14:paraId="1689FD7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trga finančnih instrumentov (239. člen KZ-1),</w:t>
      </w:r>
    </w:p>
    <w:p w14:paraId="46CD143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položaja ali zaupanja pri gospodarski dejavnosti (240. člen KZ-1),</w:t>
      </w:r>
    </w:p>
    <w:p w14:paraId="448C9FD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sprejemanje daril (241. člen KZ-1),</w:t>
      </w:r>
    </w:p>
    <w:p w14:paraId="61DC3D7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dajanje daril (242. člen KZ-1),</w:t>
      </w:r>
    </w:p>
    <w:p w14:paraId="592DDF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denarja (243. člen KZ-1),</w:t>
      </w:r>
    </w:p>
    <w:p w14:paraId="4FD409F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in uporaba ponarejenih vrednotnic ali vrednostnih papirjev (244. člen KZ-1),</w:t>
      </w:r>
    </w:p>
    <w:p w14:paraId="148EFA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pranje denarja (245. člen KZ-1),</w:t>
      </w:r>
    </w:p>
    <w:p w14:paraId="4C26722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negotovinskega plačilnega sredstva (246. člen KZ-1),</w:t>
      </w:r>
    </w:p>
    <w:p w14:paraId="79F65C3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uporaba ponarejenega negotovinskega plačilnega sredstva (247. člen KZ-1),</w:t>
      </w:r>
    </w:p>
    <w:p w14:paraId="7B3CBB9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izdelava, pridobitev in odtujitev pripomočkov za ponarejanje (248. člen KZ-1),</w:t>
      </w:r>
    </w:p>
    <w:p w14:paraId="63F480D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davčna zatajitev (249. člen KZ-1),</w:t>
      </w:r>
    </w:p>
    <w:p w14:paraId="35FEB55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tihotapstvo (250. člen KZ-1),</w:t>
      </w:r>
    </w:p>
    <w:p w14:paraId="07803F5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uradnega položaja ali uradnih pravic (257. člen KZ-1),</w:t>
      </w:r>
    </w:p>
    <w:p w14:paraId="5E0A0FC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javnih sredstev (257.a člen KZ-1),</w:t>
      </w:r>
    </w:p>
    <w:p w14:paraId="430BD06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tajnih podatkov (260. člen KZ-1),</w:t>
      </w:r>
    </w:p>
    <w:p w14:paraId="374614F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jemanje podkupnine (261. člen KZ-1),</w:t>
      </w:r>
    </w:p>
    <w:p w14:paraId="169E5D7C"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podkupnine (262. člen KZ-1),</w:t>
      </w:r>
    </w:p>
    <w:p w14:paraId="547522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koristi za nezakonito posredovanje (263. člen KZ-1),</w:t>
      </w:r>
    </w:p>
    <w:p w14:paraId="2CAC36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daril za nezakonito posredovanje (264. člen KZ-1),</w:t>
      </w:r>
    </w:p>
    <w:p w14:paraId="65B910CF"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hudodelsko združevanje (294. člen KZ-1).</w:t>
      </w:r>
    </w:p>
    <w:p w14:paraId="07C6D03C" w14:textId="77777777" w:rsidR="004C58AF" w:rsidRPr="00F2744D" w:rsidRDefault="004C58AF" w:rsidP="004C58AF">
      <w:pPr>
        <w:widowControl w:val="0"/>
        <w:rPr>
          <w:rFonts w:ascii="Arial" w:hAnsi="Arial" w:cs="Arial"/>
          <w:sz w:val="20"/>
          <w:szCs w:val="20"/>
        </w:rPr>
      </w:pPr>
    </w:p>
    <w:p w14:paraId="712F4B03" w14:textId="77777777" w:rsidR="004C58AF" w:rsidRPr="00F2744D" w:rsidRDefault="004C58AF" w:rsidP="004C58AF">
      <w:pPr>
        <w:widowControl w:val="0"/>
        <w:jc w:val="both"/>
        <w:rPr>
          <w:rFonts w:ascii="Arial" w:hAnsi="Arial" w:cs="Arial"/>
          <w:sz w:val="20"/>
          <w:szCs w:val="20"/>
        </w:rPr>
      </w:pPr>
      <w:r w:rsidRPr="00F2744D">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pred ali med postopkom javnega naročanja le-ta glede na storjena ali neizvedena dejanja v enem od zgoraj navedenih položajev.</w:t>
      </w:r>
    </w:p>
    <w:p w14:paraId="3E5D9B4A" w14:textId="77777777" w:rsidR="004C58AF" w:rsidRPr="00F2744D" w:rsidRDefault="004C58AF" w:rsidP="004C58AF">
      <w:pPr>
        <w:widowControl w:val="0"/>
        <w:rPr>
          <w:rFonts w:ascii="Arial" w:eastAsia="Batang" w:hAnsi="Arial" w:cs="Arial"/>
          <w:i/>
          <w:sz w:val="20"/>
          <w:szCs w:val="20"/>
          <w:lang w:eastAsia="ko-KR"/>
        </w:rPr>
      </w:pPr>
    </w:p>
    <w:p w14:paraId="281B409F" w14:textId="77777777" w:rsidR="004C58AF" w:rsidRPr="00F2744D" w:rsidRDefault="004C58AF" w:rsidP="004C58AF">
      <w:pPr>
        <w:rPr>
          <w:rFonts w:ascii="Arial" w:hAnsi="Arial" w:cs="Arial"/>
          <w:b/>
          <w:color w:val="000000"/>
          <w:position w:val="-2"/>
          <w:sz w:val="20"/>
          <w:szCs w:val="20"/>
        </w:rPr>
      </w:pPr>
      <w:r w:rsidRPr="00F2744D">
        <w:rPr>
          <w:rFonts w:ascii="Arial" w:hAnsi="Arial" w:cs="Arial"/>
          <w:b/>
          <w:color w:val="000000"/>
          <w:position w:val="-2"/>
          <w:sz w:val="20"/>
          <w:szCs w:val="20"/>
        </w:rPr>
        <w:t>Način dokazovanja:</w:t>
      </w:r>
    </w:p>
    <w:p w14:paraId="388AEC54" w14:textId="32B55237" w:rsidR="004C58AF" w:rsidRDefault="004C58AF" w:rsidP="002859E1">
      <w:pPr>
        <w:pStyle w:val="Odstavekseznama"/>
        <w:numPr>
          <w:ilvl w:val="0"/>
          <w:numId w:val="14"/>
        </w:numPr>
        <w:autoSpaceDE w:val="0"/>
        <w:autoSpaceDN w:val="0"/>
        <w:adjustRightInd w:val="0"/>
        <w:jc w:val="both"/>
        <w:textAlignment w:val="center"/>
        <w:rPr>
          <w:rFonts w:ascii="Arial" w:hAnsi="Arial" w:cs="Arial"/>
          <w:sz w:val="20"/>
        </w:rPr>
      </w:pPr>
      <w:r>
        <w:rPr>
          <w:rFonts w:ascii="Arial" w:hAnsi="Arial" w:cs="Arial"/>
          <w:sz w:val="20"/>
        </w:rPr>
        <w:t>I</w:t>
      </w:r>
      <w:r w:rsidRPr="00F2744D">
        <w:rPr>
          <w:rFonts w:ascii="Arial" w:hAnsi="Arial" w:cs="Arial"/>
          <w:sz w:val="20"/>
        </w:rPr>
        <w:t>zpolnjen obrazec ESPD v delu III: Razlogi za izključitev, A</w:t>
      </w:r>
      <w:r w:rsidRPr="00F2744D">
        <w:rPr>
          <w:rFonts w:ascii="Arial" w:hAnsi="Arial" w:cs="Arial"/>
          <w:iCs/>
          <w:sz w:val="20"/>
        </w:rPr>
        <w:t>: Razlogi, povezani s kazenskimi obsodbami</w:t>
      </w:r>
      <w:r w:rsidRPr="00F2744D">
        <w:rPr>
          <w:rFonts w:ascii="Arial" w:hAnsi="Arial" w:cs="Arial"/>
          <w:sz w:val="20"/>
        </w:rPr>
        <w:t>, za vse gospodarske subjekte v ponudbi</w:t>
      </w:r>
      <w:r>
        <w:rPr>
          <w:rFonts w:ascii="Arial" w:hAnsi="Arial" w:cs="Arial"/>
          <w:sz w:val="20"/>
        </w:rPr>
        <w:t>.</w:t>
      </w:r>
    </w:p>
    <w:p w14:paraId="418CC4A6" w14:textId="77777777" w:rsidR="004C58AF" w:rsidRPr="00F2744D" w:rsidRDefault="004C58AF" w:rsidP="004C58AF">
      <w:pPr>
        <w:autoSpaceDE w:val="0"/>
        <w:autoSpaceDN w:val="0"/>
        <w:adjustRightInd w:val="0"/>
        <w:rPr>
          <w:rFonts w:ascii="Arial" w:hAnsi="Arial" w:cs="Arial"/>
          <w:sz w:val="20"/>
          <w:szCs w:val="20"/>
        </w:rPr>
      </w:pPr>
    </w:p>
    <w:p w14:paraId="6F498568" w14:textId="77777777" w:rsidR="004C58AF" w:rsidRPr="004C58AF" w:rsidRDefault="004C58AF" w:rsidP="004C58AF">
      <w:pPr>
        <w:shd w:val="clear" w:color="auto" w:fill="E7E6E6"/>
        <w:jc w:val="both"/>
        <w:rPr>
          <w:rFonts w:ascii="Arial" w:hAnsi="Arial" w:cs="Arial"/>
          <w:b/>
          <w:sz w:val="20"/>
          <w:szCs w:val="20"/>
          <w:u w:val="single"/>
        </w:rPr>
      </w:pPr>
      <w:r w:rsidRPr="004C58AF">
        <w:rPr>
          <w:rFonts w:ascii="Arial" w:hAnsi="Arial" w:cs="Arial"/>
          <w:b/>
          <w:sz w:val="20"/>
          <w:szCs w:val="20"/>
          <w:shd w:val="clear" w:color="auto" w:fill="FFFFFF"/>
          <w:lang w:eastAsia="en-US"/>
        </w:rPr>
        <w:t xml:space="preserve">Naročnik bo izpolnjevanje navedenega pogoja preveril v enotnem informacijskem sistemu. </w:t>
      </w:r>
      <w:r w:rsidRPr="004C58AF">
        <w:rPr>
          <w:rFonts w:ascii="Arial" w:hAnsi="Arial" w:cs="Arial"/>
          <w:b/>
          <w:sz w:val="20"/>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4C58AF">
        <w:rPr>
          <w:rFonts w:ascii="Arial" w:hAnsi="Arial" w:cs="Arial"/>
          <w:b/>
          <w:sz w:val="20"/>
          <w:szCs w:val="20"/>
        </w:rPr>
        <w:t xml:space="preserve"> </w:t>
      </w:r>
      <w:r w:rsidRPr="000A0C9E">
        <w:rPr>
          <w:rFonts w:ascii="Arial" w:hAnsi="Arial" w:cs="Arial"/>
          <w:b/>
          <w:sz w:val="20"/>
          <w:szCs w:val="20"/>
          <w:highlight w:val="cyan"/>
          <w:u w:val="single"/>
        </w:rPr>
        <w:t>Gospodarski subjekt podatek (EMŠO) navede v Oddelku B (Informacije o predstavnikih gospodarskega subjekta) Dela II ESPD.</w:t>
      </w:r>
    </w:p>
    <w:p w14:paraId="13E836F4" w14:textId="77777777" w:rsidR="004C58AF" w:rsidRDefault="004C58AF" w:rsidP="004C58AF">
      <w:pPr>
        <w:autoSpaceDE w:val="0"/>
        <w:autoSpaceDN w:val="0"/>
        <w:adjustRightInd w:val="0"/>
        <w:jc w:val="both"/>
        <w:textAlignment w:val="center"/>
        <w:rPr>
          <w:rFonts w:ascii="Arial" w:hAnsi="Arial" w:cs="Arial"/>
          <w:position w:val="-2"/>
          <w:sz w:val="20"/>
          <w:szCs w:val="20"/>
          <w:u w:val="single"/>
        </w:rPr>
      </w:pPr>
    </w:p>
    <w:p w14:paraId="0658932B" w14:textId="728FDB97" w:rsidR="004C58AF" w:rsidRDefault="004C58AF" w:rsidP="004C58AF">
      <w:pPr>
        <w:autoSpaceDE w:val="0"/>
        <w:autoSpaceDN w:val="0"/>
        <w:adjustRightInd w:val="0"/>
        <w:jc w:val="both"/>
        <w:textAlignment w:val="center"/>
        <w:rPr>
          <w:rFonts w:ascii="Arial" w:hAnsi="Arial" w:cs="Arial"/>
          <w:color w:val="000000"/>
          <w:position w:val="-2"/>
          <w:sz w:val="20"/>
          <w:szCs w:val="20"/>
        </w:rPr>
      </w:pPr>
      <w:r w:rsidRPr="00B5266F">
        <w:rPr>
          <w:rFonts w:ascii="Arial" w:hAnsi="Arial" w:cs="Arial"/>
          <w:position w:val="-2"/>
          <w:sz w:val="20"/>
          <w:szCs w:val="20"/>
          <w:u w:val="single"/>
        </w:rPr>
        <w:t>Gospodarski subjekti (ponudniki, partnerji v skupini, podizvajalci), ki nimajo sedeža v Republiki Sloveniji in/ali osebe, ki nimajo stalnega prebivališča v Republiki Sloveniji,</w:t>
      </w:r>
      <w:r w:rsidRPr="00B5266F">
        <w:rPr>
          <w:rFonts w:ascii="Arial" w:hAnsi="Arial" w:cs="Arial"/>
          <w:position w:val="-2"/>
          <w:sz w:val="20"/>
          <w:szCs w:val="20"/>
        </w:rPr>
        <w:t xml:space="preserve"> predložijo izpis iz ustrezne evidence, kakršna je kazenska evidenca  </w:t>
      </w:r>
      <w:r w:rsidRPr="00B5266F">
        <w:rPr>
          <w:rFonts w:ascii="Arial" w:eastAsia="Batang" w:hAnsi="Arial" w:cs="Arial"/>
          <w:sz w:val="20"/>
          <w:szCs w:val="20"/>
          <w:lang w:eastAsia="ko-KR"/>
        </w:rPr>
        <w:t>in</w:t>
      </w:r>
      <w:r w:rsidRPr="00B5266F">
        <w:rPr>
          <w:rFonts w:ascii="Arial" w:hAnsi="Arial" w:cs="Arial"/>
          <w:sz w:val="20"/>
          <w:szCs w:val="20"/>
        </w:rPr>
        <w:t xml:space="preserve"> </w:t>
      </w:r>
      <w:r w:rsidRPr="00B5266F">
        <w:rPr>
          <w:rFonts w:ascii="Arial" w:eastAsia="Batang" w:hAnsi="Arial" w:cs="Arial"/>
          <w:sz w:val="20"/>
          <w:szCs w:val="20"/>
          <w:lang w:eastAsia="ko-KR"/>
        </w:rPr>
        <w:t xml:space="preserve">izpis ni starejši od 4 mesecev, šteto od roka za oddajo prijav ali ponudb, ali je pridobljen najpozneje v 90 dneh od roka </w:t>
      </w:r>
      <w:r w:rsidRPr="00513FBA">
        <w:rPr>
          <w:rFonts w:ascii="Arial" w:eastAsia="Batang" w:hAnsi="Arial" w:cs="Arial"/>
          <w:sz w:val="20"/>
          <w:szCs w:val="20"/>
          <w:lang w:eastAsia="ko-KR"/>
        </w:rPr>
        <w:t>za oddajo prijav ali ponudb</w:t>
      </w:r>
      <w:r w:rsidRPr="00513FBA">
        <w:rPr>
          <w:rFonts w:ascii="Arial" w:hAnsi="Arial" w:cs="Arial"/>
          <w:position w:val="-2"/>
          <w:sz w:val="20"/>
          <w:szCs w:val="20"/>
        </w:rPr>
        <w:t xml:space="preserve">, če tega registra ni, pa enakovreden dokument, ki ga izda pristojni sodni ali upravni organ v drugi državi članici ali matični državi ali državi, v kateri ima sedež gospodarski subjekt, in iz katerega je razvidno, da ne obstajajo zgoraj navedeni razlogi za izključitev. </w:t>
      </w:r>
      <w:r w:rsidRPr="00513FBA">
        <w:rPr>
          <w:rFonts w:ascii="Arial" w:hAnsi="Arial" w:cs="Arial"/>
          <w:color w:val="000000"/>
          <w:position w:val="-2"/>
          <w:sz w:val="20"/>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513FBA">
        <w:rPr>
          <w:rFonts w:ascii="Arial" w:hAnsi="Arial" w:cs="Arial"/>
          <w:position w:val="-2"/>
          <w:sz w:val="20"/>
          <w:szCs w:val="20"/>
        </w:rPr>
        <w:t>gospodarski subjekt</w:t>
      </w:r>
      <w:r w:rsidRPr="00513FBA">
        <w:rPr>
          <w:rFonts w:ascii="Arial" w:hAnsi="Arial" w:cs="Arial"/>
          <w:color w:val="00B050"/>
          <w:position w:val="-2"/>
          <w:sz w:val="20"/>
          <w:szCs w:val="20"/>
        </w:rPr>
        <w:t xml:space="preserve"> </w:t>
      </w:r>
      <w:r w:rsidRPr="00513FBA">
        <w:rPr>
          <w:rFonts w:ascii="Arial" w:hAnsi="Arial" w:cs="Arial"/>
          <w:color w:val="000000"/>
          <w:position w:val="-2"/>
          <w:sz w:val="20"/>
          <w:szCs w:val="20"/>
        </w:rPr>
        <w:t>sedež.</w:t>
      </w:r>
    </w:p>
    <w:p w14:paraId="7BDA4953" w14:textId="77777777" w:rsidR="0074695C" w:rsidRPr="00513FBA" w:rsidRDefault="0074695C" w:rsidP="004C58AF">
      <w:pPr>
        <w:autoSpaceDE w:val="0"/>
        <w:autoSpaceDN w:val="0"/>
        <w:adjustRightInd w:val="0"/>
        <w:jc w:val="both"/>
        <w:textAlignment w:val="center"/>
        <w:rPr>
          <w:rFonts w:ascii="Arial" w:hAnsi="Arial" w:cs="Arial"/>
          <w:color w:val="000000"/>
          <w:position w:val="-2"/>
          <w:sz w:val="20"/>
          <w:szCs w:val="20"/>
        </w:rPr>
      </w:pPr>
    </w:p>
    <w:p w14:paraId="70D10C58" w14:textId="77777777" w:rsidR="00455238" w:rsidRPr="00513FBA" w:rsidRDefault="00455238" w:rsidP="00455238">
      <w:pPr>
        <w:widowControl w:val="0"/>
        <w:jc w:val="both"/>
        <w:rPr>
          <w:rFonts w:ascii="Arial" w:hAnsi="Arial" w:cs="Arial"/>
          <w:b/>
          <w:sz w:val="20"/>
          <w:szCs w:val="20"/>
        </w:rPr>
      </w:pPr>
      <w:r w:rsidRPr="00513FBA">
        <w:rPr>
          <w:rFonts w:ascii="Arial" w:hAnsi="Arial" w:cs="Arial"/>
          <w:b/>
          <w:sz w:val="20"/>
          <w:szCs w:val="20"/>
        </w:rPr>
        <w:lastRenderedPageBreak/>
        <w:t>B: Plačani davki in prispevki</w:t>
      </w:r>
    </w:p>
    <w:p w14:paraId="1ED3759F" w14:textId="77777777" w:rsidR="00455238" w:rsidRPr="00513FBA" w:rsidRDefault="00455238" w:rsidP="00455238">
      <w:pPr>
        <w:widowControl w:val="0"/>
        <w:jc w:val="both"/>
        <w:rPr>
          <w:rFonts w:ascii="Arial" w:hAnsi="Arial" w:cs="Arial"/>
          <w:sz w:val="20"/>
          <w:szCs w:val="20"/>
        </w:rPr>
      </w:pPr>
    </w:p>
    <w:p w14:paraId="14D99DD1"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7B8812BE" w14:textId="77777777" w:rsidR="004C58AF" w:rsidRPr="004C58AF" w:rsidRDefault="004C58AF" w:rsidP="004C58AF">
      <w:pPr>
        <w:widowControl w:val="0"/>
        <w:jc w:val="both"/>
        <w:rPr>
          <w:rFonts w:ascii="Arial" w:hAnsi="Arial" w:cs="Arial"/>
          <w:sz w:val="20"/>
          <w:szCs w:val="20"/>
          <w:lang w:eastAsia="en-US"/>
        </w:rPr>
      </w:pPr>
    </w:p>
    <w:p w14:paraId="2E440F97"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0416E468" w14:textId="77777777" w:rsidR="004C58AF" w:rsidRPr="004C58AF" w:rsidRDefault="004C58AF" w:rsidP="004C58AF">
      <w:pPr>
        <w:widowControl w:val="0"/>
        <w:jc w:val="both"/>
        <w:rPr>
          <w:rFonts w:ascii="Arial" w:eastAsia="Batang" w:hAnsi="Arial" w:cs="Arial"/>
          <w:i/>
          <w:sz w:val="20"/>
          <w:szCs w:val="20"/>
          <w:lang w:eastAsia="ko-KR"/>
        </w:rPr>
      </w:pPr>
    </w:p>
    <w:p w14:paraId="7D45275E"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 xml:space="preserve">Način dokazovanja: </w:t>
      </w:r>
    </w:p>
    <w:p w14:paraId="61044D30" w14:textId="77777777" w:rsidR="004C58AF" w:rsidRPr="004C58AF" w:rsidRDefault="004C58AF" w:rsidP="002859E1">
      <w:pPr>
        <w:numPr>
          <w:ilvl w:val="0"/>
          <w:numId w:val="13"/>
        </w:numPr>
        <w:autoSpaceDE w:val="0"/>
        <w:autoSpaceDN w:val="0"/>
        <w:adjustRightInd w:val="0"/>
        <w:spacing w:after="4" w:line="261" w:lineRule="auto"/>
        <w:ind w:left="357"/>
        <w:jc w:val="both"/>
        <w:textAlignment w:val="center"/>
        <w:rPr>
          <w:rFonts w:ascii="Arial" w:hAnsi="Arial" w:cs="Arial"/>
          <w:sz w:val="20"/>
          <w:szCs w:val="20"/>
        </w:rPr>
      </w:pPr>
      <w:r w:rsidRPr="004C58AF">
        <w:rPr>
          <w:rFonts w:ascii="Arial" w:hAnsi="Arial" w:cs="Arial"/>
          <w:sz w:val="20"/>
          <w:szCs w:val="20"/>
        </w:rPr>
        <w:t>Izpolnjen obrazec ESPD v delu III: Razlogi za izključitev, B</w:t>
      </w:r>
      <w:r w:rsidRPr="004C58AF">
        <w:rPr>
          <w:rFonts w:ascii="Arial" w:hAnsi="Arial" w:cs="Arial"/>
          <w:iCs/>
          <w:sz w:val="20"/>
          <w:szCs w:val="20"/>
        </w:rPr>
        <w:t>: Razlogi, povezani s plačilom davkov ali prispevkov za socialno varnost</w:t>
      </w:r>
      <w:r w:rsidRPr="004C58AF">
        <w:rPr>
          <w:rFonts w:ascii="Arial" w:hAnsi="Arial" w:cs="Arial"/>
          <w:sz w:val="20"/>
          <w:szCs w:val="20"/>
        </w:rPr>
        <w:t>, za vse gospodarske subjekte v ponudbi.</w:t>
      </w:r>
    </w:p>
    <w:p w14:paraId="7D121701" w14:textId="77777777" w:rsidR="004C58AF" w:rsidRPr="004C58AF" w:rsidRDefault="004C58AF" w:rsidP="004C58AF">
      <w:pPr>
        <w:widowControl w:val="0"/>
        <w:contextualSpacing/>
        <w:jc w:val="both"/>
        <w:rPr>
          <w:rFonts w:ascii="Arial" w:hAnsi="Arial" w:cs="Arial"/>
          <w:bCs/>
          <w:sz w:val="20"/>
          <w:szCs w:val="20"/>
          <w:lang w:eastAsia="en-US"/>
        </w:rPr>
      </w:pPr>
    </w:p>
    <w:p w14:paraId="3A098922" w14:textId="77777777" w:rsidR="004C58AF" w:rsidRPr="004C58AF" w:rsidRDefault="004C58AF" w:rsidP="004C58AF">
      <w:pPr>
        <w:autoSpaceDE w:val="0"/>
        <w:autoSpaceDN w:val="0"/>
        <w:adjustRightInd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1ADEBC4A" w14:textId="77777777" w:rsidR="004C58AF" w:rsidRPr="004C58AF" w:rsidRDefault="004C58AF" w:rsidP="004C58AF">
      <w:pPr>
        <w:autoSpaceDE w:val="0"/>
        <w:autoSpaceDN w:val="0"/>
        <w:adjustRightInd w:val="0"/>
        <w:jc w:val="both"/>
        <w:rPr>
          <w:rFonts w:ascii="Arial" w:hAnsi="Arial" w:cs="Arial"/>
          <w:sz w:val="20"/>
          <w:szCs w:val="20"/>
          <w:lang w:eastAsia="en-US"/>
        </w:rPr>
      </w:pPr>
    </w:p>
    <w:p w14:paraId="6DEA1BA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 xml:space="preserve">Gospodarski subjekti, </w:t>
      </w:r>
      <w:r w:rsidRPr="004C58AF">
        <w:rPr>
          <w:rFonts w:ascii="Arial" w:hAnsi="Arial" w:cs="Arial"/>
          <w:sz w:val="20"/>
          <w:szCs w:val="20"/>
          <w:u w:val="single"/>
          <w:lang w:eastAsia="en-US"/>
        </w:rPr>
        <w:t>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 </w:t>
      </w:r>
    </w:p>
    <w:p w14:paraId="4934AFE9" w14:textId="77777777" w:rsidR="004C58AF" w:rsidRPr="004C58AF" w:rsidRDefault="004C58AF" w:rsidP="004C58AF">
      <w:pPr>
        <w:widowControl w:val="0"/>
        <w:contextualSpacing/>
        <w:jc w:val="both"/>
        <w:rPr>
          <w:rFonts w:ascii="Arial" w:hAnsi="Arial" w:cs="Arial"/>
          <w:sz w:val="20"/>
          <w:szCs w:val="20"/>
          <w:lang w:eastAsia="en-US"/>
        </w:rPr>
      </w:pPr>
    </w:p>
    <w:p w14:paraId="054D656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6F2396" w14:textId="77777777" w:rsidR="00455238" w:rsidRDefault="00455238" w:rsidP="00455238">
      <w:pPr>
        <w:jc w:val="both"/>
        <w:rPr>
          <w:rFonts w:ascii="Arial" w:hAnsi="Arial" w:cs="Arial"/>
          <w:color w:val="000000"/>
          <w:position w:val="-2"/>
          <w:sz w:val="20"/>
          <w:szCs w:val="20"/>
        </w:rPr>
      </w:pPr>
    </w:p>
    <w:p w14:paraId="03CC91BD" w14:textId="153EE724" w:rsidR="004C58AF" w:rsidRPr="004C58AF" w:rsidRDefault="0074695C" w:rsidP="0074695C">
      <w:pPr>
        <w:jc w:val="both"/>
        <w:rPr>
          <w:rFonts w:ascii="Arial" w:hAnsi="Arial" w:cs="Arial"/>
          <w:b/>
          <w:sz w:val="20"/>
          <w:szCs w:val="20"/>
          <w:lang w:val="x-none" w:eastAsia="x-none"/>
        </w:rPr>
      </w:pPr>
      <w:r w:rsidRPr="0074695C">
        <w:rPr>
          <w:rFonts w:ascii="Arial" w:hAnsi="Arial" w:cs="Arial"/>
          <w:b/>
          <w:bCs/>
          <w:color w:val="000000"/>
          <w:position w:val="-2"/>
          <w:sz w:val="20"/>
          <w:szCs w:val="20"/>
        </w:rPr>
        <w:t>C:</w:t>
      </w:r>
      <w:r>
        <w:rPr>
          <w:rFonts w:ascii="Arial" w:hAnsi="Arial" w:cs="Arial"/>
          <w:b/>
          <w:bCs/>
          <w:color w:val="000000"/>
          <w:position w:val="-2"/>
          <w:sz w:val="20"/>
          <w:szCs w:val="20"/>
        </w:rPr>
        <w:t xml:space="preserve"> Evidenca gospodarskih subjektov z izrečenimi stranskimi sankcijami izločitve iz postopkov javnega naročanja </w:t>
      </w:r>
    </w:p>
    <w:p w14:paraId="59FFA5F2" w14:textId="77777777" w:rsidR="004C58AF" w:rsidRPr="004C58AF" w:rsidRDefault="004C58AF" w:rsidP="004C58AF">
      <w:pPr>
        <w:keepLines/>
        <w:jc w:val="both"/>
        <w:rPr>
          <w:rFonts w:ascii="Arial" w:hAnsi="Arial" w:cs="Arial"/>
          <w:b/>
          <w:color w:val="000000"/>
          <w:position w:val="-2"/>
          <w:sz w:val="20"/>
          <w:szCs w:val="20"/>
          <w:lang w:eastAsia="en-US"/>
        </w:rPr>
      </w:pPr>
    </w:p>
    <w:p w14:paraId="3F8E2E26" w14:textId="77777777" w:rsidR="004C58AF" w:rsidRPr="004C58AF" w:rsidRDefault="004C58AF" w:rsidP="004C58AF">
      <w:pPr>
        <w:keepLines/>
        <w:jc w:val="both"/>
        <w:rPr>
          <w:rFonts w:ascii="Arial" w:hAnsi="Arial" w:cs="Arial"/>
          <w:b/>
          <w:sz w:val="20"/>
          <w:szCs w:val="20"/>
          <w:lang w:eastAsia="x-none"/>
        </w:rPr>
      </w:pPr>
      <w:r w:rsidRPr="004C58AF">
        <w:rPr>
          <w:rFonts w:ascii="Arial" w:hAnsi="Arial" w:cs="Arial"/>
          <w:position w:val="-2"/>
          <w:sz w:val="20"/>
          <w:szCs w:val="20"/>
          <w:lang w:val="x-none" w:eastAsia="x-none"/>
        </w:rPr>
        <w:t xml:space="preserve">Naročnik bo iz postopka javnega naročanja izločil gospodarski subjekt </w:t>
      </w:r>
      <w:r w:rsidRPr="004C58AF">
        <w:rPr>
          <w:rFonts w:ascii="Arial" w:hAnsi="Arial" w:cs="Arial"/>
          <w:sz w:val="20"/>
          <w:szCs w:val="20"/>
          <w:lang w:val="x-none" w:eastAsia="x-none"/>
        </w:rPr>
        <w:t>(velja za vse gospodarske subjekte v ponudbi: ponudnika, ponudnika v skupni ponudbi in podizvajalca),</w:t>
      </w:r>
      <w:r w:rsidRPr="004C58AF">
        <w:rPr>
          <w:rFonts w:ascii="Arial" w:hAnsi="Arial" w:cs="Arial"/>
          <w:position w:val="-2"/>
          <w:sz w:val="20"/>
          <w:szCs w:val="20"/>
          <w:lang w:val="x-none" w:eastAsia="x-none"/>
        </w:rPr>
        <w:t xml:space="preserve"> če je ta na dan, ko poteče rok za oddajo ponudb ali prijav, izločen iz postopkov oddaje javnih naročil zaradi uvrstitve v </w:t>
      </w:r>
      <w:r w:rsidRPr="004C58AF">
        <w:rPr>
          <w:rFonts w:ascii="Arial" w:hAnsi="Arial" w:cs="Arial"/>
          <w:bCs/>
          <w:position w:val="-2"/>
          <w:sz w:val="20"/>
          <w:szCs w:val="20"/>
          <w:lang w:val="x-none" w:eastAsia="x-none"/>
        </w:rPr>
        <w:t>evidenco gospodarskih subjektov z</w:t>
      </w:r>
      <w:r w:rsidRPr="004C58AF">
        <w:rPr>
          <w:rFonts w:ascii="Arial" w:hAnsi="Arial" w:cs="Arial"/>
          <w:sz w:val="20"/>
          <w:szCs w:val="20"/>
          <w:lang w:val="x-none" w:eastAsia="x-none"/>
        </w:rPr>
        <w:t xml:space="preserve"> </w:t>
      </w:r>
      <w:r w:rsidRPr="004C58AF">
        <w:rPr>
          <w:rFonts w:ascii="Arial" w:hAnsi="Arial" w:cs="Arial"/>
          <w:bCs/>
          <w:position w:val="-2"/>
          <w:sz w:val="20"/>
          <w:szCs w:val="20"/>
          <w:lang w:eastAsia="x-none"/>
        </w:rPr>
        <w:t>izrečenimi stranskimi sankcijami izločitve iz postopkov javnega naročanja.</w:t>
      </w:r>
    </w:p>
    <w:p w14:paraId="4C8D3D99" w14:textId="77777777" w:rsidR="004C58AF" w:rsidRPr="004C58AF" w:rsidRDefault="004C58AF" w:rsidP="004C58AF">
      <w:pPr>
        <w:jc w:val="both"/>
        <w:textAlignment w:val="center"/>
        <w:rPr>
          <w:rFonts w:ascii="Arial" w:hAnsi="Arial" w:cs="Arial"/>
          <w:b/>
          <w:bCs/>
          <w:strike/>
          <w:color w:val="000000"/>
          <w:position w:val="-2"/>
          <w:sz w:val="20"/>
          <w:szCs w:val="20"/>
        </w:rPr>
      </w:pPr>
    </w:p>
    <w:p w14:paraId="6180EF98" w14:textId="77777777" w:rsidR="004C58AF" w:rsidRPr="004C58AF" w:rsidRDefault="004C58AF" w:rsidP="004C58AF">
      <w:pPr>
        <w:widowControl w:val="0"/>
        <w:jc w:val="both"/>
        <w:rPr>
          <w:rFonts w:ascii="Arial" w:hAnsi="Arial" w:cs="Arial"/>
          <w:b/>
          <w:sz w:val="20"/>
          <w:szCs w:val="20"/>
        </w:rPr>
      </w:pPr>
      <w:r w:rsidRPr="004C58AF">
        <w:rPr>
          <w:rFonts w:ascii="Arial" w:hAnsi="Arial" w:cs="Arial"/>
          <w:b/>
          <w:sz w:val="20"/>
          <w:szCs w:val="20"/>
        </w:rPr>
        <w:t>Način dokazovanja:</w:t>
      </w:r>
    </w:p>
    <w:p w14:paraId="2A749255" w14:textId="77777777" w:rsidR="004C58AF" w:rsidRPr="004C58AF" w:rsidRDefault="004C58AF" w:rsidP="002859E1">
      <w:pPr>
        <w:numPr>
          <w:ilvl w:val="0"/>
          <w:numId w:val="13"/>
        </w:numPr>
        <w:autoSpaceDE w:val="0"/>
        <w:autoSpaceDN w:val="0"/>
        <w:adjustRightInd w:val="0"/>
        <w:spacing w:after="4" w:line="261" w:lineRule="auto"/>
        <w:ind w:left="357" w:hanging="357"/>
        <w:jc w:val="both"/>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551E80DF" w14:textId="77777777" w:rsidR="004C58AF" w:rsidRPr="004C58AF" w:rsidRDefault="004C58AF" w:rsidP="004C58AF">
      <w:pPr>
        <w:widowControl w:val="0"/>
        <w:jc w:val="both"/>
        <w:rPr>
          <w:rFonts w:ascii="Arial" w:hAnsi="Arial" w:cs="Arial"/>
          <w:sz w:val="20"/>
          <w:szCs w:val="20"/>
        </w:rPr>
      </w:pPr>
    </w:p>
    <w:p w14:paraId="0E42DB7C"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izpolnjevanje navedenega pogoja preveril v enotnem informacijskem sistemu. </w:t>
      </w:r>
    </w:p>
    <w:p w14:paraId="35EAC9D0" w14:textId="77777777" w:rsidR="004C58AF" w:rsidRPr="004C58AF" w:rsidRDefault="004C58AF" w:rsidP="004C58AF">
      <w:pPr>
        <w:widowControl w:val="0"/>
        <w:jc w:val="both"/>
        <w:rPr>
          <w:rFonts w:ascii="Arial" w:hAnsi="Arial" w:cs="Arial"/>
          <w:sz w:val="20"/>
          <w:szCs w:val="20"/>
        </w:rPr>
      </w:pPr>
    </w:p>
    <w:p w14:paraId="0B4CF906" w14:textId="77777777" w:rsidR="004C58AF" w:rsidRPr="004C58AF" w:rsidRDefault="004C58AF" w:rsidP="004C58AF">
      <w:pPr>
        <w:widowControl w:val="0"/>
        <w:jc w:val="both"/>
        <w:rPr>
          <w:rFonts w:ascii="Arial" w:hAnsi="Arial" w:cs="Arial"/>
          <w:sz w:val="20"/>
          <w:szCs w:val="20"/>
          <w:u w:val="single"/>
          <w:lang w:eastAsia="en-US"/>
        </w:rPr>
      </w:pPr>
      <w:r w:rsidRPr="004C58AF">
        <w:rPr>
          <w:rFonts w:ascii="Arial" w:hAnsi="Arial" w:cs="Arial"/>
          <w:sz w:val="20"/>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22FA0118" w14:textId="77777777" w:rsidR="004C58AF" w:rsidRPr="004C58AF" w:rsidRDefault="004C58AF" w:rsidP="004C58AF">
      <w:pPr>
        <w:widowControl w:val="0"/>
        <w:jc w:val="both"/>
        <w:rPr>
          <w:rFonts w:ascii="Arial" w:hAnsi="Arial" w:cs="Arial"/>
          <w:sz w:val="20"/>
          <w:szCs w:val="20"/>
          <w:lang w:eastAsia="en-US"/>
        </w:rPr>
      </w:pPr>
    </w:p>
    <w:p w14:paraId="6C08CC1C"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006102F" w14:textId="77777777" w:rsidR="004C58AF" w:rsidRDefault="004C58AF" w:rsidP="00455238">
      <w:pPr>
        <w:pStyle w:val="Telo"/>
        <w:spacing w:before="0"/>
        <w:rPr>
          <w:rFonts w:ascii="Arial" w:hAnsi="Arial" w:cs="Arial"/>
          <w:b/>
          <w:i w:val="0"/>
          <w:sz w:val="20"/>
        </w:rPr>
      </w:pPr>
    </w:p>
    <w:p w14:paraId="4A463D4B" w14:textId="288B3892" w:rsidR="00455238" w:rsidRPr="00513FBA" w:rsidRDefault="00455238" w:rsidP="00455238">
      <w:pPr>
        <w:pStyle w:val="Telo"/>
        <w:spacing w:before="0"/>
        <w:rPr>
          <w:rFonts w:ascii="Arial" w:hAnsi="Arial" w:cs="Arial"/>
          <w:b/>
          <w:i w:val="0"/>
          <w:sz w:val="20"/>
        </w:rPr>
      </w:pPr>
      <w:r w:rsidRPr="00513FBA">
        <w:rPr>
          <w:rFonts w:ascii="Arial" w:hAnsi="Arial" w:cs="Arial"/>
          <w:b/>
          <w:i w:val="0"/>
          <w:sz w:val="20"/>
        </w:rPr>
        <w:t>D: Prekršek v zvezi s plačilom za delo</w:t>
      </w:r>
    </w:p>
    <w:p w14:paraId="03AA43E9" w14:textId="77777777" w:rsidR="00455238" w:rsidRPr="00513FBA" w:rsidRDefault="00455238" w:rsidP="00455238">
      <w:pPr>
        <w:widowControl w:val="0"/>
        <w:rPr>
          <w:rFonts w:ascii="Arial" w:hAnsi="Arial" w:cs="Arial"/>
          <w:sz w:val="20"/>
          <w:szCs w:val="20"/>
        </w:rPr>
      </w:pPr>
    </w:p>
    <w:p w14:paraId="2864434F" w14:textId="77777777" w:rsidR="004C58AF" w:rsidRPr="004C58AF" w:rsidRDefault="004C58AF" w:rsidP="004C58AF">
      <w:pPr>
        <w:jc w:val="both"/>
        <w:rPr>
          <w:rFonts w:ascii="Arial" w:hAnsi="Arial" w:cs="Arial"/>
          <w:iCs/>
          <w:sz w:val="20"/>
          <w:szCs w:val="20"/>
          <w:lang w:eastAsia="en-US"/>
        </w:rPr>
      </w:pPr>
      <w:r w:rsidRPr="004C58AF">
        <w:rPr>
          <w:rFonts w:ascii="Arial" w:hAnsi="Arial" w:cs="Arial"/>
          <w:iCs/>
          <w:sz w:val="20"/>
          <w:szCs w:val="20"/>
          <w:lang w:eastAsia="en-US"/>
        </w:rPr>
        <w:lastRenderedPageBreak/>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76F22F" w14:textId="77777777" w:rsidR="004C58AF" w:rsidRPr="004C58AF" w:rsidRDefault="004C58AF" w:rsidP="004C58AF">
      <w:pPr>
        <w:jc w:val="both"/>
        <w:rPr>
          <w:rFonts w:ascii="Arial" w:hAnsi="Arial" w:cs="Arial"/>
          <w:sz w:val="20"/>
          <w:szCs w:val="20"/>
          <w:lang w:eastAsia="en-US"/>
        </w:rPr>
      </w:pPr>
    </w:p>
    <w:p w14:paraId="5335CFA9"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526C7763" w14:textId="77777777" w:rsidR="004C58AF" w:rsidRPr="004C58AF" w:rsidRDefault="004C58AF" w:rsidP="004C58AF">
      <w:pPr>
        <w:widowControl w:val="0"/>
        <w:jc w:val="both"/>
        <w:rPr>
          <w:rFonts w:ascii="Arial" w:hAnsi="Arial" w:cs="Arial"/>
          <w:sz w:val="20"/>
          <w:szCs w:val="20"/>
          <w:lang w:eastAsia="en-US"/>
        </w:rPr>
      </w:pPr>
    </w:p>
    <w:p w14:paraId="262CE782"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23BA3833" w14:textId="77777777" w:rsidR="004C58AF" w:rsidRPr="004C58AF" w:rsidRDefault="004C58AF" w:rsidP="004C58AF">
      <w:pPr>
        <w:widowControl w:val="0"/>
        <w:jc w:val="both"/>
        <w:rPr>
          <w:rFonts w:ascii="Arial" w:eastAsia="Batang" w:hAnsi="Arial" w:cs="Arial"/>
          <w:sz w:val="20"/>
          <w:szCs w:val="20"/>
          <w:lang w:eastAsia="ko-KR"/>
        </w:rPr>
      </w:pPr>
    </w:p>
    <w:p w14:paraId="3A0ACB6D"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Način dokazovanja:</w:t>
      </w:r>
    </w:p>
    <w:p w14:paraId="4B2AF8B4" w14:textId="77777777" w:rsidR="004C58AF" w:rsidRPr="004C58AF" w:rsidRDefault="004C58AF" w:rsidP="002859E1">
      <w:pPr>
        <w:numPr>
          <w:ilvl w:val="0"/>
          <w:numId w:val="13"/>
        </w:numPr>
        <w:autoSpaceDE w:val="0"/>
        <w:autoSpaceDN w:val="0"/>
        <w:adjustRightInd w:val="0"/>
        <w:spacing w:after="4" w:line="261" w:lineRule="auto"/>
        <w:ind w:left="357" w:hanging="357"/>
        <w:jc w:val="both"/>
        <w:textAlignment w:val="center"/>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4A93DEA4" w14:textId="77777777" w:rsidR="004C58AF" w:rsidRPr="004C58AF" w:rsidRDefault="004C58AF" w:rsidP="004C58AF">
      <w:pPr>
        <w:autoSpaceDE w:val="0"/>
        <w:autoSpaceDN w:val="0"/>
        <w:adjustRightInd w:val="0"/>
        <w:ind w:left="720"/>
        <w:contextualSpacing/>
        <w:jc w:val="both"/>
        <w:textAlignment w:val="center"/>
        <w:rPr>
          <w:rFonts w:ascii="Arial" w:hAnsi="Arial" w:cs="Arial"/>
          <w:color w:val="000000"/>
          <w:position w:val="-2"/>
          <w:sz w:val="20"/>
          <w:szCs w:val="20"/>
        </w:rPr>
      </w:pPr>
    </w:p>
    <w:p w14:paraId="25D11DD6"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62724F91" w14:textId="77777777" w:rsidR="004C58AF" w:rsidRPr="004C58AF" w:rsidRDefault="004C58AF" w:rsidP="004C58AF">
      <w:pPr>
        <w:widowControl w:val="0"/>
        <w:jc w:val="both"/>
        <w:rPr>
          <w:rFonts w:ascii="Arial" w:hAnsi="Arial" w:cs="Arial"/>
          <w:sz w:val="20"/>
          <w:szCs w:val="20"/>
          <w:lang w:eastAsia="en-US"/>
        </w:rPr>
      </w:pPr>
    </w:p>
    <w:p w14:paraId="566349B0"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 v</w:t>
      </w:r>
      <w:r w:rsidRPr="004C58AF">
        <w:rPr>
          <w:rFonts w:ascii="Arial" w:hAnsi="Arial" w:cs="Arial"/>
          <w:sz w:val="20"/>
          <w:szCs w:val="20"/>
          <w:lang w:eastAsia="en-US"/>
        </w:rPr>
        <w:t xml:space="preserve"> ponudbi predložijo izpis iz evidence o pravnomočnih odločbah o prekrških, ki jo vodi pristojni organ v drugi državi članici ali tretji državi. </w:t>
      </w:r>
    </w:p>
    <w:p w14:paraId="3A0EC0E0" w14:textId="77777777" w:rsidR="004C58AF" w:rsidRPr="004C58AF" w:rsidRDefault="004C58AF" w:rsidP="004C58AF">
      <w:pPr>
        <w:widowControl w:val="0"/>
        <w:jc w:val="both"/>
        <w:rPr>
          <w:rFonts w:ascii="Arial" w:hAnsi="Arial" w:cs="Arial"/>
          <w:sz w:val="20"/>
          <w:szCs w:val="20"/>
          <w:lang w:eastAsia="en-US"/>
        </w:rPr>
      </w:pPr>
    </w:p>
    <w:p w14:paraId="630A2658"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40A67FD" w14:textId="77777777" w:rsidR="008E5582" w:rsidRPr="00513FBA" w:rsidRDefault="008E5582" w:rsidP="00455238">
      <w:pPr>
        <w:ind w:left="360"/>
        <w:jc w:val="both"/>
        <w:rPr>
          <w:rFonts w:ascii="Arial" w:hAnsi="Arial" w:cs="Arial"/>
          <w:sz w:val="20"/>
          <w:szCs w:val="20"/>
        </w:rPr>
      </w:pPr>
    </w:p>
    <w:p w14:paraId="4F6FCC2B"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E: Insolventnost ali prisilno prenehanje</w:t>
      </w:r>
    </w:p>
    <w:p w14:paraId="0EF879AC" w14:textId="77777777" w:rsidR="00455238" w:rsidRPr="00513FBA" w:rsidRDefault="00455238" w:rsidP="00455238">
      <w:pPr>
        <w:jc w:val="both"/>
        <w:rPr>
          <w:rFonts w:ascii="Arial" w:hAnsi="Arial" w:cs="Arial"/>
          <w:b/>
          <w:sz w:val="20"/>
          <w:szCs w:val="20"/>
        </w:rPr>
      </w:pPr>
    </w:p>
    <w:p w14:paraId="50A51E74" w14:textId="77777777" w:rsidR="004C58AF" w:rsidRPr="004C58AF" w:rsidRDefault="004C58AF" w:rsidP="004C58AF">
      <w:pPr>
        <w:tabs>
          <w:tab w:val="left" w:pos="426"/>
          <w:tab w:val="left" w:pos="9354"/>
        </w:tabs>
        <w:ind w:right="-2"/>
        <w:jc w:val="both"/>
        <w:rPr>
          <w:rFonts w:ascii="Arial" w:hAnsi="Arial" w:cs="Arial"/>
          <w:sz w:val="20"/>
          <w:szCs w:val="20"/>
          <w:lang w:eastAsia="en-US"/>
        </w:rPr>
      </w:pPr>
      <w:r w:rsidRPr="004C58AF">
        <w:rPr>
          <w:rFonts w:ascii="Arial" w:hAnsi="Arial" w:cs="Arial"/>
          <w:sz w:val="20"/>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698E2BA5" w14:textId="77777777" w:rsidR="004C58AF" w:rsidRPr="004C58AF" w:rsidRDefault="004C58AF" w:rsidP="004C58AF">
      <w:pPr>
        <w:tabs>
          <w:tab w:val="left" w:pos="426"/>
          <w:tab w:val="left" w:pos="9354"/>
        </w:tabs>
        <w:ind w:right="-2"/>
        <w:jc w:val="both"/>
        <w:rPr>
          <w:rFonts w:ascii="Arial" w:hAnsi="Arial" w:cs="Arial"/>
          <w:sz w:val="20"/>
          <w:szCs w:val="20"/>
          <w:lang w:eastAsia="en-US"/>
        </w:rPr>
      </w:pPr>
    </w:p>
    <w:p w14:paraId="0E2D3B2D"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7843E5D7" w14:textId="77777777" w:rsidR="004C58AF" w:rsidRPr="004C58AF" w:rsidRDefault="004C58AF" w:rsidP="004C58AF">
      <w:pPr>
        <w:widowControl w:val="0"/>
        <w:jc w:val="both"/>
        <w:rPr>
          <w:rFonts w:ascii="Arial" w:eastAsia="Batang" w:hAnsi="Arial" w:cs="Arial"/>
          <w:i/>
          <w:sz w:val="20"/>
          <w:szCs w:val="20"/>
          <w:lang w:eastAsia="ko-KR"/>
        </w:rPr>
      </w:pPr>
    </w:p>
    <w:p w14:paraId="18F6904B" w14:textId="77777777" w:rsidR="004C58AF" w:rsidRPr="004C58AF" w:rsidRDefault="004C58AF" w:rsidP="004C58AF">
      <w:pPr>
        <w:widowControl w:val="0"/>
        <w:jc w:val="both"/>
        <w:rPr>
          <w:rFonts w:ascii="Arial" w:hAnsi="Arial" w:cs="Arial"/>
          <w:b/>
          <w:sz w:val="20"/>
          <w:szCs w:val="20"/>
          <w:lang w:eastAsia="en-US"/>
        </w:rPr>
      </w:pPr>
      <w:r w:rsidRPr="004C58AF">
        <w:rPr>
          <w:rFonts w:ascii="Arial" w:hAnsi="Arial" w:cs="Arial"/>
          <w:b/>
          <w:sz w:val="20"/>
          <w:szCs w:val="20"/>
          <w:lang w:eastAsia="en-US"/>
        </w:rPr>
        <w:t>Način dokazovanja:</w:t>
      </w:r>
    </w:p>
    <w:p w14:paraId="460A552D" w14:textId="77777777" w:rsidR="004C58AF" w:rsidRPr="004C58AF" w:rsidRDefault="004C58AF" w:rsidP="00E035D3">
      <w:pPr>
        <w:numPr>
          <w:ilvl w:val="0"/>
          <w:numId w:val="13"/>
        </w:numPr>
        <w:autoSpaceDE w:val="0"/>
        <w:autoSpaceDN w:val="0"/>
        <w:adjustRightInd w:val="0"/>
        <w:ind w:left="357" w:hanging="357"/>
        <w:jc w:val="both"/>
        <w:textAlignment w:val="center"/>
        <w:rPr>
          <w:rFonts w:ascii="Arial" w:hAnsi="Arial" w:cs="Arial"/>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C: Razlogi, povezani z insolventnostjo, nasprotjem interesov ali kršitvijo poklicnih pravil</w:t>
      </w:r>
      <w:r w:rsidRPr="004C58AF">
        <w:rPr>
          <w:rFonts w:ascii="Arial" w:hAnsi="Arial" w:cs="Arial"/>
          <w:sz w:val="20"/>
          <w:szCs w:val="20"/>
        </w:rPr>
        <w:t xml:space="preserve">, za vse gospodarske subjekte v ponudbi. Naročnik bo izpolnjevanje navedenega pogoja preveril v enotnem informacijskem sistemu. </w:t>
      </w:r>
    </w:p>
    <w:p w14:paraId="15728793" w14:textId="77777777" w:rsidR="004C58AF" w:rsidRPr="004C58AF" w:rsidRDefault="004C58AF" w:rsidP="004C58AF">
      <w:pPr>
        <w:jc w:val="both"/>
        <w:rPr>
          <w:rFonts w:ascii="Arial" w:hAnsi="Arial" w:cs="Arial"/>
          <w:b/>
          <w:sz w:val="20"/>
          <w:szCs w:val="20"/>
          <w:lang w:eastAsia="en-US"/>
        </w:rPr>
      </w:pPr>
    </w:p>
    <w:p w14:paraId="65C7DF47"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w:t>
      </w:r>
    </w:p>
    <w:p w14:paraId="3FCD8E92" w14:textId="77777777" w:rsidR="004C58AF" w:rsidRPr="004C58AF" w:rsidRDefault="004C58AF" w:rsidP="004C58AF">
      <w:pPr>
        <w:widowControl w:val="0"/>
        <w:contextualSpacing/>
        <w:jc w:val="both"/>
        <w:rPr>
          <w:rFonts w:ascii="Arial" w:hAnsi="Arial" w:cs="Arial"/>
          <w:sz w:val="20"/>
          <w:szCs w:val="20"/>
          <w:lang w:eastAsia="en-US"/>
        </w:rPr>
      </w:pPr>
    </w:p>
    <w:p w14:paraId="4BE34078" w14:textId="77777777" w:rsidR="004C58AF" w:rsidRDefault="004C58AF" w:rsidP="004C58AF">
      <w:pPr>
        <w:widowControl w:val="0"/>
        <w:jc w:val="both"/>
        <w:rPr>
          <w:rFonts w:ascii="Arial" w:hAnsi="Arial" w:cs="Arial"/>
          <w:sz w:val="20"/>
          <w:szCs w:val="20"/>
        </w:rPr>
      </w:pPr>
      <w:r w:rsidRPr="004C58AF">
        <w:rPr>
          <w:rFonts w:ascii="Arial" w:hAnsi="Arial" w:cs="Arial"/>
          <w:sz w:val="20"/>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4C58AF">
        <w:rPr>
          <w:rFonts w:ascii="Arial" w:hAnsi="Arial" w:cs="Arial"/>
          <w:sz w:val="20"/>
          <w:szCs w:val="20"/>
        </w:rPr>
        <w:t>gospodarski subjekt sedež.</w:t>
      </w:r>
    </w:p>
    <w:p w14:paraId="0FDDF711" w14:textId="77777777" w:rsidR="00341D31" w:rsidRDefault="00341D31" w:rsidP="004C58AF">
      <w:pPr>
        <w:widowControl w:val="0"/>
        <w:jc w:val="both"/>
        <w:rPr>
          <w:rFonts w:ascii="Arial" w:hAnsi="Arial" w:cs="Arial"/>
          <w:sz w:val="20"/>
          <w:szCs w:val="20"/>
        </w:rPr>
      </w:pPr>
    </w:p>
    <w:p w14:paraId="560B43E1" w14:textId="7339F990" w:rsidR="00341D31" w:rsidRPr="005A6C59" w:rsidRDefault="00341D31" w:rsidP="00341D31">
      <w:pPr>
        <w:widowControl w:val="0"/>
        <w:spacing w:after="120"/>
        <w:rPr>
          <w:rFonts w:ascii="Arial" w:hAnsi="Arial" w:cs="Arial"/>
          <w:b/>
          <w:sz w:val="20"/>
          <w:szCs w:val="20"/>
        </w:rPr>
      </w:pPr>
      <w:r>
        <w:rPr>
          <w:rFonts w:ascii="Arial" w:hAnsi="Arial" w:cs="Arial"/>
          <w:b/>
          <w:sz w:val="20"/>
          <w:szCs w:val="20"/>
        </w:rPr>
        <w:t xml:space="preserve">F: </w:t>
      </w:r>
      <w:r w:rsidRPr="005A6C59">
        <w:rPr>
          <w:rFonts w:ascii="Arial" w:hAnsi="Arial" w:cs="Arial"/>
          <w:b/>
          <w:sz w:val="20"/>
          <w:szCs w:val="20"/>
        </w:rPr>
        <w:t>Omejevalni ukrepi zaradi delovanja Rusije, ki povzroča destabilizacijo razmer v Ukrajini:</w:t>
      </w:r>
    </w:p>
    <w:p w14:paraId="0937FE9C" w14:textId="77777777" w:rsidR="00341D31" w:rsidRPr="005A6C59" w:rsidRDefault="00341D31" w:rsidP="00341D31">
      <w:pPr>
        <w:widowControl w:val="0"/>
        <w:jc w:val="both"/>
        <w:rPr>
          <w:rFonts w:ascii="Arial" w:hAnsi="Arial" w:cs="Arial"/>
          <w:sz w:val="20"/>
          <w:szCs w:val="20"/>
        </w:rPr>
      </w:pPr>
      <w:r w:rsidRPr="005A6C59">
        <w:rPr>
          <w:rFonts w:ascii="Arial" w:hAnsi="Arial" w:cs="Arial"/>
          <w:sz w:val="20"/>
          <w:szCs w:val="20"/>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442F616A" w14:textId="77777777" w:rsidR="00341D31" w:rsidRPr="005A6C59" w:rsidRDefault="00341D31" w:rsidP="00341D31">
      <w:pPr>
        <w:pStyle w:val="Odstavekseznama"/>
        <w:widowControl w:val="0"/>
        <w:numPr>
          <w:ilvl w:val="0"/>
          <w:numId w:val="39"/>
        </w:numPr>
        <w:rPr>
          <w:rFonts w:ascii="Arial" w:hAnsi="Arial" w:cs="Arial"/>
          <w:sz w:val="20"/>
        </w:rPr>
      </w:pPr>
      <w:r w:rsidRPr="005A6C59">
        <w:rPr>
          <w:rFonts w:ascii="Arial" w:hAnsi="Arial" w:cs="Arial"/>
          <w:sz w:val="20"/>
        </w:rPr>
        <w:t>ruski državljan ali fizična ali pravna oseba, subjekt ali organ s sedežem v Rusiji,</w:t>
      </w:r>
    </w:p>
    <w:p w14:paraId="68B908EE" w14:textId="77777777" w:rsidR="00341D31" w:rsidRPr="005A6C59" w:rsidRDefault="00341D31" w:rsidP="00341D31">
      <w:pPr>
        <w:pStyle w:val="Odstavekseznama"/>
        <w:widowControl w:val="0"/>
        <w:numPr>
          <w:ilvl w:val="0"/>
          <w:numId w:val="39"/>
        </w:numPr>
        <w:rPr>
          <w:rFonts w:ascii="Arial" w:hAnsi="Arial" w:cs="Arial"/>
          <w:sz w:val="20"/>
        </w:rPr>
      </w:pPr>
      <w:r w:rsidRPr="005A6C59">
        <w:rPr>
          <w:rFonts w:ascii="Arial" w:hAnsi="Arial" w:cs="Arial"/>
          <w:sz w:val="20"/>
        </w:rPr>
        <w:lastRenderedPageBreak/>
        <w:t>pravna oseba, subjekt ali organ, katerih več kot 50-odstotni delež je v neposredni ali posredni lasti subjekta iz prejšnje alineje, ali</w:t>
      </w:r>
    </w:p>
    <w:p w14:paraId="1D98821B" w14:textId="77777777" w:rsidR="00341D31" w:rsidRPr="005A6C59" w:rsidRDefault="00341D31" w:rsidP="00341D31">
      <w:pPr>
        <w:pStyle w:val="Odstavekseznama"/>
        <w:widowControl w:val="0"/>
        <w:numPr>
          <w:ilvl w:val="0"/>
          <w:numId w:val="39"/>
        </w:numPr>
        <w:rPr>
          <w:rFonts w:ascii="Arial" w:hAnsi="Arial" w:cs="Arial"/>
          <w:sz w:val="20"/>
        </w:rPr>
      </w:pPr>
      <w:r w:rsidRPr="005A6C59">
        <w:rPr>
          <w:rFonts w:ascii="Arial" w:hAnsi="Arial" w:cs="Arial"/>
          <w:sz w:val="20"/>
        </w:rPr>
        <w:t>fizična ali pravna oseba, subjekt ali organ, ki deluje v imenu ali po navodilih subjektov iz prejšnjih dveh alinej.</w:t>
      </w:r>
    </w:p>
    <w:p w14:paraId="7EC41202" w14:textId="77777777" w:rsidR="00341D31" w:rsidRPr="005A6C59" w:rsidRDefault="00341D31" w:rsidP="00341D31">
      <w:pPr>
        <w:widowControl w:val="0"/>
        <w:rPr>
          <w:rFonts w:ascii="Arial" w:hAnsi="Arial" w:cs="Arial"/>
          <w:sz w:val="20"/>
          <w:szCs w:val="20"/>
        </w:rPr>
      </w:pPr>
    </w:p>
    <w:p w14:paraId="42F3CC84" w14:textId="77777777" w:rsidR="00341D31" w:rsidRPr="005A6C59" w:rsidRDefault="00341D31" w:rsidP="00341D31">
      <w:pPr>
        <w:widowControl w:val="0"/>
        <w:rPr>
          <w:rFonts w:ascii="Arial" w:hAnsi="Arial" w:cs="Arial"/>
          <w:sz w:val="20"/>
          <w:szCs w:val="20"/>
        </w:rPr>
      </w:pPr>
      <w:r w:rsidRPr="005A6C59">
        <w:rPr>
          <w:rFonts w:ascii="Arial" w:hAnsi="Arial" w:cs="Arial"/>
          <w:sz w:val="20"/>
          <w:szCs w:val="20"/>
        </w:rPr>
        <w:t>Enako velja za podizvajalca, če izvaja več kot deset odstotkov (10%) vrednosti predmetnega naročila.</w:t>
      </w:r>
    </w:p>
    <w:p w14:paraId="1DF9AC1D" w14:textId="77777777" w:rsidR="00341D31" w:rsidRPr="002F2172" w:rsidRDefault="00341D31" w:rsidP="00341D31">
      <w:pPr>
        <w:widowControl w:val="0"/>
        <w:rPr>
          <w:rFonts w:ascii="Arial" w:hAnsi="Arial" w:cs="Arial"/>
          <w:color w:val="EE0000"/>
          <w:sz w:val="20"/>
          <w:szCs w:val="20"/>
        </w:rPr>
      </w:pPr>
    </w:p>
    <w:p w14:paraId="0E4C84F1" w14:textId="77777777" w:rsidR="00341D31" w:rsidRPr="005A6C59" w:rsidRDefault="00341D31" w:rsidP="00341D31">
      <w:pPr>
        <w:widowControl w:val="0"/>
        <w:jc w:val="both"/>
        <w:rPr>
          <w:rFonts w:ascii="Arial" w:hAnsi="Arial" w:cs="Arial"/>
          <w:sz w:val="20"/>
          <w:szCs w:val="20"/>
        </w:rPr>
      </w:pPr>
      <w:r w:rsidRPr="005A6C59">
        <w:rPr>
          <w:rFonts w:ascii="Arial" w:hAnsi="Arial" w:cs="Arial"/>
          <w:sz w:val="20"/>
          <w:szCs w:val="20"/>
        </w:rPr>
        <w:t xml:space="preserve">Naročnik bo v skladu s 1. odstavkom člena 1h sklepa Sveta (SZVP) 2022/578 z dne 8. aprila 2022 o spremembi Sklepa 2014/512/SZVP o omejevalnih ukrepih zaradi delovanja Rusije, ki povzroča destabilizacijo razmer v Ukrajini, iz postopka javnega naročanja </w:t>
      </w:r>
      <w:r w:rsidRPr="005A6C59">
        <w:rPr>
          <w:rFonts w:ascii="Arial" w:hAnsi="Arial" w:cs="Arial"/>
          <w:b/>
          <w:bCs/>
          <w:sz w:val="20"/>
          <w:szCs w:val="20"/>
        </w:rPr>
        <w:t>kadarkoli v postopku</w:t>
      </w:r>
      <w:r w:rsidRPr="005A6C59">
        <w:rPr>
          <w:rFonts w:ascii="Arial" w:hAnsi="Arial" w:cs="Arial"/>
          <w:sz w:val="20"/>
          <w:szCs w:val="20"/>
        </w:rPr>
        <w:t xml:space="preserve"> izključil gospodarski subjekt, če se izkaže, da je </w:t>
      </w:r>
      <w:r w:rsidRPr="005A6C59">
        <w:rPr>
          <w:rFonts w:ascii="Arial" w:hAnsi="Arial" w:cs="Arial"/>
          <w:b/>
          <w:bCs/>
          <w:sz w:val="20"/>
          <w:szCs w:val="20"/>
        </w:rPr>
        <w:t>pred ali med postopkom</w:t>
      </w:r>
      <w:r w:rsidRPr="005A6C59">
        <w:rPr>
          <w:rFonts w:ascii="Arial" w:hAnsi="Arial" w:cs="Arial"/>
          <w:sz w:val="20"/>
          <w:szCs w:val="20"/>
        </w:rPr>
        <w:t xml:space="preserve"> javnega naročanja pri njem obstajal ta razlog za izključitev.</w:t>
      </w:r>
    </w:p>
    <w:p w14:paraId="2894D211" w14:textId="77777777" w:rsidR="00341D31" w:rsidRPr="005A6C59" w:rsidRDefault="00341D31" w:rsidP="00341D31">
      <w:pPr>
        <w:widowControl w:val="0"/>
        <w:jc w:val="both"/>
        <w:rPr>
          <w:rFonts w:ascii="Arial" w:hAnsi="Arial" w:cs="Arial"/>
          <w:sz w:val="20"/>
          <w:szCs w:val="20"/>
        </w:rPr>
      </w:pPr>
    </w:p>
    <w:p w14:paraId="704B98B6" w14:textId="77777777" w:rsidR="00341D31" w:rsidRPr="005A6C59" w:rsidRDefault="00341D31" w:rsidP="00341D31">
      <w:pPr>
        <w:widowControl w:val="0"/>
        <w:jc w:val="both"/>
        <w:rPr>
          <w:rFonts w:ascii="Arial" w:hAnsi="Arial" w:cs="Arial"/>
          <w:sz w:val="20"/>
          <w:szCs w:val="20"/>
        </w:rPr>
      </w:pPr>
      <w:r w:rsidRPr="005A6C59">
        <w:rPr>
          <w:rFonts w:ascii="Arial" w:hAnsi="Arial" w:cs="Arial"/>
          <w:sz w:val="20"/>
          <w:szCs w:val="20"/>
        </w:rPr>
        <w:t>Dokazilo izpolnijo in predložijo ponudnik, vsi partnerji v skupnem nastopu in vsi podizvajalci, ki izpolnjujejo pogoj izvedbe deset odstotkov (10%) ali več vrednosti predmetnega naročila.</w:t>
      </w:r>
    </w:p>
    <w:p w14:paraId="1F2E6359" w14:textId="77777777" w:rsidR="00341D31" w:rsidRPr="005A6C59" w:rsidRDefault="00341D31" w:rsidP="00341D31">
      <w:pPr>
        <w:widowControl w:val="0"/>
        <w:jc w:val="both"/>
        <w:rPr>
          <w:rFonts w:ascii="Arial" w:hAnsi="Arial" w:cs="Arial"/>
          <w:b/>
          <w:sz w:val="20"/>
          <w:lang w:eastAsia="en-US"/>
        </w:rPr>
      </w:pPr>
    </w:p>
    <w:p w14:paraId="51A61018" w14:textId="77777777" w:rsidR="00341D31" w:rsidRPr="005A6C59" w:rsidRDefault="00341D31" w:rsidP="00341D31">
      <w:pPr>
        <w:widowControl w:val="0"/>
        <w:jc w:val="both"/>
        <w:rPr>
          <w:rFonts w:ascii="Arial" w:hAnsi="Arial" w:cs="Arial"/>
          <w:b/>
          <w:sz w:val="20"/>
          <w:lang w:eastAsia="en-US"/>
        </w:rPr>
      </w:pPr>
      <w:r w:rsidRPr="005A6C59">
        <w:rPr>
          <w:rFonts w:ascii="Arial" w:hAnsi="Arial" w:cs="Arial"/>
          <w:b/>
          <w:sz w:val="20"/>
          <w:lang w:eastAsia="en-US"/>
        </w:rPr>
        <w:t>Način dokazovanja:</w:t>
      </w:r>
    </w:p>
    <w:p w14:paraId="6AC43C7C" w14:textId="4A435196" w:rsidR="00341D31" w:rsidRPr="005A6C59" w:rsidRDefault="00341D31" w:rsidP="00341D31">
      <w:pPr>
        <w:pStyle w:val="Odstavekseznama"/>
        <w:widowControl w:val="0"/>
        <w:numPr>
          <w:ilvl w:val="0"/>
          <w:numId w:val="39"/>
        </w:numPr>
        <w:jc w:val="both"/>
        <w:rPr>
          <w:rFonts w:ascii="Arial" w:hAnsi="Arial" w:cs="Arial"/>
          <w:sz w:val="20"/>
        </w:rPr>
      </w:pPr>
      <w:r w:rsidRPr="005A6C59">
        <w:rPr>
          <w:rFonts w:ascii="Arial" w:hAnsi="Arial" w:cs="Arial"/>
          <w:sz w:val="20"/>
        </w:rPr>
        <w:t xml:space="preserve">Izpolnjen, podpisan in/ali žigosan obrazec št. </w:t>
      </w:r>
      <w:r w:rsidR="00E92154">
        <w:rPr>
          <w:rFonts w:ascii="Arial" w:hAnsi="Arial" w:cs="Arial"/>
          <w:sz w:val="20"/>
        </w:rPr>
        <w:t>9</w:t>
      </w:r>
      <w:r w:rsidRPr="005A6C59">
        <w:rPr>
          <w:rFonts w:ascii="Arial" w:hAnsi="Arial" w:cs="Arial"/>
          <w:sz w:val="20"/>
        </w:rPr>
        <w:t>.</w:t>
      </w:r>
    </w:p>
    <w:p w14:paraId="53D36600" w14:textId="77777777" w:rsidR="00341D31" w:rsidRPr="004C58AF" w:rsidRDefault="00341D31" w:rsidP="004C58AF">
      <w:pPr>
        <w:widowControl w:val="0"/>
        <w:jc w:val="both"/>
        <w:rPr>
          <w:rFonts w:ascii="Arial" w:hAnsi="Arial" w:cs="Arial"/>
          <w:sz w:val="20"/>
          <w:szCs w:val="20"/>
        </w:rPr>
      </w:pPr>
    </w:p>
    <w:p w14:paraId="61B1277A" w14:textId="6CD3CCDC" w:rsidR="00455238" w:rsidRPr="00513FBA" w:rsidRDefault="00455238" w:rsidP="002859E1">
      <w:pPr>
        <w:pStyle w:val="Naslov3"/>
        <w:numPr>
          <w:ilvl w:val="1"/>
          <w:numId w:val="18"/>
        </w:numPr>
        <w:rPr>
          <w:sz w:val="20"/>
          <w:szCs w:val="20"/>
          <w:shd w:val="clear" w:color="auto" w:fill="FFFFFF"/>
        </w:rPr>
      </w:pPr>
      <w:bookmarkStart w:id="60" w:name="_Toc452471600"/>
      <w:bookmarkStart w:id="61" w:name="_Toc511388769"/>
      <w:bookmarkStart w:id="62" w:name="_Toc512246089"/>
      <w:bookmarkStart w:id="63" w:name="_Toc10194646"/>
      <w:bookmarkStart w:id="64" w:name="_Toc21506073"/>
      <w:bookmarkStart w:id="65" w:name="_Toc55901903"/>
      <w:bookmarkStart w:id="66" w:name="_Toc108010587"/>
      <w:bookmarkStart w:id="67" w:name="_Toc128743284"/>
      <w:bookmarkStart w:id="68" w:name="_Toc128743895"/>
      <w:bookmarkStart w:id="69" w:name="_Toc160440580"/>
      <w:bookmarkStart w:id="70" w:name="_Toc161399770"/>
      <w:bookmarkStart w:id="71" w:name="_Toc176763882"/>
      <w:bookmarkStart w:id="72" w:name="_Toc231904332"/>
      <w:r w:rsidRPr="00513FBA">
        <w:rPr>
          <w:sz w:val="20"/>
          <w:szCs w:val="20"/>
          <w:shd w:val="clear" w:color="auto" w:fill="FFFFFF"/>
        </w:rPr>
        <w:t>Pogoji za sodelovanje</w:t>
      </w:r>
      <w:bookmarkEnd w:id="60"/>
      <w:bookmarkEnd w:id="61"/>
      <w:bookmarkEnd w:id="62"/>
      <w:bookmarkEnd w:id="63"/>
      <w:bookmarkEnd w:id="64"/>
      <w:bookmarkEnd w:id="65"/>
      <w:bookmarkEnd w:id="66"/>
      <w:bookmarkEnd w:id="67"/>
      <w:bookmarkEnd w:id="68"/>
      <w:bookmarkEnd w:id="69"/>
      <w:bookmarkEnd w:id="70"/>
      <w:bookmarkEnd w:id="71"/>
      <w:bookmarkEnd w:id="72"/>
    </w:p>
    <w:p w14:paraId="64445FBD" w14:textId="77777777" w:rsidR="00455238" w:rsidRPr="00513FBA" w:rsidRDefault="00455238" w:rsidP="00455238">
      <w:pPr>
        <w:widowControl w:val="0"/>
        <w:ind w:left="360"/>
        <w:rPr>
          <w:rFonts w:ascii="Arial" w:hAnsi="Arial" w:cs="Arial"/>
          <w:sz w:val="20"/>
          <w:szCs w:val="20"/>
        </w:rPr>
      </w:pPr>
    </w:p>
    <w:p w14:paraId="3A56B793"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Gospodarski subjekt mora izpolnjevati vse navedene pogoje za sodelovanje.</w:t>
      </w:r>
    </w:p>
    <w:p w14:paraId="2BCD43BE" w14:textId="77777777" w:rsidR="008E5582" w:rsidRPr="00513FBA" w:rsidRDefault="008E5582" w:rsidP="008E5582">
      <w:pPr>
        <w:widowControl w:val="0"/>
        <w:jc w:val="both"/>
        <w:rPr>
          <w:rFonts w:ascii="Arial" w:hAnsi="Arial" w:cs="Arial"/>
          <w:sz w:val="20"/>
          <w:szCs w:val="20"/>
        </w:rPr>
      </w:pPr>
    </w:p>
    <w:p w14:paraId="7CAC927B"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 xml:space="preserve">A: Pogoji za sodelovanje glede sposobnosti za opravljanje poklicne dejavnosti </w:t>
      </w:r>
    </w:p>
    <w:p w14:paraId="037C7D50" w14:textId="77777777" w:rsidR="008E5582" w:rsidRPr="00513FBA" w:rsidRDefault="008E5582" w:rsidP="008E5582">
      <w:pPr>
        <w:widowControl w:val="0"/>
        <w:jc w:val="both"/>
        <w:rPr>
          <w:rFonts w:ascii="Arial" w:hAnsi="Arial" w:cs="Arial"/>
          <w:b/>
          <w:sz w:val="20"/>
          <w:szCs w:val="20"/>
        </w:rPr>
      </w:pPr>
    </w:p>
    <w:p w14:paraId="06AB0D01" w14:textId="77777777" w:rsidR="001D6C20" w:rsidRDefault="001D6C20" w:rsidP="001D6C20">
      <w:pPr>
        <w:jc w:val="both"/>
        <w:rPr>
          <w:rFonts w:ascii="Arial" w:hAnsi="Arial" w:cs="Arial"/>
          <w:sz w:val="20"/>
          <w:szCs w:val="20"/>
        </w:rPr>
      </w:pPr>
      <w:r w:rsidRPr="00513FBA">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B1E9F93" w14:textId="77777777" w:rsidR="001D6C20" w:rsidRPr="00513FBA" w:rsidRDefault="001D6C20" w:rsidP="001D6C20">
      <w:pPr>
        <w:jc w:val="both"/>
        <w:rPr>
          <w:rFonts w:ascii="Arial" w:hAnsi="Arial" w:cs="Arial"/>
          <w:sz w:val="20"/>
          <w:szCs w:val="20"/>
        </w:rPr>
      </w:pPr>
    </w:p>
    <w:p w14:paraId="500969E0" w14:textId="77777777" w:rsidR="00B54A83" w:rsidRPr="00B54A83" w:rsidRDefault="00B54A83" w:rsidP="00B54A83">
      <w:pPr>
        <w:jc w:val="both"/>
        <w:rPr>
          <w:rFonts w:ascii="Arial" w:hAnsi="Arial" w:cs="Arial"/>
          <w:sz w:val="20"/>
          <w:szCs w:val="20"/>
        </w:rPr>
      </w:pPr>
      <w:r w:rsidRPr="00B54A83">
        <w:rPr>
          <w:rFonts w:ascii="Arial" w:hAnsi="Arial" w:cs="Arial"/>
          <w:sz w:val="20"/>
          <w:szCs w:val="20"/>
        </w:rPr>
        <w:t>Gospodarski subjekt mora imeti registrirano dejavnost za prodajo blaga, ki je predmet tega javnega naročila, jo tudi dejansko opravljati ter imeti za opravljanje te dejavnosti vsa potrebna dovoljenja.</w:t>
      </w:r>
    </w:p>
    <w:p w14:paraId="7F69E417" w14:textId="77777777" w:rsidR="001D6C20" w:rsidRDefault="001D6C20" w:rsidP="001D6C20">
      <w:pPr>
        <w:jc w:val="both"/>
        <w:rPr>
          <w:rFonts w:ascii="Arial" w:hAnsi="Arial" w:cs="Arial"/>
          <w:sz w:val="20"/>
          <w:szCs w:val="20"/>
        </w:rPr>
      </w:pPr>
    </w:p>
    <w:p w14:paraId="758FF7E2" w14:textId="0A1E718A" w:rsidR="001D6C20" w:rsidRPr="00513FBA" w:rsidRDefault="001D6C20" w:rsidP="001D6C20">
      <w:pPr>
        <w:jc w:val="both"/>
        <w:rPr>
          <w:rFonts w:ascii="Arial" w:hAnsi="Arial" w:cs="Arial"/>
          <w:sz w:val="20"/>
          <w:szCs w:val="20"/>
        </w:rPr>
      </w:pPr>
      <w:r w:rsidRPr="00513FBA">
        <w:rPr>
          <w:rFonts w:ascii="Arial" w:hAnsi="Arial" w:cs="Arial"/>
          <w:sz w:val="20"/>
          <w:szCs w:val="20"/>
        </w:rPr>
        <w:t>Zgoraj navedena pogoja glede sposobnosti za opravljanje poklicne dejavnosti mora izpolnjevati vsak gospodarski subjekt, ki nastopa v ponudbi: ponudnik</w:t>
      </w:r>
      <w:r>
        <w:rPr>
          <w:rFonts w:ascii="Arial" w:hAnsi="Arial" w:cs="Arial"/>
          <w:sz w:val="20"/>
          <w:szCs w:val="20"/>
        </w:rPr>
        <w:t xml:space="preserve">, </w:t>
      </w:r>
      <w:r w:rsidRPr="00513FBA">
        <w:rPr>
          <w:rFonts w:ascii="Arial" w:hAnsi="Arial" w:cs="Arial"/>
          <w:sz w:val="20"/>
          <w:szCs w:val="20"/>
        </w:rPr>
        <w:t xml:space="preserve">vsak izmed partnerjev v primeru skupne ponudbe in vsak podizvajalec.  </w:t>
      </w:r>
    </w:p>
    <w:p w14:paraId="3412B367" w14:textId="77777777" w:rsidR="008E5582" w:rsidRPr="00513FBA" w:rsidRDefault="008E5582" w:rsidP="008E5582">
      <w:pPr>
        <w:ind w:left="66"/>
        <w:jc w:val="both"/>
        <w:rPr>
          <w:rFonts w:ascii="Arial" w:hAnsi="Arial" w:cs="Arial"/>
          <w:color w:val="00B050"/>
          <w:sz w:val="20"/>
          <w:szCs w:val="20"/>
        </w:rPr>
      </w:pPr>
    </w:p>
    <w:p w14:paraId="4C793CDA"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Način dokazovanja:</w:t>
      </w:r>
    </w:p>
    <w:p w14:paraId="3C30156E" w14:textId="77777777" w:rsidR="006E2CDD" w:rsidRPr="00513FBA" w:rsidRDefault="008E5582" w:rsidP="002859E1">
      <w:pPr>
        <w:pStyle w:val="Barvniseznampoudarek11"/>
        <w:numPr>
          <w:ilvl w:val="0"/>
          <w:numId w:val="13"/>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513FBA">
        <w:rPr>
          <w:rFonts w:ascii="Arial" w:hAnsi="Arial" w:cs="Arial"/>
          <w:sz w:val="20"/>
          <w:szCs w:val="20"/>
        </w:rPr>
        <w:t>Izpolnjen obrazec ESPD (v »Del IV: Pogoji za sodelovanje, Oddelek A: Ustreznost, Vpis v ustrezen poklicni register ali Vpis v poslovni register«), za vse gospodarske subjekte v ponudbi.</w:t>
      </w:r>
      <w:r w:rsidR="006E2CDD" w:rsidRPr="00513FBA">
        <w:rPr>
          <w:rFonts w:ascii="Arial" w:hAnsi="Arial" w:cs="Arial"/>
          <w:sz w:val="20"/>
          <w:szCs w:val="20"/>
        </w:rPr>
        <w:t xml:space="preserve">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6F406848" w14:textId="77777777" w:rsidR="0079224C" w:rsidRDefault="0079224C" w:rsidP="008E5582">
      <w:pPr>
        <w:widowControl w:val="0"/>
        <w:ind w:left="360"/>
        <w:jc w:val="both"/>
        <w:rPr>
          <w:rFonts w:ascii="Arial" w:hAnsi="Arial" w:cs="Arial"/>
          <w:sz w:val="20"/>
          <w:szCs w:val="20"/>
          <w:u w:val="single"/>
        </w:rPr>
      </w:pPr>
    </w:p>
    <w:p w14:paraId="50020956" w14:textId="0FC7637D" w:rsidR="008E5582" w:rsidRPr="00954C25" w:rsidRDefault="008E5582" w:rsidP="008E5582">
      <w:pPr>
        <w:widowControl w:val="0"/>
        <w:ind w:left="360"/>
        <w:jc w:val="both"/>
        <w:rPr>
          <w:rFonts w:ascii="Arial" w:hAnsi="Arial" w:cs="Arial"/>
          <w:sz w:val="20"/>
          <w:szCs w:val="20"/>
          <w:u w:val="single"/>
        </w:rPr>
      </w:pPr>
      <w:r w:rsidRPr="00954C25">
        <w:rPr>
          <w:rFonts w:ascii="Arial" w:hAnsi="Arial" w:cs="Arial"/>
          <w:sz w:val="20"/>
          <w:szCs w:val="20"/>
          <w:u w:val="single"/>
        </w:rPr>
        <w:t>Gospodarski subjekti (ponudniki, partnerji v skupini, podizvajalci), ki nimajo sedeža v Republiki Sloveniji morajo v ponudbi predložiti:</w:t>
      </w:r>
    </w:p>
    <w:p w14:paraId="792D16B0" w14:textId="7A1D897A" w:rsidR="008E5582" w:rsidRDefault="008E5582" w:rsidP="008E5582">
      <w:pPr>
        <w:widowControl w:val="0"/>
        <w:ind w:left="360"/>
        <w:jc w:val="both"/>
        <w:rPr>
          <w:rFonts w:ascii="Arial" w:hAnsi="Arial" w:cs="Arial"/>
          <w:sz w:val="20"/>
          <w:szCs w:val="20"/>
        </w:rPr>
      </w:pPr>
      <w:r w:rsidRPr="00954C25">
        <w:rPr>
          <w:rFonts w:ascii="Arial" w:hAnsi="Arial" w:cs="Arial"/>
          <w:sz w:val="20"/>
          <w:szCs w:val="20"/>
        </w:rPr>
        <w:t>Izjava o izpolnjevanju pogojev glede sposobnosti za opravljanje poklicne dejavnosti gospodarskega subjekta in dokazilo iz uradnih evidenc o izpolnjevanju navedenega pogoja.</w:t>
      </w:r>
    </w:p>
    <w:p w14:paraId="74A9D179" w14:textId="77777777" w:rsidR="004C58AF" w:rsidRPr="004C58AF" w:rsidRDefault="004C58AF" w:rsidP="004C58AF">
      <w:pPr>
        <w:widowControl w:val="0"/>
        <w:ind w:left="360"/>
        <w:jc w:val="both"/>
        <w:rPr>
          <w:rFonts w:ascii="Arial" w:hAnsi="Arial" w:cs="Arial"/>
          <w:sz w:val="20"/>
          <w:szCs w:val="20"/>
        </w:rPr>
      </w:pPr>
      <w:r w:rsidRPr="004C58AF">
        <w:rPr>
          <w:rFonts w:ascii="Arial" w:hAnsi="Arial" w:cs="Arial"/>
          <w:sz w:val="20"/>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A2FF47F" w14:textId="77777777" w:rsidR="004C58AF" w:rsidRPr="004C58AF" w:rsidRDefault="004C58AF" w:rsidP="008E5582">
      <w:pPr>
        <w:widowControl w:val="0"/>
        <w:ind w:left="360"/>
        <w:jc w:val="both"/>
        <w:rPr>
          <w:rFonts w:ascii="Arial" w:hAnsi="Arial" w:cs="Arial"/>
          <w:strike/>
          <w:sz w:val="20"/>
          <w:szCs w:val="20"/>
        </w:rPr>
      </w:pPr>
    </w:p>
    <w:p w14:paraId="6DD7B41A" w14:textId="6D19DBD6" w:rsidR="006E2CDD" w:rsidRPr="00376B46" w:rsidRDefault="004C05A4" w:rsidP="004C05A4">
      <w:pPr>
        <w:ind w:left="360"/>
        <w:jc w:val="both"/>
        <w:rPr>
          <w:rFonts w:ascii="Arial" w:hAnsi="Arial" w:cs="Arial"/>
          <w:color w:val="FF0000"/>
          <w:sz w:val="20"/>
          <w:szCs w:val="20"/>
        </w:rPr>
      </w:pPr>
      <w:r w:rsidRPr="00376B46">
        <w:rPr>
          <w:rFonts w:ascii="Arial" w:hAnsi="Arial" w:cs="Arial"/>
          <w:sz w:val="20"/>
          <w:szCs w:val="20"/>
        </w:rPr>
        <w:t>Če morajo imeti gospodarski subjekti določeno dovoljenje ali biti člani določene organizacije, da lahko v svoji matični državi opravljajo določeno storitev, predložijo dokazilo o tem dovoljenju ali članstvu.</w:t>
      </w:r>
    </w:p>
    <w:p w14:paraId="1ECD69B9" w14:textId="77777777" w:rsidR="00455238" w:rsidRPr="00513FBA" w:rsidRDefault="00455238" w:rsidP="00455238">
      <w:pPr>
        <w:widowControl w:val="0"/>
        <w:jc w:val="both"/>
        <w:rPr>
          <w:rFonts w:ascii="Arial" w:hAnsi="Arial" w:cs="Arial"/>
          <w:sz w:val="20"/>
          <w:szCs w:val="20"/>
        </w:rPr>
      </w:pPr>
    </w:p>
    <w:p w14:paraId="495DAAB5" w14:textId="46BC16BC" w:rsidR="00455238" w:rsidRPr="00513FBA" w:rsidRDefault="00455238" w:rsidP="00455238">
      <w:pPr>
        <w:jc w:val="both"/>
        <w:rPr>
          <w:rFonts w:ascii="Arial" w:hAnsi="Arial" w:cs="Arial"/>
          <w:b/>
          <w:sz w:val="20"/>
          <w:szCs w:val="20"/>
        </w:rPr>
      </w:pPr>
      <w:r w:rsidRPr="00513FBA">
        <w:rPr>
          <w:rFonts w:ascii="Arial" w:hAnsi="Arial" w:cs="Arial"/>
          <w:b/>
          <w:sz w:val="20"/>
          <w:szCs w:val="20"/>
        </w:rPr>
        <w:t>B: Pogoji za sodelovanje glede ekonomske in finančne sposobnosti</w:t>
      </w:r>
    </w:p>
    <w:p w14:paraId="296ACD0E" w14:textId="77777777" w:rsidR="00455238" w:rsidRPr="00513FBA" w:rsidRDefault="00455238" w:rsidP="00455238">
      <w:pPr>
        <w:pStyle w:val="Odstavekseznama"/>
        <w:ind w:left="360"/>
        <w:jc w:val="both"/>
        <w:rPr>
          <w:rFonts w:ascii="Arial" w:hAnsi="Arial" w:cs="Arial"/>
          <w:color w:val="00B050"/>
          <w:sz w:val="20"/>
        </w:rPr>
      </w:pPr>
    </w:p>
    <w:p w14:paraId="014949C3" w14:textId="0725406F" w:rsidR="00455238" w:rsidRPr="00513FBA" w:rsidRDefault="00455238" w:rsidP="00455238">
      <w:pPr>
        <w:pStyle w:val="Odstavekseznama"/>
        <w:ind w:left="360"/>
        <w:jc w:val="both"/>
        <w:rPr>
          <w:rFonts w:ascii="Arial" w:hAnsi="Arial" w:cs="Arial"/>
          <w:sz w:val="20"/>
        </w:rPr>
      </w:pPr>
      <w:r w:rsidRPr="00513FBA">
        <w:rPr>
          <w:rFonts w:ascii="Arial" w:hAnsi="Arial" w:cs="Arial"/>
          <w:sz w:val="20"/>
        </w:rPr>
        <w:lastRenderedPageBreak/>
        <w:t>Gospodarski subjekt v zadnjih 6 (šestih) mesecih pred objavo tega javnega naročila ni imel blokiranega transakcijskega računa. V kolikor ima gospodarski subjekt več transakcijskih računov</w:t>
      </w:r>
      <w:r w:rsidR="006E2CDD" w:rsidRPr="00513FBA">
        <w:rPr>
          <w:rFonts w:ascii="Arial" w:hAnsi="Arial" w:cs="Arial"/>
          <w:sz w:val="20"/>
        </w:rPr>
        <w:t>,</w:t>
      </w:r>
      <w:r w:rsidRPr="00513FBA">
        <w:rPr>
          <w:rFonts w:ascii="Arial" w:hAnsi="Arial" w:cs="Arial"/>
          <w:sz w:val="20"/>
        </w:rPr>
        <w:t xml:space="preserve"> velja to za vse račune. </w:t>
      </w:r>
    </w:p>
    <w:p w14:paraId="739F6FBD" w14:textId="77777777" w:rsidR="00455238" w:rsidRPr="00513FBA" w:rsidRDefault="00455238" w:rsidP="00455238">
      <w:pPr>
        <w:jc w:val="both"/>
        <w:rPr>
          <w:rFonts w:ascii="Arial" w:hAnsi="Arial" w:cs="Arial"/>
          <w:sz w:val="20"/>
          <w:szCs w:val="20"/>
        </w:rPr>
      </w:pPr>
    </w:p>
    <w:p w14:paraId="2410836B" w14:textId="77777777" w:rsidR="001D6C20" w:rsidRPr="00513FBA" w:rsidRDefault="00563E12" w:rsidP="001D6C20">
      <w:pPr>
        <w:ind w:left="360"/>
        <w:jc w:val="both"/>
        <w:rPr>
          <w:rFonts w:ascii="Arial" w:hAnsi="Arial" w:cs="Arial"/>
          <w:sz w:val="20"/>
          <w:szCs w:val="20"/>
        </w:rPr>
      </w:pPr>
      <w:r w:rsidRPr="00513FBA">
        <w:rPr>
          <w:rFonts w:ascii="Arial" w:hAnsi="Arial" w:cs="Arial"/>
          <w:sz w:val="20"/>
          <w:szCs w:val="20"/>
        </w:rPr>
        <w:t xml:space="preserve">Pogoj morajo izpolnjevati vsi gospodarski subjekti v ponudbi: </w:t>
      </w:r>
      <w:r w:rsidR="001D6C20" w:rsidRPr="00513FBA">
        <w:rPr>
          <w:rFonts w:ascii="Arial" w:hAnsi="Arial" w:cs="Arial"/>
          <w:sz w:val="20"/>
          <w:szCs w:val="20"/>
        </w:rPr>
        <w:t>ponudnik</w:t>
      </w:r>
      <w:r w:rsidR="001D6C20">
        <w:rPr>
          <w:rFonts w:ascii="Arial" w:hAnsi="Arial" w:cs="Arial"/>
          <w:sz w:val="20"/>
          <w:szCs w:val="20"/>
        </w:rPr>
        <w:t xml:space="preserve">, </w:t>
      </w:r>
      <w:r w:rsidR="001D6C20" w:rsidRPr="00513FBA">
        <w:rPr>
          <w:rFonts w:ascii="Arial" w:hAnsi="Arial" w:cs="Arial"/>
          <w:sz w:val="20"/>
          <w:szCs w:val="20"/>
        </w:rPr>
        <w:t xml:space="preserve">vsak izmed partnerjev v primeru skupne ponudbe in vsak podizvajalec.  </w:t>
      </w:r>
    </w:p>
    <w:p w14:paraId="6955AE61" w14:textId="288E71FF" w:rsidR="00455238" w:rsidRPr="00513FBA" w:rsidRDefault="00455238" w:rsidP="001D6C20">
      <w:pPr>
        <w:ind w:left="360"/>
        <w:jc w:val="both"/>
        <w:rPr>
          <w:rFonts w:ascii="Arial" w:hAnsi="Arial" w:cs="Arial"/>
          <w:sz w:val="20"/>
          <w:u w:val="single"/>
        </w:rPr>
      </w:pPr>
    </w:p>
    <w:p w14:paraId="170FB1E2" w14:textId="52B92976" w:rsidR="00455238" w:rsidRPr="008E2F96" w:rsidRDefault="00455238" w:rsidP="00455238">
      <w:pPr>
        <w:ind w:left="360"/>
        <w:jc w:val="both"/>
        <w:rPr>
          <w:rFonts w:ascii="Arial" w:hAnsi="Arial" w:cs="Arial"/>
          <w:b/>
          <w:sz w:val="20"/>
          <w:szCs w:val="20"/>
        </w:rPr>
      </w:pPr>
      <w:r w:rsidRPr="008E2F96">
        <w:rPr>
          <w:rFonts w:ascii="Arial" w:hAnsi="Arial" w:cs="Arial"/>
          <w:b/>
          <w:sz w:val="20"/>
          <w:szCs w:val="20"/>
        </w:rPr>
        <w:t xml:space="preserve">Način dokazovanja: </w:t>
      </w:r>
    </w:p>
    <w:p w14:paraId="322582B2" w14:textId="7ED66690" w:rsidR="004A2BE3" w:rsidRPr="004A2BE3" w:rsidRDefault="004A2BE3" w:rsidP="00B232D6">
      <w:pPr>
        <w:numPr>
          <w:ilvl w:val="0"/>
          <w:numId w:val="13"/>
        </w:numPr>
        <w:ind w:left="700"/>
        <w:jc w:val="both"/>
        <w:rPr>
          <w:rFonts w:ascii="Arial" w:hAnsi="Arial" w:cs="Arial"/>
          <w:sz w:val="20"/>
          <w:szCs w:val="20"/>
        </w:rPr>
      </w:pPr>
      <w:r>
        <w:rPr>
          <w:rFonts w:ascii="Arial" w:hAnsi="Arial" w:cs="Arial"/>
          <w:sz w:val="20"/>
          <w:szCs w:val="20"/>
        </w:rPr>
        <w:t>P</w:t>
      </w:r>
      <w:r w:rsidRPr="004A2BE3">
        <w:rPr>
          <w:rFonts w:ascii="Arial" w:hAnsi="Arial" w:cs="Arial"/>
          <w:sz w:val="20"/>
          <w:szCs w:val="20"/>
        </w:rPr>
        <w:t>otrdila vseh bank, pri katerih ima gospodarski subjekt odprt transakcijski račun ali BON-2. Potrdilo ne sme biti starejše od 15 dni, pred skrajnim rokom za oddajo ponudb.</w:t>
      </w:r>
    </w:p>
    <w:p w14:paraId="5C393762" w14:textId="77777777" w:rsidR="001D6C20" w:rsidRDefault="001D6C20" w:rsidP="00B232D6">
      <w:pPr>
        <w:pStyle w:val="Pripombabesedilo"/>
        <w:jc w:val="both"/>
        <w:rPr>
          <w:rFonts w:ascii="Arial" w:hAnsi="Arial" w:cs="Arial"/>
        </w:rPr>
      </w:pPr>
    </w:p>
    <w:p w14:paraId="733939E1" w14:textId="77777777" w:rsidR="00B232D6" w:rsidRPr="00513FBA" w:rsidRDefault="001D6C20" w:rsidP="00B232D6">
      <w:pPr>
        <w:autoSpaceDE w:val="0"/>
        <w:autoSpaceDN w:val="0"/>
        <w:adjustRightInd w:val="0"/>
        <w:rPr>
          <w:rFonts w:ascii="Arial" w:hAnsi="Arial" w:cs="Arial"/>
          <w:b/>
          <w:sz w:val="20"/>
          <w:szCs w:val="20"/>
        </w:rPr>
      </w:pPr>
      <w:r w:rsidRPr="00513FBA">
        <w:rPr>
          <w:rFonts w:ascii="Arial" w:hAnsi="Arial" w:cs="Arial"/>
          <w:b/>
          <w:color w:val="000000"/>
          <w:sz w:val="20"/>
          <w:szCs w:val="20"/>
        </w:rPr>
        <w:t xml:space="preserve">C: </w:t>
      </w:r>
      <w:r w:rsidR="00B232D6" w:rsidRPr="00513FBA">
        <w:rPr>
          <w:rFonts w:ascii="Arial" w:hAnsi="Arial" w:cs="Arial"/>
          <w:b/>
          <w:sz w:val="20"/>
          <w:szCs w:val="20"/>
        </w:rPr>
        <w:t xml:space="preserve">Tehnična in </w:t>
      </w:r>
      <w:r w:rsidR="00B232D6">
        <w:rPr>
          <w:rFonts w:ascii="Arial" w:hAnsi="Arial" w:cs="Arial"/>
          <w:b/>
          <w:sz w:val="20"/>
          <w:szCs w:val="20"/>
        </w:rPr>
        <w:t>strokovna/</w:t>
      </w:r>
      <w:r w:rsidR="00B232D6" w:rsidRPr="00513FBA">
        <w:rPr>
          <w:rFonts w:ascii="Arial" w:hAnsi="Arial" w:cs="Arial"/>
          <w:b/>
          <w:sz w:val="20"/>
          <w:szCs w:val="20"/>
        </w:rPr>
        <w:t>kadrovska sposobnost</w:t>
      </w:r>
    </w:p>
    <w:p w14:paraId="3A0CF3F3" w14:textId="77777777" w:rsidR="001D6C20" w:rsidRDefault="001D6C20" w:rsidP="001D6C20">
      <w:pPr>
        <w:pStyle w:val="Pripombabesedilo"/>
        <w:jc w:val="both"/>
        <w:rPr>
          <w:rFonts w:ascii="Arial" w:hAnsi="Arial" w:cs="Arial"/>
        </w:rPr>
      </w:pPr>
    </w:p>
    <w:p w14:paraId="34FE0EFE" w14:textId="77777777" w:rsidR="00B232D6" w:rsidRDefault="00B232D6" w:rsidP="00B232D6">
      <w:pPr>
        <w:rPr>
          <w:rFonts w:ascii="Arial" w:hAnsi="Arial" w:cs="Arial"/>
          <w:b/>
          <w:sz w:val="20"/>
          <w:szCs w:val="20"/>
        </w:rPr>
      </w:pPr>
      <w:bookmarkStart w:id="73" w:name="_Hlk112152110"/>
      <w:r w:rsidRPr="00513FBA">
        <w:rPr>
          <w:rFonts w:ascii="Arial" w:hAnsi="Arial" w:cs="Arial"/>
          <w:b/>
          <w:sz w:val="20"/>
          <w:szCs w:val="20"/>
        </w:rPr>
        <w:t xml:space="preserve">Naročnikove zahteve glede tehnične in </w:t>
      </w:r>
      <w:r>
        <w:rPr>
          <w:rFonts w:ascii="Arial" w:hAnsi="Arial" w:cs="Arial"/>
          <w:b/>
          <w:sz w:val="20"/>
          <w:szCs w:val="20"/>
        </w:rPr>
        <w:t>strokovne/</w:t>
      </w:r>
      <w:r w:rsidRPr="00513FBA">
        <w:rPr>
          <w:rFonts w:ascii="Arial" w:hAnsi="Arial" w:cs="Arial"/>
          <w:b/>
          <w:sz w:val="20"/>
          <w:szCs w:val="20"/>
        </w:rPr>
        <w:t>kadrovske sposobnosti:</w:t>
      </w:r>
    </w:p>
    <w:p w14:paraId="1191F194" w14:textId="77777777" w:rsidR="00B232D6" w:rsidRPr="00513FBA" w:rsidRDefault="00B232D6" w:rsidP="00B232D6">
      <w:pPr>
        <w:rPr>
          <w:rFonts w:ascii="Arial" w:hAnsi="Arial" w:cs="Arial"/>
          <w:b/>
          <w:sz w:val="20"/>
          <w:szCs w:val="20"/>
        </w:rPr>
      </w:pPr>
    </w:p>
    <w:p w14:paraId="26ED834C" w14:textId="77777777" w:rsidR="00B232D6" w:rsidRPr="00B40719" w:rsidRDefault="00B232D6" w:rsidP="00B232D6">
      <w:pPr>
        <w:keepLines/>
        <w:widowControl w:val="0"/>
        <w:numPr>
          <w:ilvl w:val="0"/>
          <w:numId w:val="43"/>
        </w:numPr>
        <w:ind w:left="360"/>
        <w:jc w:val="both"/>
        <w:rPr>
          <w:rFonts w:ascii="Arial" w:hAnsi="Arial" w:cs="Arial"/>
          <w:sz w:val="20"/>
          <w:szCs w:val="20"/>
        </w:rPr>
      </w:pPr>
      <w:r w:rsidRPr="00B40719">
        <w:rPr>
          <w:rFonts w:ascii="Arial" w:hAnsi="Arial" w:cs="Arial"/>
          <w:sz w:val="20"/>
          <w:szCs w:val="20"/>
        </w:rPr>
        <w:t xml:space="preserve">Gospodarski subjekt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00D2CDDC" w14:textId="77777777" w:rsidR="00B232D6" w:rsidRPr="00B40719" w:rsidRDefault="00B232D6" w:rsidP="00B232D6">
      <w:pPr>
        <w:keepLines/>
        <w:widowControl w:val="0"/>
        <w:jc w:val="both"/>
        <w:rPr>
          <w:rFonts w:ascii="Arial" w:hAnsi="Arial" w:cs="Arial"/>
          <w:sz w:val="20"/>
          <w:szCs w:val="20"/>
        </w:rPr>
      </w:pPr>
    </w:p>
    <w:p w14:paraId="32301CD5" w14:textId="77777777" w:rsidR="00B232D6" w:rsidRPr="00B40719" w:rsidRDefault="00B232D6" w:rsidP="00B232D6">
      <w:pPr>
        <w:keepLines/>
        <w:widowControl w:val="0"/>
        <w:numPr>
          <w:ilvl w:val="0"/>
          <w:numId w:val="43"/>
        </w:numPr>
        <w:ind w:left="360"/>
        <w:jc w:val="both"/>
        <w:rPr>
          <w:rFonts w:ascii="Arial" w:hAnsi="Arial" w:cs="Arial"/>
          <w:sz w:val="20"/>
          <w:szCs w:val="20"/>
        </w:rPr>
      </w:pPr>
      <w:r w:rsidRPr="00B40719">
        <w:rPr>
          <w:rFonts w:ascii="Arial" w:hAnsi="Arial" w:cs="Arial"/>
          <w:sz w:val="20"/>
          <w:szCs w:val="20"/>
        </w:rPr>
        <w:t>Gospodarski subjekt mora zagotoviti ustrezne tehnične in prevozne zmogljivosti za prevoz KOEL na lokacij</w:t>
      </w:r>
      <w:r>
        <w:rPr>
          <w:rFonts w:ascii="Arial" w:hAnsi="Arial" w:cs="Arial"/>
          <w:sz w:val="20"/>
          <w:szCs w:val="20"/>
        </w:rPr>
        <w:t>e</w:t>
      </w:r>
      <w:r w:rsidRPr="00B40719">
        <w:rPr>
          <w:rFonts w:ascii="Arial" w:hAnsi="Arial" w:cs="Arial"/>
          <w:sz w:val="20"/>
          <w:szCs w:val="20"/>
        </w:rPr>
        <w:t xml:space="preserve"> naročnika. </w:t>
      </w:r>
    </w:p>
    <w:p w14:paraId="7ACEDBC9" w14:textId="77777777" w:rsidR="00B232D6" w:rsidRPr="00B40719" w:rsidRDefault="00B232D6" w:rsidP="00B232D6">
      <w:pPr>
        <w:keepLines/>
        <w:widowControl w:val="0"/>
        <w:ind w:left="360"/>
        <w:jc w:val="both"/>
        <w:rPr>
          <w:rFonts w:ascii="Arial" w:hAnsi="Arial" w:cs="Arial"/>
          <w:sz w:val="20"/>
          <w:szCs w:val="20"/>
        </w:rPr>
      </w:pPr>
    </w:p>
    <w:p w14:paraId="6CD2B380" w14:textId="77777777" w:rsidR="00B232D6" w:rsidRDefault="00B232D6" w:rsidP="00B232D6">
      <w:pPr>
        <w:keepLines/>
        <w:widowControl w:val="0"/>
        <w:numPr>
          <w:ilvl w:val="0"/>
          <w:numId w:val="43"/>
        </w:numPr>
        <w:ind w:left="360"/>
        <w:jc w:val="both"/>
        <w:rPr>
          <w:rFonts w:ascii="Arial" w:hAnsi="Arial" w:cs="Arial"/>
          <w:sz w:val="20"/>
          <w:szCs w:val="20"/>
        </w:rPr>
      </w:pPr>
      <w:r w:rsidRPr="00B40719">
        <w:rPr>
          <w:rFonts w:ascii="Arial" w:hAnsi="Arial" w:cs="Arial"/>
          <w:sz w:val="20"/>
          <w:szCs w:val="20"/>
        </w:rPr>
        <w:t>Gospodarski subjekt mora razpolagati z ustreznimi kadri, ki so izkušeni, strokovno usposobljeni in sposobni izvesti predmet javnega naročila in ki bo sodeloval pri izvedbi predmetnega javnega naročila.</w:t>
      </w:r>
    </w:p>
    <w:p w14:paraId="6A3D394C" w14:textId="77777777" w:rsidR="00B232D6" w:rsidRDefault="00B232D6" w:rsidP="00B232D6">
      <w:pPr>
        <w:pStyle w:val="Odstavekseznama"/>
        <w:rPr>
          <w:rFonts w:ascii="Arial" w:hAnsi="Arial" w:cs="Arial"/>
          <w:sz w:val="20"/>
        </w:rPr>
      </w:pPr>
    </w:p>
    <w:p w14:paraId="49CC05EE" w14:textId="77777777" w:rsidR="00B232D6" w:rsidRPr="004A7E75" w:rsidRDefault="00B232D6" w:rsidP="00B232D6">
      <w:pPr>
        <w:pStyle w:val="Odstavekseznama"/>
        <w:keepLines/>
        <w:widowControl w:val="0"/>
        <w:numPr>
          <w:ilvl w:val="0"/>
          <w:numId w:val="43"/>
        </w:numPr>
        <w:ind w:left="360"/>
        <w:jc w:val="both"/>
        <w:rPr>
          <w:rFonts w:ascii="Arial" w:hAnsi="Arial" w:cs="Arial"/>
          <w:sz w:val="20"/>
        </w:rPr>
      </w:pPr>
      <w:r w:rsidRPr="004A7E75">
        <w:rPr>
          <w:rFonts w:ascii="Arial" w:hAnsi="Arial" w:cs="Arial"/>
          <w:sz w:val="20"/>
        </w:rPr>
        <w:t>Gospodarski subjekt mora izpolnjevati vse relevantne zahteve Zakona o prevozu nevarnega blaga (Ur</w:t>
      </w:r>
      <w:r>
        <w:rPr>
          <w:rFonts w:ascii="Arial" w:hAnsi="Arial" w:cs="Arial"/>
          <w:sz w:val="20"/>
        </w:rPr>
        <w:t>. l.</w:t>
      </w:r>
      <w:r w:rsidRPr="004A7E75">
        <w:rPr>
          <w:rFonts w:ascii="Arial" w:hAnsi="Arial" w:cs="Arial"/>
          <w:sz w:val="20"/>
        </w:rPr>
        <w:t xml:space="preserve"> RS, št. 33/06 – UPB</w:t>
      </w:r>
      <w:r>
        <w:rPr>
          <w:rFonts w:ascii="Arial" w:hAnsi="Arial" w:cs="Arial"/>
          <w:sz w:val="20"/>
        </w:rPr>
        <w:t xml:space="preserve"> in sprem.</w:t>
      </w:r>
      <w:r w:rsidRPr="004A7E75">
        <w:rPr>
          <w:rFonts w:ascii="Arial" w:hAnsi="Arial" w:cs="Arial"/>
          <w:sz w:val="20"/>
        </w:rPr>
        <w:t>), Evropskega sporazuma o mednarodnem cestnem prevozu nevarnega blaga (ADR) in Zakona o varstvu okolja (Ur</w:t>
      </w:r>
      <w:r>
        <w:rPr>
          <w:rFonts w:ascii="Arial" w:hAnsi="Arial" w:cs="Arial"/>
          <w:sz w:val="20"/>
        </w:rPr>
        <w:t>. l.</w:t>
      </w:r>
      <w:r w:rsidRPr="004A7E75">
        <w:rPr>
          <w:rFonts w:ascii="Arial" w:hAnsi="Arial" w:cs="Arial"/>
          <w:sz w:val="20"/>
        </w:rPr>
        <w:t xml:space="preserve"> RS, št. 39/06 </w:t>
      </w:r>
      <w:r>
        <w:rPr>
          <w:rFonts w:ascii="Arial" w:hAnsi="Arial" w:cs="Arial"/>
          <w:sz w:val="20"/>
        </w:rPr>
        <w:t xml:space="preserve">– </w:t>
      </w:r>
      <w:r w:rsidRPr="004A7E75">
        <w:rPr>
          <w:rFonts w:ascii="Arial" w:hAnsi="Arial" w:cs="Arial"/>
          <w:sz w:val="20"/>
        </w:rPr>
        <w:t>UPB</w:t>
      </w:r>
      <w:r>
        <w:rPr>
          <w:rFonts w:ascii="Arial" w:hAnsi="Arial" w:cs="Arial"/>
          <w:sz w:val="20"/>
        </w:rPr>
        <w:t xml:space="preserve"> in sprem.</w:t>
      </w:r>
      <w:r w:rsidRPr="004A7E75">
        <w:rPr>
          <w:rFonts w:ascii="Arial" w:hAnsi="Arial" w:cs="Arial"/>
          <w:sz w:val="20"/>
        </w:rPr>
        <w:t xml:space="preserve">), ter ostalo področno zakonodajo. Prevoznik, ki bo </w:t>
      </w:r>
      <w:r>
        <w:rPr>
          <w:rFonts w:ascii="Arial" w:hAnsi="Arial" w:cs="Arial"/>
          <w:sz w:val="20"/>
        </w:rPr>
        <w:t>izvajal</w:t>
      </w:r>
      <w:r w:rsidRPr="004A7E75">
        <w:rPr>
          <w:rFonts w:ascii="Arial" w:hAnsi="Arial" w:cs="Arial"/>
          <w:sz w:val="20"/>
        </w:rPr>
        <w:t xml:space="preserve"> dovoz ekstra lahk</w:t>
      </w:r>
      <w:r>
        <w:rPr>
          <w:rFonts w:ascii="Arial" w:hAnsi="Arial" w:cs="Arial"/>
          <w:sz w:val="20"/>
        </w:rPr>
        <w:t>ega</w:t>
      </w:r>
      <w:r w:rsidRPr="004A7E75">
        <w:rPr>
          <w:rFonts w:ascii="Arial" w:hAnsi="Arial" w:cs="Arial"/>
          <w:sz w:val="20"/>
        </w:rPr>
        <w:t xml:space="preserve"> kuriln</w:t>
      </w:r>
      <w:r>
        <w:rPr>
          <w:rFonts w:ascii="Arial" w:hAnsi="Arial" w:cs="Arial"/>
          <w:sz w:val="20"/>
        </w:rPr>
        <w:t>ega</w:t>
      </w:r>
      <w:r w:rsidRPr="004A7E75">
        <w:rPr>
          <w:rFonts w:ascii="Arial" w:hAnsi="Arial" w:cs="Arial"/>
          <w:sz w:val="20"/>
        </w:rPr>
        <w:t xml:space="preserve"> olj</w:t>
      </w:r>
      <w:r>
        <w:rPr>
          <w:rFonts w:ascii="Arial" w:hAnsi="Arial" w:cs="Arial"/>
          <w:sz w:val="20"/>
        </w:rPr>
        <w:t>a</w:t>
      </w:r>
      <w:r w:rsidRPr="004A7E75">
        <w:rPr>
          <w:rFonts w:ascii="Arial" w:hAnsi="Arial" w:cs="Arial"/>
          <w:sz w:val="20"/>
        </w:rPr>
        <w:t xml:space="preserve"> na območje naročnika, mora imeti ustrezno zavarovanje odgovornosti iz dejavnosti.</w:t>
      </w:r>
    </w:p>
    <w:p w14:paraId="330C55D3" w14:textId="77777777" w:rsidR="00B232D6" w:rsidRPr="006B0109" w:rsidRDefault="00B232D6" w:rsidP="00B232D6">
      <w:pPr>
        <w:pStyle w:val="Odstavekseznama"/>
        <w:keepLines/>
        <w:widowControl w:val="0"/>
        <w:ind w:left="720"/>
        <w:jc w:val="both"/>
        <w:rPr>
          <w:rFonts w:ascii="Tahoma" w:hAnsi="Tahoma" w:cs="Tahoma"/>
        </w:rPr>
      </w:pPr>
    </w:p>
    <w:p w14:paraId="7B455BBC" w14:textId="77777777" w:rsidR="00B232D6" w:rsidRPr="00513FBA" w:rsidRDefault="00B232D6" w:rsidP="00B232D6">
      <w:pPr>
        <w:jc w:val="both"/>
        <w:rPr>
          <w:rFonts w:ascii="Arial" w:hAnsi="Arial" w:cs="Arial"/>
          <w:sz w:val="20"/>
          <w:szCs w:val="20"/>
        </w:rPr>
      </w:pPr>
      <w:r w:rsidRPr="004C5149">
        <w:rPr>
          <w:rFonts w:ascii="Arial" w:hAnsi="Arial" w:cs="Arial"/>
          <w:bCs/>
          <w:sz w:val="20"/>
          <w:szCs w:val="20"/>
        </w:rPr>
        <w:t>Gospodarski subjekt mora imeti referenco, iz katere izhaja, da je v obdobju zadnjih 3 (treh) let (pomeni: v enem, dveh ali treh letih) pred objavo tega javnega naročila vsaj 1 (enemu) naročniku dobavljal KOEL, pri tem pa je dobavljena količina dosegla najmanj 100.000 litrov</w:t>
      </w:r>
      <w:r w:rsidRPr="004C5149">
        <w:rPr>
          <w:rFonts w:ascii="Arial" w:hAnsi="Arial" w:cs="Arial"/>
          <w:sz w:val="20"/>
          <w:szCs w:val="20"/>
        </w:rPr>
        <w:t xml:space="preserve">. Iz potrjene reference mora biti razvidna dobavljena količina in leto oz. obdobje dobav ter potrditev naročnika </w:t>
      </w:r>
      <w:r w:rsidRPr="002306D6">
        <w:rPr>
          <w:rFonts w:ascii="Arial" w:hAnsi="Arial" w:cs="Arial"/>
          <w:sz w:val="20"/>
          <w:szCs w:val="20"/>
        </w:rPr>
        <w:t xml:space="preserve">o uspešni dobavi. </w:t>
      </w:r>
    </w:p>
    <w:p w14:paraId="2EDD4491" w14:textId="77777777" w:rsidR="00B232D6" w:rsidRPr="00513FBA" w:rsidRDefault="00B232D6" w:rsidP="00B232D6">
      <w:pPr>
        <w:rPr>
          <w:rFonts w:ascii="Arial" w:hAnsi="Arial" w:cs="Arial"/>
          <w:color w:val="000000"/>
          <w:sz w:val="20"/>
          <w:szCs w:val="20"/>
        </w:rPr>
      </w:pPr>
    </w:p>
    <w:p w14:paraId="799C3F85" w14:textId="77777777" w:rsidR="00B232D6" w:rsidRPr="00513FBA" w:rsidRDefault="00B232D6" w:rsidP="00B232D6">
      <w:pPr>
        <w:jc w:val="both"/>
        <w:rPr>
          <w:rFonts w:ascii="Arial" w:hAnsi="Arial" w:cs="Arial"/>
          <w:sz w:val="20"/>
          <w:szCs w:val="20"/>
        </w:rPr>
      </w:pPr>
      <w:r w:rsidRPr="00513FBA">
        <w:rPr>
          <w:rFonts w:ascii="Arial" w:hAnsi="Arial" w:cs="Arial"/>
          <w:sz w:val="20"/>
          <w:szCs w:val="20"/>
        </w:rPr>
        <w:t>Vsaka dobava predložene reference je bila izvedena v skladu z vsemi zahtevami in pogoji naročnika reference. Štejejo samo zaključene dobave.</w:t>
      </w:r>
    </w:p>
    <w:p w14:paraId="7A3DD124" w14:textId="77777777" w:rsidR="00B232D6" w:rsidRPr="00513FBA" w:rsidRDefault="00B232D6" w:rsidP="00B232D6">
      <w:pPr>
        <w:rPr>
          <w:rFonts w:ascii="Arial" w:hAnsi="Arial" w:cs="Arial"/>
          <w:sz w:val="20"/>
          <w:szCs w:val="20"/>
        </w:rPr>
      </w:pPr>
    </w:p>
    <w:p w14:paraId="308D4DC9" w14:textId="77777777" w:rsidR="00B232D6" w:rsidRPr="00513FBA" w:rsidRDefault="00B232D6" w:rsidP="00B232D6">
      <w:pPr>
        <w:rPr>
          <w:rFonts w:ascii="Arial" w:hAnsi="Arial" w:cs="Arial"/>
          <w:sz w:val="20"/>
          <w:szCs w:val="20"/>
        </w:rPr>
      </w:pPr>
      <w:r w:rsidRPr="00513FBA">
        <w:rPr>
          <w:rFonts w:ascii="Arial" w:hAnsi="Arial" w:cs="Arial"/>
          <w:sz w:val="20"/>
          <w:szCs w:val="20"/>
        </w:rPr>
        <w:t>Naročnik si pri potrjevalcih referenc pridružuje pravico preveriti resničnost predloženih referenc.</w:t>
      </w:r>
    </w:p>
    <w:p w14:paraId="79CD06C6" w14:textId="77777777" w:rsidR="00250710" w:rsidRDefault="00250710" w:rsidP="00250710">
      <w:pPr>
        <w:jc w:val="both"/>
        <w:rPr>
          <w:rFonts w:ascii="Arial" w:hAnsi="Arial" w:cs="Arial"/>
          <w:sz w:val="20"/>
          <w:szCs w:val="20"/>
        </w:rPr>
      </w:pPr>
    </w:p>
    <w:p w14:paraId="4989D09E" w14:textId="77777777" w:rsidR="00250710" w:rsidRPr="00513FBA" w:rsidRDefault="00250710" w:rsidP="00250710">
      <w:pPr>
        <w:rPr>
          <w:rFonts w:ascii="Arial" w:hAnsi="Arial" w:cs="Arial"/>
          <w:b/>
          <w:noProof/>
          <w:sz w:val="20"/>
          <w:szCs w:val="20"/>
        </w:rPr>
      </w:pPr>
      <w:r w:rsidRPr="00513FBA">
        <w:rPr>
          <w:rFonts w:ascii="Arial" w:hAnsi="Arial" w:cs="Arial"/>
          <w:b/>
          <w:noProof/>
          <w:sz w:val="20"/>
          <w:szCs w:val="20"/>
        </w:rPr>
        <w:t>Način dokazovanja:</w:t>
      </w:r>
    </w:p>
    <w:p w14:paraId="47150C73" w14:textId="77777777" w:rsidR="00250710" w:rsidRPr="001D4721" w:rsidRDefault="00250710" w:rsidP="00250710">
      <w:pPr>
        <w:pStyle w:val="Odstavekseznama"/>
        <w:numPr>
          <w:ilvl w:val="0"/>
          <w:numId w:val="13"/>
        </w:numPr>
        <w:autoSpaceDE w:val="0"/>
        <w:autoSpaceDN w:val="0"/>
        <w:adjustRightInd w:val="0"/>
        <w:ind w:left="360"/>
        <w:jc w:val="both"/>
        <w:textAlignment w:val="center"/>
        <w:rPr>
          <w:rFonts w:ascii="Arial" w:hAnsi="Arial" w:cs="Arial"/>
          <w:position w:val="-2"/>
          <w:sz w:val="20"/>
        </w:rPr>
      </w:pPr>
      <w:r w:rsidRPr="00513FBA">
        <w:rPr>
          <w:rFonts w:ascii="Arial" w:hAnsi="Arial" w:cs="Arial"/>
          <w:sz w:val="20"/>
        </w:rPr>
        <w:t xml:space="preserve">Izpolnjen obrazec ESPD v delu </w:t>
      </w:r>
      <w:r w:rsidRPr="00513FBA">
        <w:rPr>
          <w:rFonts w:ascii="Arial" w:hAnsi="Arial" w:cs="Arial"/>
          <w:iCs/>
          <w:sz w:val="20"/>
        </w:rPr>
        <w:t>IV: Pogoji za sodelovanje</w:t>
      </w:r>
      <w:r w:rsidRPr="00513FBA">
        <w:rPr>
          <w:rFonts w:ascii="Arial" w:hAnsi="Arial" w:cs="Arial"/>
          <w:sz w:val="20"/>
        </w:rPr>
        <w:t xml:space="preserve"> za vse gospodarske subjekte v ponudbi</w:t>
      </w:r>
      <w:r>
        <w:rPr>
          <w:rFonts w:ascii="Arial" w:hAnsi="Arial" w:cs="Arial"/>
          <w:sz w:val="20"/>
        </w:rPr>
        <w:t xml:space="preserve"> in</w:t>
      </w:r>
    </w:p>
    <w:p w14:paraId="0D8B6375" w14:textId="0552C826" w:rsidR="00250710" w:rsidRPr="001D4721" w:rsidRDefault="00250710" w:rsidP="00250710">
      <w:pPr>
        <w:pStyle w:val="Odstavekseznama"/>
        <w:numPr>
          <w:ilvl w:val="0"/>
          <w:numId w:val="13"/>
        </w:numPr>
        <w:ind w:left="360"/>
        <w:jc w:val="both"/>
        <w:rPr>
          <w:rFonts w:ascii="Arial" w:hAnsi="Arial" w:cs="Arial"/>
          <w:noProof/>
          <w:sz w:val="20"/>
        </w:rPr>
      </w:pPr>
      <w:r w:rsidRPr="001D4721">
        <w:rPr>
          <w:rFonts w:ascii="Arial" w:hAnsi="Arial" w:cs="Arial"/>
          <w:sz w:val="20"/>
        </w:rPr>
        <w:t>Izpolnjen in potrjen obrazec »</w:t>
      </w:r>
      <w:r w:rsidR="00540C16">
        <w:rPr>
          <w:rFonts w:ascii="Arial" w:hAnsi="Arial" w:cs="Arial"/>
          <w:sz w:val="20"/>
        </w:rPr>
        <w:t xml:space="preserve">Potrdilo reference </w:t>
      </w:r>
      <w:r w:rsidRPr="001D4721">
        <w:rPr>
          <w:rFonts w:ascii="Arial" w:hAnsi="Arial" w:cs="Arial"/>
          <w:sz w:val="20"/>
        </w:rPr>
        <w:t xml:space="preserve">ponudnika«, ki je sestavni del te razpisne dokumentacije (obrazec št. </w:t>
      </w:r>
      <w:r w:rsidR="00540C16">
        <w:rPr>
          <w:rFonts w:ascii="Arial" w:hAnsi="Arial" w:cs="Arial"/>
          <w:sz w:val="20"/>
        </w:rPr>
        <w:t>3</w:t>
      </w:r>
      <w:r w:rsidRPr="001D4721">
        <w:rPr>
          <w:rFonts w:ascii="Arial" w:hAnsi="Arial" w:cs="Arial"/>
          <w:sz w:val="20"/>
        </w:rPr>
        <w:t>)</w:t>
      </w:r>
      <w:r>
        <w:rPr>
          <w:rFonts w:ascii="Arial" w:hAnsi="Arial" w:cs="Arial"/>
          <w:sz w:val="20"/>
        </w:rPr>
        <w:t>.</w:t>
      </w:r>
    </w:p>
    <w:bookmarkEnd w:id="73"/>
    <w:p w14:paraId="24401354" w14:textId="77777777" w:rsidR="00FE5E99" w:rsidRDefault="00FE5E99" w:rsidP="00FE5E99">
      <w:pPr>
        <w:pStyle w:val="Pripombabesedilo"/>
        <w:jc w:val="both"/>
        <w:rPr>
          <w:rFonts w:ascii="Arial" w:hAnsi="Arial" w:cs="Arial"/>
        </w:rPr>
      </w:pPr>
    </w:p>
    <w:p w14:paraId="4CB9BE6A" w14:textId="1A9D5958" w:rsidR="00586F22" w:rsidRPr="00513FBA" w:rsidRDefault="00586F22" w:rsidP="002859E1">
      <w:pPr>
        <w:pStyle w:val="Naslov2"/>
        <w:numPr>
          <w:ilvl w:val="0"/>
          <w:numId w:val="19"/>
        </w:numPr>
        <w:ind w:left="357" w:hanging="357"/>
        <w:rPr>
          <w:i w:val="0"/>
          <w:sz w:val="20"/>
          <w:szCs w:val="20"/>
        </w:rPr>
      </w:pPr>
      <w:bookmarkStart w:id="74" w:name="_Toc231904333"/>
      <w:r w:rsidRPr="00513FBA">
        <w:rPr>
          <w:i w:val="0"/>
          <w:sz w:val="20"/>
          <w:szCs w:val="20"/>
        </w:rPr>
        <w:t>Finančna zavarovanja</w:t>
      </w:r>
      <w:bookmarkEnd w:id="74"/>
      <w:r w:rsidRPr="00513FBA">
        <w:rPr>
          <w:i w:val="0"/>
          <w:sz w:val="20"/>
          <w:szCs w:val="20"/>
        </w:rPr>
        <w:t xml:space="preserve">  </w:t>
      </w:r>
    </w:p>
    <w:p w14:paraId="0CCAB7DC" w14:textId="77777777" w:rsidR="00586F22" w:rsidRPr="00513FBA" w:rsidRDefault="00586F22" w:rsidP="00586F22">
      <w:pPr>
        <w:ind w:left="720"/>
        <w:jc w:val="both"/>
        <w:rPr>
          <w:rFonts w:ascii="Arial" w:hAnsi="Arial" w:cs="Arial"/>
          <w:b/>
          <w:i/>
          <w:sz w:val="20"/>
          <w:szCs w:val="20"/>
        </w:rPr>
      </w:pPr>
    </w:p>
    <w:p w14:paraId="0F3C95AC"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Finančno zavarovanje za dobro izvedbo pogodbenih obveznosti</w:t>
      </w:r>
    </w:p>
    <w:p w14:paraId="07D8C812" w14:textId="77777777" w:rsidR="002A1EB6" w:rsidRPr="002A1EB6" w:rsidRDefault="002A1EB6" w:rsidP="0005133E">
      <w:pPr>
        <w:autoSpaceDE w:val="0"/>
        <w:autoSpaceDN w:val="0"/>
        <w:adjustRightInd w:val="0"/>
        <w:jc w:val="both"/>
        <w:rPr>
          <w:rFonts w:ascii="Arial" w:hAnsi="Arial" w:cs="Arial"/>
          <w:sz w:val="20"/>
          <w:szCs w:val="20"/>
        </w:rPr>
      </w:pPr>
    </w:p>
    <w:p w14:paraId="08241305" w14:textId="77777777" w:rsidR="0005133E" w:rsidRPr="00513FBA" w:rsidRDefault="0005133E" w:rsidP="0005133E">
      <w:pPr>
        <w:autoSpaceDE w:val="0"/>
        <w:autoSpaceDN w:val="0"/>
        <w:adjustRightInd w:val="0"/>
        <w:jc w:val="both"/>
        <w:rPr>
          <w:rFonts w:ascii="Arial" w:hAnsi="Arial" w:cs="Arial"/>
          <w:color w:val="000000"/>
          <w:sz w:val="20"/>
          <w:szCs w:val="20"/>
        </w:rPr>
      </w:pPr>
      <w:r w:rsidRPr="00513FBA">
        <w:rPr>
          <w:rFonts w:ascii="Arial" w:hAnsi="Arial" w:cs="Arial"/>
          <w:color w:val="000000"/>
          <w:sz w:val="20"/>
          <w:szCs w:val="20"/>
        </w:rPr>
        <w:t xml:space="preserve">Ponudnik mora k ponudbi predložiti: </w:t>
      </w:r>
    </w:p>
    <w:p w14:paraId="6AFA5738" w14:textId="77777777" w:rsidR="0005133E" w:rsidRPr="00513FBA" w:rsidRDefault="0005133E" w:rsidP="0005133E">
      <w:pPr>
        <w:autoSpaceDE w:val="0"/>
        <w:autoSpaceDN w:val="0"/>
        <w:adjustRightInd w:val="0"/>
        <w:jc w:val="both"/>
        <w:rPr>
          <w:rFonts w:ascii="Arial" w:hAnsi="Arial" w:cs="Arial"/>
          <w:sz w:val="20"/>
          <w:szCs w:val="20"/>
        </w:rPr>
      </w:pPr>
    </w:p>
    <w:p w14:paraId="20F0E639" w14:textId="6B05FCF9" w:rsidR="0005133E" w:rsidRPr="00513FBA" w:rsidRDefault="0005133E" w:rsidP="002859E1">
      <w:pPr>
        <w:numPr>
          <w:ilvl w:val="0"/>
          <w:numId w:val="20"/>
        </w:num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 xml:space="preserve">Izpolnjen obrazec št. </w:t>
      </w:r>
      <w:r w:rsidR="00C94817">
        <w:rPr>
          <w:rFonts w:ascii="Arial" w:hAnsi="Arial" w:cs="Arial"/>
          <w:sz w:val="20"/>
          <w:szCs w:val="20"/>
        </w:rPr>
        <w:t>6</w:t>
      </w:r>
      <w:r w:rsidRPr="00513FBA">
        <w:rPr>
          <w:rFonts w:ascii="Arial" w:hAnsi="Arial" w:cs="Arial"/>
          <w:sz w:val="20"/>
          <w:szCs w:val="20"/>
        </w:rPr>
        <w:t xml:space="preserve"> – Vzorec menične izjave za dobro izvedbo pogodbenih obveznosti. V primeru izbora bo ponudnik naročniku</w:t>
      </w:r>
      <w:r w:rsidR="001D6C20">
        <w:rPr>
          <w:rFonts w:ascii="Arial" w:hAnsi="Arial" w:cs="Arial"/>
          <w:sz w:val="20"/>
          <w:szCs w:val="20"/>
        </w:rPr>
        <w:t xml:space="preserve"> (vsaki družbi SŽ posebej)</w:t>
      </w:r>
      <w:r w:rsidR="007D4CAA">
        <w:rPr>
          <w:rFonts w:ascii="Arial" w:hAnsi="Arial" w:cs="Arial"/>
          <w:sz w:val="20"/>
          <w:szCs w:val="20"/>
        </w:rPr>
        <w:t xml:space="preserve">, </w:t>
      </w:r>
      <w:r w:rsidRPr="00513FBA">
        <w:rPr>
          <w:rFonts w:ascii="Arial" w:hAnsi="Arial" w:cs="Arial"/>
          <w:sz w:val="20"/>
          <w:szCs w:val="20"/>
        </w:rPr>
        <w:t xml:space="preserve">po obojestranskem podpisu pogodbe v roku 10 (desetih) dni, izročil menico z menično izjavo v višini 10 % </w:t>
      </w:r>
      <w:r w:rsidR="001D6C20">
        <w:rPr>
          <w:rFonts w:ascii="Arial" w:hAnsi="Arial" w:cs="Arial"/>
          <w:sz w:val="20"/>
          <w:szCs w:val="20"/>
        </w:rPr>
        <w:t xml:space="preserve">ocenjene </w:t>
      </w:r>
      <w:r w:rsidRPr="00513FBA">
        <w:rPr>
          <w:rFonts w:ascii="Arial" w:hAnsi="Arial" w:cs="Arial"/>
          <w:sz w:val="20"/>
          <w:szCs w:val="20"/>
        </w:rPr>
        <w:t xml:space="preserve">pogodbene vrednosti </w:t>
      </w:r>
      <w:r>
        <w:rPr>
          <w:rFonts w:ascii="Arial" w:hAnsi="Arial" w:cs="Arial"/>
          <w:sz w:val="20"/>
          <w:szCs w:val="20"/>
        </w:rPr>
        <w:t>bre</w:t>
      </w:r>
      <w:r w:rsidRPr="00513FBA">
        <w:rPr>
          <w:rFonts w:ascii="Arial" w:hAnsi="Arial" w:cs="Arial"/>
          <w:sz w:val="20"/>
          <w:szCs w:val="20"/>
        </w:rPr>
        <w:t>z D</w:t>
      </w:r>
      <w:r w:rsidR="00C659CE">
        <w:rPr>
          <w:rFonts w:ascii="Arial" w:hAnsi="Arial" w:cs="Arial"/>
          <w:sz w:val="20"/>
          <w:szCs w:val="20"/>
        </w:rPr>
        <w:t>DV</w:t>
      </w:r>
      <w:r w:rsidR="007D4CAA">
        <w:rPr>
          <w:rFonts w:ascii="Arial" w:hAnsi="Arial" w:cs="Arial"/>
          <w:sz w:val="20"/>
          <w:szCs w:val="20"/>
        </w:rPr>
        <w:t>,</w:t>
      </w:r>
      <w:r w:rsidRPr="00513FBA">
        <w:rPr>
          <w:rFonts w:ascii="Arial" w:hAnsi="Arial" w:cs="Arial"/>
          <w:sz w:val="20"/>
          <w:szCs w:val="20"/>
        </w:rPr>
        <w:t xml:space="preserve"> z veljavnostjo 30 dni po prenehanju veljavnosti pogodbe.</w:t>
      </w:r>
    </w:p>
    <w:p w14:paraId="6C369E9F" w14:textId="172A3DB4"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Pogodba o izvedbi javnega naročila postane veljavna pod pogojem, da izbrani ponudnik predloži finančno zavarovanje za dobro izvedbo pogodbenih obveznosti.</w:t>
      </w:r>
    </w:p>
    <w:p w14:paraId="4A8DDEEF" w14:textId="77777777" w:rsidR="00896388" w:rsidRPr="00513FBA" w:rsidRDefault="00896388" w:rsidP="00896388">
      <w:pPr>
        <w:autoSpaceDE w:val="0"/>
        <w:autoSpaceDN w:val="0"/>
        <w:adjustRightInd w:val="0"/>
        <w:jc w:val="both"/>
        <w:rPr>
          <w:rFonts w:ascii="Arial" w:hAnsi="Arial" w:cs="Arial"/>
          <w:sz w:val="20"/>
          <w:szCs w:val="20"/>
        </w:rPr>
      </w:pPr>
    </w:p>
    <w:p w14:paraId="06701EB2" w14:textId="3FAE47AC"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lastRenderedPageBreak/>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C006AF4" w14:textId="77777777" w:rsidR="00896388" w:rsidRPr="00513FBA" w:rsidRDefault="00896388" w:rsidP="00896388">
      <w:pPr>
        <w:autoSpaceDE w:val="0"/>
        <w:autoSpaceDN w:val="0"/>
        <w:adjustRightInd w:val="0"/>
        <w:jc w:val="both"/>
        <w:rPr>
          <w:rFonts w:ascii="Arial" w:hAnsi="Arial" w:cs="Arial"/>
          <w:sz w:val="20"/>
          <w:szCs w:val="20"/>
        </w:rPr>
      </w:pPr>
    </w:p>
    <w:p w14:paraId="1656398E"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Naročnik bo unovčil zavarovanje za dobro izvedbo obveznosti po tej pogodbi v primeru:</w:t>
      </w:r>
    </w:p>
    <w:p w14:paraId="04EABA7B"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pričel izvajati svojih pogodbenih obveznosti v skladu z določili pogodbe,</w:t>
      </w:r>
    </w:p>
    <w:p w14:paraId="3C00B582"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izpolnil svojih pogodbenih obveznosti v skladu z določili pogodbe,</w:t>
      </w:r>
    </w:p>
    <w:p w14:paraId="0240183E"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pravočasno izpolnil svojih pogodbenih obveznosti v skladu z določili pogodbe,</w:t>
      </w:r>
    </w:p>
    <w:p w14:paraId="6FEEB818"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pravilno izpolnil svojih pogodbenih obveznosti v skladu z določili pogodbe,</w:t>
      </w:r>
    </w:p>
    <w:p w14:paraId="34196C0E"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bo izbrani ponudnik prenehal izpolnjevati svoje pogodbene obveznosti v skladu z določili pogodbe.</w:t>
      </w:r>
    </w:p>
    <w:p w14:paraId="0E86D7F2" w14:textId="77777777" w:rsidR="005B1CDD" w:rsidRPr="00513FBA" w:rsidRDefault="005B1CDD" w:rsidP="005B1CDD">
      <w:pPr>
        <w:spacing w:after="160" w:line="252" w:lineRule="auto"/>
        <w:jc w:val="both"/>
        <w:rPr>
          <w:rFonts w:ascii="Arial" w:hAnsi="Arial" w:cs="Arial"/>
          <w:sz w:val="20"/>
          <w:szCs w:val="20"/>
        </w:rPr>
      </w:pPr>
    </w:p>
    <w:p w14:paraId="661711A3" w14:textId="01ED47CB" w:rsidR="005B1CDD" w:rsidRPr="00513FBA" w:rsidRDefault="005B1CDD" w:rsidP="002859E1">
      <w:pPr>
        <w:pStyle w:val="Odstavekseznama"/>
        <w:keepNext/>
        <w:keepLines/>
        <w:numPr>
          <w:ilvl w:val="0"/>
          <w:numId w:val="19"/>
        </w:numPr>
        <w:spacing w:before="120" w:after="160" w:line="252" w:lineRule="auto"/>
        <w:ind w:left="357" w:hanging="357"/>
        <w:jc w:val="both"/>
        <w:outlineLvl w:val="1"/>
        <w:rPr>
          <w:rFonts w:ascii="Arial" w:eastAsia="SimSun" w:hAnsi="Arial" w:cs="Arial"/>
          <w:b/>
          <w:bCs/>
          <w:sz w:val="20"/>
          <w:lang w:val="x-none" w:eastAsia="x-none"/>
        </w:rPr>
      </w:pPr>
      <w:bookmarkStart w:id="75" w:name="_Toc522712038"/>
      <w:bookmarkStart w:id="76" w:name="_Toc522712155"/>
      <w:bookmarkStart w:id="77" w:name="_Toc522712311"/>
      <w:bookmarkStart w:id="78" w:name="_Toc522712375"/>
      <w:bookmarkStart w:id="79" w:name="_Toc522878583"/>
      <w:bookmarkStart w:id="80" w:name="_Toc522879549"/>
      <w:bookmarkStart w:id="81" w:name="_Toc64529988"/>
      <w:bookmarkStart w:id="82" w:name="_Toc89345064"/>
      <w:bookmarkStart w:id="83" w:name="_Toc231904334"/>
      <w:r w:rsidRPr="00513FBA">
        <w:rPr>
          <w:rFonts w:ascii="Arial" w:eastAsia="SimSun" w:hAnsi="Arial" w:cs="Arial"/>
          <w:b/>
          <w:bCs/>
          <w:sz w:val="20"/>
          <w:lang w:eastAsia="x-none"/>
        </w:rPr>
        <w:t>Drugi</w:t>
      </w:r>
      <w:r w:rsidRPr="00513FBA">
        <w:rPr>
          <w:rFonts w:ascii="Arial" w:eastAsia="SimSun" w:hAnsi="Arial" w:cs="Arial"/>
          <w:b/>
          <w:bCs/>
          <w:sz w:val="20"/>
          <w:lang w:val="x-none" w:eastAsia="x-none"/>
        </w:rPr>
        <w:t xml:space="preserve"> pogoji</w:t>
      </w:r>
      <w:bookmarkEnd w:id="75"/>
      <w:bookmarkEnd w:id="76"/>
      <w:bookmarkEnd w:id="77"/>
      <w:bookmarkEnd w:id="78"/>
      <w:bookmarkEnd w:id="79"/>
      <w:bookmarkEnd w:id="80"/>
      <w:bookmarkEnd w:id="81"/>
      <w:bookmarkEnd w:id="82"/>
      <w:bookmarkEnd w:id="83"/>
    </w:p>
    <w:p w14:paraId="6461AE7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partner v ponudbi, podizvajalec ni uvrščen v evidenco poslovnih subjektov iz 35. člena Zakona o integriteti in preprečevanju korupcije (Uradni list RS, št. 69/11-UPB2) in mu ni na podlagi tega člena prepovedano poslovanje z naročnikom.</w:t>
      </w:r>
    </w:p>
    <w:p w14:paraId="126F9587" w14:textId="77777777" w:rsidR="005B1CDD" w:rsidRPr="00513FBA" w:rsidRDefault="005B1CDD" w:rsidP="005B1CDD">
      <w:pPr>
        <w:jc w:val="both"/>
        <w:rPr>
          <w:rFonts w:ascii="Arial" w:hAnsi="Arial" w:cs="Arial"/>
          <w:sz w:val="20"/>
          <w:szCs w:val="20"/>
        </w:rPr>
      </w:pPr>
    </w:p>
    <w:p w14:paraId="5DC824A6" w14:textId="77777777" w:rsidR="005B1CDD" w:rsidRPr="00513FBA" w:rsidRDefault="005B1CDD" w:rsidP="005B1CDD">
      <w:pPr>
        <w:widowControl w:val="0"/>
        <w:jc w:val="both"/>
        <w:rPr>
          <w:rFonts w:ascii="Arial" w:hAnsi="Arial" w:cs="Arial"/>
          <w:b/>
          <w:sz w:val="20"/>
          <w:szCs w:val="20"/>
        </w:rPr>
      </w:pPr>
      <w:r w:rsidRPr="00513FBA">
        <w:rPr>
          <w:rFonts w:ascii="Arial" w:hAnsi="Arial" w:cs="Arial"/>
          <w:b/>
          <w:sz w:val="20"/>
          <w:szCs w:val="20"/>
        </w:rPr>
        <w:t>Način dokazovanja:</w:t>
      </w:r>
    </w:p>
    <w:p w14:paraId="6232CE84" w14:textId="1CEC0C0B" w:rsidR="005B1CDD" w:rsidRDefault="005B1CDD" w:rsidP="002859E1">
      <w:pPr>
        <w:widowControl w:val="0"/>
        <w:numPr>
          <w:ilvl w:val="0"/>
          <w:numId w:val="13"/>
        </w:numPr>
        <w:ind w:left="357" w:hanging="357"/>
        <w:jc w:val="both"/>
        <w:rPr>
          <w:rFonts w:ascii="Arial" w:hAnsi="Arial" w:cs="Arial"/>
          <w:sz w:val="20"/>
          <w:szCs w:val="20"/>
        </w:rPr>
      </w:pPr>
      <w:r w:rsidRPr="00513FBA">
        <w:rPr>
          <w:rFonts w:ascii="Arial" w:hAnsi="Arial" w:cs="Arial"/>
          <w:sz w:val="20"/>
          <w:szCs w:val="20"/>
        </w:rPr>
        <w:t>Izpolnjen obrazec ESPD v delu VI: Zaključek, v podpisani dajem/o uradno soglasje …), za vse gospodarske subjekte v ponudbi.</w:t>
      </w:r>
    </w:p>
    <w:p w14:paraId="2696B985" w14:textId="45B939FD" w:rsidR="004A4FA5" w:rsidRDefault="004A4FA5" w:rsidP="004A4FA5">
      <w:pPr>
        <w:widowControl w:val="0"/>
        <w:jc w:val="both"/>
        <w:rPr>
          <w:rFonts w:ascii="Arial" w:hAnsi="Arial" w:cs="Arial"/>
          <w:sz w:val="20"/>
          <w:szCs w:val="20"/>
        </w:rPr>
      </w:pPr>
    </w:p>
    <w:p w14:paraId="6DF2735A" w14:textId="77777777" w:rsidR="004A4FA5" w:rsidRDefault="004A4FA5" w:rsidP="004A4FA5">
      <w:pPr>
        <w:widowControl w:val="0"/>
        <w:jc w:val="both"/>
        <w:rPr>
          <w:rFonts w:ascii="Arial" w:hAnsi="Arial" w:cs="Arial"/>
          <w:sz w:val="20"/>
          <w:szCs w:val="20"/>
        </w:rPr>
      </w:pPr>
    </w:p>
    <w:p w14:paraId="4EE26505" w14:textId="7E243051" w:rsidR="005B1CDD" w:rsidRPr="00896388" w:rsidRDefault="001D6C20" w:rsidP="002859E1">
      <w:pPr>
        <w:pStyle w:val="Naslov2"/>
        <w:numPr>
          <w:ilvl w:val="0"/>
          <w:numId w:val="19"/>
        </w:numPr>
        <w:spacing w:before="0" w:after="0"/>
        <w:ind w:left="357" w:hanging="357"/>
        <w:rPr>
          <w:i w:val="0"/>
          <w:sz w:val="20"/>
          <w:szCs w:val="20"/>
          <w:lang w:val="x-none" w:eastAsia="x-none"/>
        </w:rPr>
      </w:pPr>
      <w:bookmarkStart w:id="84" w:name="_Toc231904335"/>
      <w:bookmarkStart w:id="85" w:name="_Toc55901905"/>
      <w:r>
        <w:rPr>
          <w:i w:val="0"/>
          <w:sz w:val="20"/>
          <w:szCs w:val="20"/>
        </w:rPr>
        <w:t>Obseg naročila in t</w:t>
      </w:r>
      <w:r w:rsidR="00754D82" w:rsidRPr="00896388">
        <w:rPr>
          <w:i w:val="0"/>
          <w:sz w:val="20"/>
          <w:szCs w:val="20"/>
        </w:rPr>
        <w:t xml:space="preserve">ehnične </w:t>
      </w:r>
      <w:r w:rsidR="00896388" w:rsidRPr="00896388">
        <w:rPr>
          <w:i w:val="0"/>
          <w:sz w:val="20"/>
        </w:rPr>
        <w:t>zahteve</w:t>
      </w:r>
      <w:bookmarkEnd w:id="84"/>
      <w:r w:rsidR="00896388" w:rsidRPr="00896388">
        <w:rPr>
          <w:i w:val="0"/>
          <w:sz w:val="20"/>
          <w:szCs w:val="20"/>
        </w:rPr>
        <w:t xml:space="preserve"> </w:t>
      </w:r>
      <w:bookmarkEnd w:id="85"/>
    </w:p>
    <w:p w14:paraId="214FB640" w14:textId="7ED028B8" w:rsidR="005B1CDD" w:rsidRDefault="005B1CDD" w:rsidP="004A4FA5">
      <w:pPr>
        <w:rPr>
          <w:rFonts w:ascii="Arial" w:hAnsi="Arial" w:cs="Arial"/>
          <w:b/>
          <w:sz w:val="20"/>
          <w:szCs w:val="20"/>
          <w:lang w:eastAsia="x-none"/>
        </w:rPr>
      </w:pPr>
    </w:p>
    <w:p w14:paraId="5684D6DF" w14:textId="3BA8D242" w:rsidR="00033320" w:rsidRDefault="001D6C20" w:rsidP="001D6C20">
      <w:pPr>
        <w:pStyle w:val="Odstavekseznama"/>
        <w:numPr>
          <w:ilvl w:val="1"/>
          <w:numId w:val="31"/>
        </w:numPr>
        <w:rPr>
          <w:rFonts w:ascii="Arial" w:hAnsi="Arial" w:cs="Arial"/>
          <w:b/>
          <w:sz w:val="20"/>
          <w:lang w:eastAsia="x-none"/>
        </w:rPr>
      </w:pPr>
      <w:r>
        <w:rPr>
          <w:rFonts w:ascii="Arial" w:hAnsi="Arial" w:cs="Arial"/>
          <w:b/>
          <w:sz w:val="20"/>
          <w:lang w:eastAsia="x-none"/>
        </w:rPr>
        <w:t>Obseg naročila</w:t>
      </w:r>
    </w:p>
    <w:p w14:paraId="76C8A6BC" w14:textId="77777777" w:rsidR="00033320" w:rsidRDefault="00033320" w:rsidP="00033320">
      <w:pPr>
        <w:rPr>
          <w:rFonts w:ascii="Arial" w:hAnsi="Arial" w:cs="Arial"/>
          <w:b/>
          <w:sz w:val="20"/>
          <w:lang w:eastAsia="x-none"/>
        </w:rPr>
      </w:pPr>
    </w:p>
    <w:p w14:paraId="02BFB696" w14:textId="77777777" w:rsidR="00B66189" w:rsidRPr="006F0212" w:rsidRDefault="00B66189" w:rsidP="00B66189">
      <w:pPr>
        <w:pStyle w:val="Glava"/>
        <w:numPr>
          <w:ilvl w:val="12"/>
          <w:numId w:val="0"/>
        </w:numPr>
        <w:tabs>
          <w:tab w:val="left" w:pos="708"/>
        </w:tabs>
        <w:jc w:val="both"/>
        <w:rPr>
          <w:rFonts w:ascii="Arial" w:hAnsi="Arial" w:cs="Arial"/>
          <w:b/>
          <w:szCs w:val="20"/>
        </w:rPr>
      </w:pPr>
      <w:bookmarkStart w:id="86" w:name="_Toc452471603"/>
      <w:bookmarkStart w:id="87" w:name="_Toc10194648"/>
      <w:bookmarkStart w:id="88" w:name="_Toc130197580"/>
      <w:bookmarkStart w:id="89" w:name="_Toc130198081"/>
      <w:bookmarkStart w:id="90" w:name="_Toc130198141"/>
      <w:bookmarkStart w:id="91" w:name="_Toc130799602"/>
      <w:bookmarkStart w:id="92" w:name="_Toc132106373"/>
      <w:bookmarkStart w:id="93" w:name="_Toc132424987"/>
      <w:bookmarkStart w:id="94" w:name="_Toc132432236"/>
      <w:bookmarkStart w:id="95" w:name="_Toc157334768"/>
      <w:bookmarkStart w:id="96" w:name="_Toc125192847"/>
      <w:bookmarkStart w:id="97" w:name="_Toc130197572"/>
      <w:bookmarkStart w:id="98" w:name="_Toc130198073"/>
      <w:bookmarkStart w:id="99" w:name="_Toc130198133"/>
      <w:bookmarkStart w:id="100" w:name="_Toc130799594"/>
      <w:bookmarkStart w:id="101" w:name="_Toc132106365"/>
      <w:bookmarkStart w:id="102" w:name="_Toc132424979"/>
      <w:bookmarkStart w:id="103" w:name="_Toc13243222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6F0212">
        <w:rPr>
          <w:rFonts w:ascii="Arial" w:hAnsi="Arial" w:cs="Arial"/>
          <w:b/>
          <w:szCs w:val="20"/>
        </w:rPr>
        <w:t>Naročanje:</w:t>
      </w:r>
    </w:p>
    <w:p w14:paraId="0FCC39C3" w14:textId="77777777" w:rsidR="00B66189" w:rsidRPr="006F0212" w:rsidRDefault="00B66189" w:rsidP="00B66189">
      <w:pPr>
        <w:pStyle w:val="Glava"/>
        <w:numPr>
          <w:ilvl w:val="12"/>
          <w:numId w:val="0"/>
        </w:numPr>
        <w:tabs>
          <w:tab w:val="left" w:pos="708"/>
        </w:tabs>
        <w:jc w:val="both"/>
        <w:rPr>
          <w:rFonts w:ascii="Arial" w:hAnsi="Arial" w:cs="Arial"/>
          <w:szCs w:val="20"/>
        </w:rPr>
      </w:pPr>
      <w:r w:rsidRPr="006F0212">
        <w:rPr>
          <w:rFonts w:ascii="Arial" w:hAnsi="Arial" w:cs="Arial"/>
          <w:szCs w:val="20"/>
        </w:rPr>
        <w:t>Naročnik oz. posamezna družba bo blago naročala sama in v naročilu opredelila količino blaga ter lokacijo, kamor je blago potrebno dostaviti. Ponudnik mora naročeno blago na lastne stroške dostaviti na lokacijo posamezne družbe in ga tudi razložiti.</w:t>
      </w:r>
    </w:p>
    <w:p w14:paraId="28D0BA32" w14:textId="77777777" w:rsidR="00B66189" w:rsidRPr="006F0212" w:rsidRDefault="00B66189" w:rsidP="00B66189">
      <w:pPr>
        <w:pStyle w:val="Glava"/>
        <w:numPr>
          <w:ilvl w:val="12"/>
          <w:numId w:val="0"/>
        </w:numPr>
        <w:tabs>
          <w:tab w:val="left" w:pos="708"/>
        </w:tabs>
        <w:spacing w:after="0"/>
        <w:jc w:val="both"/>
        <w:rPr>
          <w:rFonts w:ascii="Arial" w:hAnsi="Arial" w:cs="Arial"/>
          <w:szCs w:val="20"/>
        </w:rPr>
      </w:pPr>
    </w:p>
    <w:p w14:paraId="6A83DE2A" w14:textId="77777777" w:rsidR="00B66189" w:rsidRPr="006F0212" w:rsidRDefault="00B66189" w:rsidP="00B66189">
      <w:pPr>
        <w:pStyle w:val="Glava"/>
        <w:numPr>
          <w:ilvl w:val="12"/>
          <w:numId w:val="0"/>
        </w:numPr>
        <w:tabs>
          <w:tab w:val="left" w:pos="708"/>
        </w:tabs>
        <w:spacing w:after="0"/>
        <w:rPr>
          <w:rFonts w:ascii="Arial" w:hAnsi="Arial" w:cs="Arial"/>
          <w:szCs w:val="20"/>
        </w:rPr>
      </w:pPr>
      <w:r w:rsidRPr="006F0212">
        <w:rPr>
          <w:rFonts w:ascii="Arial" w:hAnsi="Arial" w:cs="Arial"/>
          <w:szCs w:val="20"/>
        </w:rPr>
        <w:t>Naročila se bodo pošiljala po e-pošti.</w:t>
      </w:r>
    </w:p>
    <w:p w14:paraId="5FEECE78" w14:textId="77777777" w:rsidR="00B66189" w:rsidRPr="006F0212" w:rsidRDefault="00B66189" w:rsidP="00B66189">
      <w:pPr>
        <w:pStyle w:val="Glava"/>
        <w:numPr>
          <w:ilvl w:val="12"/>
          <w:numId w:val="0"/>
        </w:numPr>
        <w:tabs>
          <w:tab w:val="left" w:pos="708"/>
        </w:tabs>
        <w:spacing w:after="0"/>
        <w:rPr>
          <w:rFonts w:ascii="Arial" w:hAnsi="Arial" w:cs="Arial"/>
          <w:noProof/>
          <w:szCs w:val="20"/>
        </w:rPr>
      </w:pPr>
    </w:p>
    <w:p w14:paraId="6773A9EF" w14:textId="77777777" w:rsidR="00B66189" w:rsidRPr="006F0212" w:rsidRDefault="00B66189" w:rsidP="00B66189">
      <w:pPr>
        <w:pStyle w:val="Glava"/>
        <w:numPr>
          <w:ilvl w:val="12"/>
          <w:numId w:val="0"/>
        </w:numPr>
        <w:tabs>
          <w:tab w:val="left" w:pos="708"/>
        </w:tabs>
        <w:spacing w:after="0"/>
        <w:rPr>
          <w:rFonts w:ascii="Arial" w:hAnsi="Arial" w:cs="Arial"/>
          <w:b/>
          <w:noProof/>
          <w:szCs w:val="20"/>
        </w:rPr>
      </w:pPr>
      <w:r w:rsidRPr="006F0212">
        <w:rPr>
          <w:rFonts w:ascii="Arial" w:hAnsi="Arial" w:cs="Arial"/>
          <w:b/>
          <w:noProof/>
          <w:szCs w:val="20"/>
        </w:rPr>
        <w:t>Lokacije in rok dobave:</w:t>
      </w:r>
    </w:p>
    <w:p w14:paraId="5B4B1595" w14:textId="77777777" w:rsidR="00B66189" w:rsidRPr="006F0212" w:rsidRDefault="00B66189" w:rsidP="00B66189">
      <w:pPr>
        <w:pStyle w:val="Glava"/>
        <w:numPr>
          <w:ilvl w:val="12"/>
          <w:numId w:val="0"/>
        </w:numPr>
        <w:tabs>
          <w:tab w:val="left" w:pos="708"/>
        </w:tabs>
        <w:spacing w:after="0"/>
        <w:rPr>
          <w:rFonts w:ascii="Arial" w:hAnsi="Arial" w:cs="Arial"/>
          <w:noProof/>
          <w:szCs w:val="20"/>
        </w:rPr>
      </w:pPr>
      <w:r w:rsidRPr="006F0212">
        <w:rPr>
          <w:rFonts w:ascii="Arial" w:hAnsi="Arial" w:cs="Arial"/>
          <w:noProof/>
          <w:szCs w:val="20"/>
        </w:rPr>
        <w:t xml:space="preserve">Izbrani ponudnik bo moral naročeno blago dobavljati po različnih lokacijah oz. enotah posamezne družbe, po vsej Sloveniji (lokacije navedene v Prilogi 1). </w:t>
      </w:r>
    </w:p>
    <w:p w14:paraId="6A87D436" w14:textId="77777777" w:rsidR="00B66189" w:rsidRPr="006F0212" w:rsidRDefault="00B66189" w:rsidP="00B66189">
      <w:pPr>
        <w:pStyle w:val="Glava"/>
        <w:numPr>
          <w:ilvl w:val="12"/>
          <w:numId w:val="0"/>
        </w:numPr>
        <w:tabs>
          <w:tab w:val="left" w:pos="708"/>
        </w:tabs>
        <w:spacing w:after="0"/>
        <w:rPr>
          <w:rFonts w:ascii="Arial" w:hAnsi="Arial" w:cs="Arial"/>
          <w:noProof/>
          <w:szCs w:val="20"/>
        </w:rPr>
      </w:pPr>
    </w:p>
    <w:p w14:paraId="77E508B6" w14:textId="77777777" w:rsidR="00B66189" w:rsidRPr="006F0212" w:rsidRDefault="00B66189" w:rsidP="00B66189">
      <w:pPr>
        <w:pStyle w:val="Glava"/>
        <w:numPr>
          <w:ilvl w:val="12"/>
          <w:numId w:val="0"/>
        </w:numPr>
        <w:tabs>
          <w:tab w:val="left" w:pos="708"/>
        </w:tabs>
        <w:spacing w:after="0"/>
        <w:rPr>
          <w:rFonts w:ascii="Arial" w:hAnsi="Arial" w:cs="Arial"/>
          <w:noProof/>
          <w:szCs w:val="20"/>
        </w:rPr>
      </w:pPr>
      <w:r w:rsidRPr="006F0212">
        <w:rPr>
          <w:rFonts w:ascii="Arial" w:hAnsi="Arial" w:cs="Arial"/>
          <w:noProof/>
          <w:szCs w:val="20"/>
        </w:rPr>
        <w:t xml:space="preserve">Lokacije dobave se lahko kasneje še spremenijo. Sprememba lokacij ali na novo dodana lokacija ne sme vplivati na ceno dobave blaga. Zaradi tega izbrani ponudnik kasneje ni upravičen do zvišanja cen. </w:t>
      </w:r>
    </w:p>
    <w:p w14:paraId="288C19F1" w14:textId="77777777" w:rsidR="00B66189" w:rsidRPr="006F0212" w:rsidRDefault="00B66189" w:rsidP="00B66189">
      <w:pPr>
        <w:pStyle w:val="Glava"/>
        <w:numPr>
          <w:ilvl w:val="12"/>
          <w:numId w:val="0"/>
        </w:numPr>
        <w:tabs>
          <w:tab w:val="left" w:pos="708"/>
        </w:tabs>
        <w:spacing w:after="0"/>
        <w:rPr>
          <w:rFonts w:ascii="Arial" w:hAnsi="Arial" w:cs="Arial"/>
          <w:szCs w:val="20"/>
        </w:rPr>
      </w:pPr>
    </w:p>
    <w:p w14:paraId="21CBF4B7" w14:textId="77777777" w:rsidR="00B66189" w:rsidRDefault="00B66189" w:rsidP="00B66189">
      <w:pPr>
        <w:jc w:val="both"/>
        <w:rPr>
          <w:rFonts w:ascii="Arial" w:hAnsi="Arial" w:cs="Arial"/>
          <w:sz w:val="20"/>
          <w:szCs w:val="20"/>
        </w:rPr>
      </w:pPr>
      <w:r w:rsidRPr="006F0212">
        <w:rPr>
          <w:rFonts w:ascii="Arial" w:hAnsi="Arial" w:cs="Arial"/>
          <w:sz w:val="20"/>
          <w:szCs w:val="20"/>
        </w:rPr>
        <w:t xml:space="preserve">Rok dobave: Izbrani ponudnik bo moral naročeno KOEL po posamezni naročilnici v celoti dobaviti na delovni dan v roku 48 ur od dneva prejema pisnega naročila po e-pošti, na naslov, ki bo naveden na naročilnici. </w:t>
      </w:r>
    </w:p>
    <w:p w14:paraId="68CF4827" w14:textId="77777777" w:rsidR="00B5781F" w:rsidRPr="00DE0189" w:rsidRDefault="00B5781F" w:rsidP="00B5781F">
      <w:pPr>
        <w:jc w:val="both"/>
        <w:rPr>
          <w:b/>
          <w:szCs w:val="20"/>
        </w:rPr>
      </w:pPr>
    </w:p>
    <w:p w14:paraId="730FFC52" w14:textId="154A5E42" w:rsidR="00B5781F" w:rsidRPr="000B24B7" w:rsidRDefault="00B5781F" w:rsidP="00B5781F">
      <w:pPr>
        <w:pStyle w:val="Glava"/>
        <w:tabs>
          <w:tab w:val="clear" w:pos="4536"/>
          <w:tab w:val="clear" w:pos="9072"/>
        </w:tabs>
        <w:spacing w:after="0"/>
        <w:jc w:val="both"/>
        <w:rPr>
          <w:szCs w:val="20"/>
        </w:rPr>
      </w:pPr>
      <w:r w:rsidRPr="000B24B7">
        <w:rPr>
          <w:szCs w:val="20"/>
        </w:rPr>
        <w:t>Izbrani ponudnik mora biti sposoben računalniško voditi naročila in predaje blaga, materialno in finančno realizacijo ter mesečno in letno poročanje o teh, in sicer ločeno po vseh družbah, ki sodelujejo pri tem javnem naročilu in jih na zahtevo naročnika tudi posredovati</w:t>
      </w:r>
      <w:r w:rsidR="00EF246E" w:rsidRPr="000B24B7">
        <w:rPr>
          <w:szCs w:val="20"/>
        </w:rPr>
        <w:t xml:space="preserve"> v .xlsx formatu</w:t>
      </w:r>
      <w:r w:rsidRPr="000B24B7">
        <w:rPr>
          <w:szCs w:val="20"/>
        </w:rPr>
        <w:t>, v roku 8 (osmih) dni od prejema zahteve za poročilo.</w:t>
      </w:r>
    </w:p>
    <w:p w14:paraId="2877D2DE" w14:textId="77777777" w:rsidR="00B66189" w:rsidRPr="006F0212" w:rsidRDefault="00B66189" w:rsidP="00B66189">
      <w:pPr>
        <w:jc w:val="both"/>
        <w:rPr>
          <w:rFonts w:ascii="Arial" w:hAnsi="Arial" w:cs="Arial"/>
          <w:sz w:val="20"/>
          <w:szCs w:val="20"/>
        </w:rPr>
      </w:pPr>
    </w:p>
    <w:p w14:paraId="17E165F1" w14:textId="77777777" w:rsidR="00B66189" w:rsidRPr="006F0212" w:rsidRDefault="00B66189" w:rsidP="00B66189">
      <w:pPr>
        <w:jc w:val="both"/>
        <w:rPr>
          <w:rFonts w:ascii="Arial" w:hAnsi="Arial" w:cs="Arial"/>
          <w:b/>
          <w:sz w:val="20"/>
          <w:szCs w:val="20"/>
        </w:rPr>
      </w:pPr>
      <w:r w:rsidRPr="006F0212">
        <w:rPr>
          <w:rFonts w:ascii="Arial" w:hAnsi="Arial" w:cs="Arial"/>
          <w:b/>
          <w:sz w:val="20"/>
          <w:szCs w:val="20"/>
        </w:rPr>
        <w:t>Ponujeno blago:</w:t>
      </w:r>
    </w:p>
    <w:p w14:paraId="3D10997B" w14:textId="77777777" w:rsidR="00B66189" w:rsidRPr="006F0212" w:rsidRDefault="00B66189" w:rsidP="00B66189">
      <w:pPr>
        <w:pStyle w:val="Glava"/>
        <w:numPr>
          <w:ilvl w:val="12"/>
          <w:numId w:val="0"/>
        </w:numPr>
        <w:tabs>
          <w:tab w:val="left" w:pos="708"/>
        </w:tabs>
        <w:spacing w:after="0"/>
        <w:rPr>
          <w:rFonts w:ascii="Arial" w:hAnsi="Arial" w:cs="Arial"/>
          <w:szCs w:val="20"/>
        </w:rPr>
      </w:pPr>
      <w:r w:rsidRPr="006F0212">
        <w:rPr>
          <w:rFonts w:ascii="Arial" w:hAnsi="Arial" w:cs="Arial"/>
          <w:szCs w:val="20"/>
        </w:rPr>
        <w:t xml:space="preserve">Ponujeno blago mora v celoti ustrezati zahtevam iz razpisne dokumentacije. </w:t>
      </w:r>
    </w:p>
    <w:p w14:paraId="40DCCFBC" w14:textId="77777777" w:rsidR="00B66189" w:rsidRPr="006F0212" w:rsidRDefault="00B66189" w:rsidP="00B66189">
      <w:pPr>
        <w:pStyle w:val="Glava"/>
        <w:numPr>
          <w:ilvl w:val="12"/>
          <w:numId w:val="0"/>
        </w:numPr>
        <w:tabs>
          <w:tab w:val="left" w:pos="708"/>
        </w:tabs>
        <w:spacing w:after="0"/>
        <w:rPr>
          <w:rFonts w:ascii="Arial" w:hAnsi="Arial" w:cs="Arial"/>
          <w:szCs w:val="20"/>
        </w:rPr>
      </w:pPr>
    </w:p>
    <w:p w14:paraId="721A4725" w14:textId="77777777" w:rsidR="00B66189" w:rsidRDefault="00B66189" w:rsidP="00B66189">
      <w:pPr>
        <w:jc w:val="both"/>
        <w:rPr>
          <w:rFonts w:ascii="Arial" w:hAnsi="Arial" w:cs="Arial"/>
          <w:sz w:val="20"/>
          <w:szCs w:val="20"/>
        </w:rPr>
      </w:pPr>
      <w:r w:rsidRPr="006F0212">
        <w:rPr>
          <w:rFonts w:ascii="Arial" w:hAnsi="Arial" w:cs="Arial"/>
          <w:sz w:val="20"/>
          <w:szCs w:val="20"/>
        </w:rPr>
        <w:t xml:space="preserve">Ponujeno blago mora po kvaliteti ustrezati zahtevam naročnika. Ponudnik mora v času veljavnosti pogodbe ves čas dobavljati kvalitetno blago, ki je enake ali višje kvalitete </w:t>
      </w:r>
      <w:r>
        <w:rPr>
          <w:rFonts w:ascii="Arial" w:hAnsi="Arial" w:cs="Arial"/>
          <w:sz w:val="20"/>
          <w:szCs w:val="20"/>
        </w:rPr>
        <w:t xml:space="preserve">kot to zahteva naročnik. </w:t>
      </w:r>
    </w:p>
    <w:p w14:paraId="75284D33" w14:textId="77777777" w:rsidR="00B66189" w:rsidRDefault="00B66189" w:rsidP="00B66189">
      <w:pPr>
        <w:rPr>
          <w:rFonts w:ascii="Arial" w:hAnsi="Arial" w:cs="Arial"/>
          <w:sz w:val="20"/>
          <w:szCs w:val="20"/>
        </w:rPr>
      </w:pPr>
    </w:p>
    <w:p w14:paraId="262699FC" w14:textId="77777777" w:rsidR="00B66189" w:rsidRDefault="00B66189" w:rsidP="00B66189">
      <w:pPr>
        <w:rPr>
          <w:rFonts w:ascii="Arial" w:hAnsi="Arial" w:cs="Arial"/>
          <w:sz w:val="20"/>
          <w:szCs w:val="20"/>
        </w:rPr>
      </w:pPr>
      <w:r>
        <w:rPr>
          <w:rFonts w:ascii="Arial" w:hAnsi="Arial" w:cs="Arial"/>
          <w:sz w:val="20"/>
          <w:szCs w:val="20"/>
        </w:rPr>
        <w:t>Kvaliteta dobavljenega blaga mora biti za vse naročnike družb SŽ enaka.</w:t>
      </w:r>
    </w:p>
    <w:p w14:paraId="31EE2726" w14:textId="77777777" w:rsidR="00B66189" w:rsidRDefault="00B66189" w:rsidP="00B66189">
      <w:pPr>
        <w:rPr>
          <w:rFonts w:ascii="Arial" w:hAnsi="Arial" w:cs="Arial"/>
          <w:sz w:val="20"/>
          <w:szCs w:val="20"/>
        </w:rPr>
      </w:pPr>
    </w:p>
    <w:p w14:paraId="543A884C" w14:textId="77777777" w:rsidR="00811C47" w:rsidRDefault="00811C47" w:rsidP="001D6C20">
      <w:pPr>
        <w:jc w:val="both"/>
        <w:rPr>
          <w:rFonts w:ascii="Arial" w:eastAsia="Calibri" w:hAnsi="Arial" w:cs="Arial"/>
          <w:sz w:val="20"/>
          <w:szCs w:val="20"/>
          <w:lang w:eastAsia="en-US"/>
        </w:rPr>
      </w:pPr>
    </w:p>
    <w:p w14:paraId="5D4B5374" w14:textId="635D77E1" w:rsidR="00811C47" w:rsidRPr="00811C47" w:rsidRDefault="00811C47" w:rsidP="001D6C20">
      <w:pPr>
        <w:jc w:val="both"/>
        <w:rPr>
          <w:rFonts w:ascii="Arial" w:eastAsia="Calibri" w:hAnsi="Arial" w:cs="Arial"/>
          <w:b/>
          <w:bCs/>
          <w:sz w:val="20"/>
          <w:szCs w:val="20"/>
          <w:lang w:eastAsia="en-US"/>
        </w:rPr>
      </w:pPr>
      <w:r w:rsidRPr="00811C47">
        <w:rPr>
          <w:rFonts w:ascii="Arial" w:eastAsia="Calibri" w:hAnsi="Arial" w:cs="Arial"/>
          <w:b/>
          <w:bCs/>
          <w:sz w:val="20"/>
          <w:szCs w:val="20"/>
          <w:lang w:eastAsia="en-US"/>
        </w:rPr>
        <w:lastRenderedPageBreak/>
        <w:t>8.2 Tehnične zahteve</w:t>
      </w:r>
    </w:p>
    <w:p w14:paraId="315036AD" w14:textId="77777777" w:rsidR="001D6C20" w:rsidRDefault="001D6C20" w:rsidP="001D6C20">
      <w:pPr>
        <w:jc w:val="both"/>
        <w:rPr>
          <w:rFonts w:ascii="Arial" w:eastAsia="Calibri" w:hAnsi="Arial" w:cs="Arial"/>
          <w:sz w:val="20"/>
          <w:szCs w:val="20"/>
          <w:lang w:eastAsia="en-US"/>
        </w:rPr>
      </w:pPr>
    </w:p>
    <w:p w14:paraId="7868727C" w14:textId="77777777" w:rsidR="00B66189" w:rsidRDefault="00B66189" w:rsidP="00B66189">
      <w:pPr>
        <w:widowControl w:val="0"/>
        <w:autoSpaceDE w:val="0"/>
        <w:autoSpaceDN w:val="0"/>
        <w:adjustRightInd w:val="0"/>
        <w:jc w:val="both"/>
        <w:rPr>
          <w:rFonts w:ascii="Arial" w:eastAsia="Calibri" w:hAnsi="Arial" w:cs="Arial"/>
          <w:sz w:val="20"/>
          <w:szCs w:val="20"/>
          <w:lang w:eastAsia="en-US"/>
        </w:rPr>
      </w:pPr>
      <w:r>
        <w:rPr>
          <w:rFonts w:ascii="Arial" w:eastAsia="Calibri" w:hAnsi="Arial" w:cs="Arial"/>
          <w:sz w:val="20"/>
          <w:szCs w:val="20"/>
          <w:lang w:eastAsia="en-US"/>
        </w:rPr>
        <w:t xml:space="preserve">Kakovost KOEL mora ves čas izvajanja naročila ustrezani standardom za kvaliteto in predpisom, veljavnim v Republiki Sloveniji in opremljeno z ustreznimi certifikati. </w:t>
      </w:r>
    </w:p>
    <w:p w14:paraId="59FCFEE0" w14:textId="77777777" w:rsidR="00B66189" w:rsidRDefault="00B66189" w:rsidP="00B66189">
      <w:pPr>
        <w:widowControl w:val="0"/>
        <w:autoSpaceDE w:val="0"/>
        <w:autoSpaceDN w:val="0"/>
        <w:adjustRightInd w:val="0"/>
        <w:jc w:val="both"/>
        <w:rPr>
          <w:rFonts w:ascii="Arial" w:eastAsia="Calibri" w:hAnsi="Arial" w:cs="Arial"/>
          <w:sz w:val="20"/>
          <w:szCs w:val="20"/>
          <w:lang w:eastAsia="en-US"/>
        </w:rPr>
      </w:pPr>
    </w:p>
    <w:p w14:paraId="59CAACB8" w14:textId="77777777" w:rsidR="00B66189" w:rsidRDefault="00B66189" w:rsidP="00B66189">
      <w:pPr>
        <w:widowControl w:val="0"/>
        <w:autoSpaceDE w:val="0"/>
        <w:autoSpaceDN w:val="0"/>
        <w:adjustRightInd w:val="0"/>
        <w:jc w:val="both"/>
        <w:rPr>
          <w:rFonts w:ascii="Arial" w:eastAsia="Calibri" w:hAnsi="Arial" w:cs="Arial"/>
          <w:sz w:val="20"/>
          <w:szCs w:val="20"/>
          <w:lang w:eastAsia="en-US"/>
        </w:rPr>
      </w:pPr>
      <w:r>
        <w:rPr>
          <w:rFonts w:ascii="Arial" w:eastAsia="Calibri" w:hAnsi="Arial" w:cs="Arial"/>
          <w:sz w:val="20"/>
          <w:szCs w:val="20"/>
          <w:lang w:eastAsia="en-US"/>
        </w:rPr>
        <w:t>KOEL mora po lastnostih ustrezati vsakokrat veljavnemu standardu SIST 1011.</w:t>
      </w:r>
    </w:p>
    <w:p w14:paraId="4F50E469" w14:textId="77777777" w:rsidR="00B66189" w:rsidRDefault="00B66189" w:rsidP="00B66189">
      <w:pPr>
        <w:widowControl w:val="0"/>
        <w:autoSpaceDE w:val="0"/>
        <w:autoSpaceDN w:val="0"/>
        <w:adjustRightInd w:val="0"/>
        <w:jc w:val="both"/>
        <w:rPr>
          <w:rFonts w:ascii="Arial" w:eastAsia="Calibri" w:hAnsi="Arial" w:cs="Arial"/>
          <w:sz w:val="20"/>
          <w:szCs w:val="20"/>
          <w:lang w:eastAsia="en-US"/>
        </w:rPr>
      </w:pPr>
    </w:p>
    <w:p w14:paraId="6D577A9D" w14:textId="77777777" w:rsidR="00B66189" w:rsidRDefault="00B66189" w:rsidP="00B66189">
      <w:pPr>
        <w:widowControl w:val="0"/>
        <w:autoSpaceDE w:val="0"/>
        <w:autoSpaceDN w:val="0"/>
        <w:adjustRightInd w:val="0"/>
        <w:jc w:val="both"/>
        <w:rPr>
          <w:rFonts w:ascii="Arial" w:eastAsia="Calibri" w:hAnsi="Arial" w:cs="Arial"/>
          <w:sz w:val="20"/>
          <w:szCs w:val="20"/>
          <w:lang w:eastAsia="en-US"/>
        </w:rPr>
      </w:pPr>
      <w:r>
        <w:rPr>
          <w:rFonts w:ascii="Arial" w:eastAsia="Calibri" w:hAnsi="Arial" w:cs="Arial"/>
          <w:sz w:val="20"/>
          <w:szCs w:val="20"/>
          <w:lang w:eastAsia="en-US"/>
        </w:rPr>
        <w:t>KOEL mora vsebovati najmanj 20 mg/l sredstva za označevanje, ki je rdeče barve.</w:t>
      </w:r>
    </w:p>
    <w:p w14:paraId="5007DD82" w14:textId="77777777" w:rsidR="00B66189" w:rsidRDefault="00B66189" w:rsidP="00B66189">
      <w:pPr>
        <w:widowControl w:val="0"/>
        <w:autoSpaceDE w:val="0"/>
        <w:autoSpaceDN w:val="0"/>
        <w:adjustRightInd w:val="0"/>
        <w:jc w:val="both"/>
        <w:rPr>
          <w:rFonts w:ascii="Arial" w:eastAsia="Calibri" w:hAnsi="Arial" w:cs="Arial"/>
          <w:sz w:val="20"/>
          <w:szCs w:val="20"/>
          <w:lang w:eastAsia="en-US"/>
        </w:rPr>
      </w:pPr>
    </w:p>
    <w:p w14:paraId="58C9A376" w14:textId="77777777" w:rsidR="00B66189" w:rsidRDefault="00B66189" w:rsidP="00B66189">
      <w:pPr>
        <w:widowControl w:val="0"/>
        <w:autoSpaceDE w:val="0"/>
        <w:autoSpaceDN w:val="0"/>
        <w:adjustRightInd w:val="0"/>
        <w:jc w:val="both"/>
        <w:rPr>
          <w:rFonts w:ascii="Arial" w:eastAsia="Calibri" w:hAnsi="Arial" w:cs="Arial"/>
          <w:sz w:val="20"/>
          <w:szCs w:val="20"/>
          <w:lang w:eastAsia="en-US"/>
        </w:rPr>
      </w:pPr>
      <w:r>
        <w:rPr>
          <w:rFonts w:ascii="Arial" w:eastAsia="Calibri" w:hAnsi="Arial" w:cs="Arial"/>
          <w:sz w:val="20"/>
          <w:szCs w:val="20"/>
          <w:lang w:eastAsia="en-US"/>
        </w:rPr>
        <w:t xml:space="preserve">Naročnik si pridržuje pravico opraviti analizo kvalitete ponujenega blaga pri ustrezni instituciji na stroške izbranega ponudnika enkrat v obdobju trajanja pogodbe. Za vse nadaljnje analize nosi stroške analize izbrani ponudnik le v primeru, da mu naročnik dokaže, da kvaliteta dobavljenega olja ne ustreza zahtevani kvaliteti. </w:t>
      </w:r>
    </w:p>
    <w:p w14:paraId="67B5C1C8" w14:textId="77777777" w:rsidR="00B66189" w:rsidRDefault="00B66189" w:rsidP="00B66189">
      <w:pPr>
        <w:widowControl w:val="0"/>
        <w:autoSpaceDE w:val="0"/>
        <w:autoSpaceDN w:val="0"/>
        <w:adjustRightInd w:val="0"/>
        <w:jc w:val="both"/>
        <w:rPr>
          <w:rFonts w:ascii="Arial" w:eastAsia="Calibri" w:hAnsi="Arial" w:cs="Arial"/>
          <w:sz w:val="20"/>
          <w:szCs w:val="20"/>
          <w:lang w:eastAsia="en-US"/>
        </w:rPr>
      </w:pPr>
    </w:p>
    <w:p w14:paraId="6010EA67" w14:textId="0E7687CF" w:rsidR="00B66189" w:rsidRDefault="00B66189" w:rsidP="00B66189">
      <w:pPr>
        <w:pStyle w:val="Naslov2"/>
        <w:numPr>
          <w:ilvl w:val="0"/>
          <w:numId w:val="19"/>
        </w:numPr>
        <w:spacing w:before="0" w:after="0"/>
        <w:ind w:left="357" w:hanging="357"/>
        <w:rPr>
          <w:i w:val="0"/>
          <w:sz w:val="20"/>
          <w:szCs w:val="20"/>
        </w:rPr>
      </w:pPr>
      <w:bookmarkStart w:id="104" w:name="_Toc231904336"/>
      <w:r>
        <w:rPr>
          <w:i w:val="0"/>
          <w:sz w:val="20"/>
          <w:szCs w:val="20"/>
        </w:rPr>
        <w:t>Cena blaga</w:t>
      </w:r>
      <w:bookmarkEnd w:id="104"/>
    </w:p>
    <w:p w14:paraId="10B6EB9F" w14:textId="77777777" w:rsidR="00B66189" w:rsidRDefault="00B66189" w:rsidP="00B66189"/>
    <w:p w14:paraId="20B9E47A" w14:textId="77777777" w:rsidR="00B66189" w:rsidRPr="00B66189" w:rsidRDefault="00B66189" w:rsidP="00B66189">
      <w:pPr>
        <w:jc w:val="both"/>
        <w:rPr>
          <w:rFonts w:ascii="Arial" w:hAnsi="Arial" w:cs="Arial"/>
          <w:sz w:val="20"/>
          <w:szCs w:val="20"/>
        </w:rPr>
      </w:pPr>
      <w:r w:rsidRPr="00B66189">
        <w:rPr>
          <w:rFonts w:ascii="Arial" w:hAnsi="Arial" w:cs="Arial"/>
          <w:sz w:val="20"/>
          <w:szCs w:val="20"/>
        </w:rPr>
        <w:t xml:space="preserve">Ceno naftnega derivata, ki je predmet tega javnega naročila, določa Vlada RS z Uredbo o oblikovanju določenih cen naftnih derivatov, zaradi česar se ponudbene cene na enoto spreminjajo v skladu z navedeno Uredbo. Ponudnik mora na določeno ceno iz Uredbe podati tudi višino popusta v procentih, ki pa mora biti fiksen ves čas trajanja pogodbe. </w:t>
      </w:r>
    </w:p>
    <w:p w14:paraId="167EE78D" w14:textId="77777777" w:rsidR="00B66189" w:rsidRPr="00B66189" w:rsidRDefault="00B66189" w:rsidP="00B66189">
      <w:pPr>
        <w:jc w:val="both"/>
        <w:rPr>
          <w:rFonts w:ascii="Arial" w:hAnsi="Arial" w:cs="Arial"/>
          <w:sz w:val="20"/>
          <w:szCs w:val="20"/>
        </w:rPr>
      </w:pPr>
    </w:p>
    <w:p w14:paraId="1D85CDCA" w14:textId="77777777" w:rsidR="00B66189" w:rsidRPr="00B66189" w:rsidRDefault="00B66189" w:rsidP="00B66189">
      <w:pPr>
        <w:jc w:val="both"/>
        <w:rPr>
          <w:rFonts w:ascii="Arial" w:hAnsi="Arial" w:cs="Arial"/>
          <w:sz w:val="20"/>
          <w:szCs w:val="20"/>
        </w:rPr>
      </w:pPr>
      <w:r w:rsidRPr="00B66189">
        <w:rPr>
          <w:rFonts w:ascii="Arial" w:hAnsi="Arial" w:cs="Arial"/>
          <w:sz w:val="20"/>
          <w:szCs w:val="20"/>
        </w:rPr>
        <w:t>V primeru, da pride do deregulacije (sprostitve) cene v obdobju veljavnosti pogodbe, se upošteva najnižja dnevna veleprodajna cena dobavitelja za KOEL in z upoštevanjem popusta iz ponudbe dobavitelja oz. ponudbenega predračuna dobavitelja.</w:t>
      </w:r>
    </w:p>
    <w:p w14:paraId="31346F63" w14:textId="77777777" w:rsidR="00B66189" w:rsidRPr="00B66189" w:rsidRDefault="00B66189" w:rsidP="00B66189">
      <w:pPr>
        <w:jc w:val="both"/>
        <w:rPr>
          <w:rFonts w:ascii="Arial" w:hAnsi="Arial" w:cs="Arial"/>
          <w:sz w:val="20"/>
          <w:szCs w:val="20"/>
        </w:rPr>
      </w:pPr>
      <w:r w:rsidRPr="00B66189">
        <w:rPr>
          <w:rFonts w:ascii="Arial" w:hAnsi="Arial" w:cs="Arial"/>
          <w:sz w:val="20"/>
          <w:szCs w:val="20"/>
        </w:rPr>
        <w:t xml:space="preserve"> </w:t>
      </w:r>
    </w:p>
    <w:p w14:paraId="43A1FADD" w14:textId="77777777" w:rsidR="00B66189" w:rsidRPr="00B66189" w:rsidRDefault="00B66189" w:rsidP="00B66189">
      <w:pPr>
        <w:jc w:val="both"/>
        <w:rPr>
          <w:rFonts w:ascii="Arial" w:hAnsi="Arial" w:cs="Arial"/>
          <w:sz w:val="20"/>
          <w:szCs w:val="20"/>
        </w:rPr>
      </w:pPr>
      <w:r w:rsidRPr="00B66189">
        <w:rPr>
          <w:rFonts w:ascii="Arial" w:hAnsi="Arial" w:cs="Arial"/>
          <w:sz w:val="20"/>
          <w:szCs w:val="20"/>
        </w:rPr>
        <w:t>Dobavitelj je dolžan predstavnika naročnika pisno obveščati o vsaki spremembi veleprodajne cene KOEL.</w:t>
      </w:r>
    </w:p>
    <w:p w14:paraId="3821B838" w14:textId="77777777" w:rsidR="00B66189" w:rsidRPr="00B66189" w:rsidRDefault="00B66189" w:rsidP="00B66189">
      <w:pPr>
        <w:jc w:val="both"/>
        <w:rPr>
          <w:rFonts w:ascii="Arial" w:hAnsi="Arial" w:cs="Arial"/>
          <w:sz w:val="20"/>
          <w:szCs w:val="20"/>
        </w:rPr>
      </w:pPr>
    </w:p>
    <w:p w14:paraId="00A4FE36" w14:textId="77777777" w:rsidR="00B66189" w:rsidRPr="00B66189" w:rsidRDefault="00B66189" w:rsidP="00B66189">
      <w:pPr>
        <w:jc w:val="both"/>
        <w:rPr>
          <w:rFonts w:ascii="Arial" w:hAnsi="Arial" w:cs="Arial"/>
          <w:sz w:val="20"/>
          <w:szCs w:val="20"/>
        </w:rPr>
      </w:pPr>
      <w:r w:rsidRPr="00B66189">
        <w:rPr>
          <w:rFonts w:ascii="Arial" w:hAnsi="Arial" w:cs="Arial"/>
          <w:sz w:val="20"/>
          <w:szCs w:val="20"/>
        </w:rPr>
        <w:t>Naročnik si v primeru deregulacije (sprostitve) cene KOEL pridružuje pravico do pogajanj, in sicer za višji % popusta. Višina popusta v pogajanjih mora biti višja (izbrani dobavitelj bo naročnikom, družbam SŽ priznal višji popust).</w:t>
      </w:r>
    </w:p>
    <w:p w14:paraId="6496776A" w14:textId="77777777" w:rsidR="00B66189" w:rsidRPr="00B66189" w:rsidRDefault="00B66189" w:rsidP="00B66189"/>
    <w:p w14:paraId="2D36F9E9" w14:textId="493A63BB" w:rsidR="00DC5883" w:rsidRPr="00513FBA" w:rsidRDefault="00DC5883" w:rsidP="00B66189">
      <w:pPr>
        <w:pStyle w:val="Naslov2"/>
        <w:numPr>
          <w:ilvl w:val="0"/>
          <w:numId w:val="19"/>
        </w:numPr>
        <w:spacing w:before="0" w:after="0"/>
        <w:ind w:left="357" w:hanging="357"/>
        <w:rPr>
          <w:i w:val="0"/>
          <w:sz w:val="20"/>
          <w:szCs w:val="20"/>
        </w:rPr>
      </w:pPr>
      <w:bookmarkStart w:id="105" w:name="_Toc231904337"/>
      <w:r w:rsidRPr="00513FBA">
        <w:rPr>
          <w:i w:val="0"/>
          <w:sz w:val="20"/>
          <w:szCs w:val="20"/>
        </w:rPr>
        <w:t>Merilo za ocenjevanje ponudb</w:t>
      </w:r>
      <w:bookmarkEnd w:id="86"/>
      <w:bookmarkEnd w:id="87"/>
      <w:bookmarkEnd w:id="105"/>
    </w:p>
    <w:p w14:paraId="311E32F7" w14:textId="77777777" w:rsidR="00DC5883" w:rsidRPr="00513FBA" w:rsidRDefault="00DC5883" w:rsidP="00DC5883">
      <w:pPr>
        <w:widowControl w:val="0"/>
        <w:ind w:left="360"/>
        <w:jc w:val="both"/>
        <w:rPr>
          <w:rFonts w:ascii="Arial" w:hAnsi="Arial" w:cs="Arial"/>
          <w:sz w:val="20"/>
          <w:szCs w:val="20"/>
        </w:rPr>
      </w:pPr>
    </w:p>
    <w:p w14:paraId="65A792E4" w14:textId="77777777" w:rsidR="00B66189" w:rsidRPr="00B66189" w:rsidRDefault="00B66189" w:rsidP="00B66189">
      <w:pPr>
        <w:jc w:val="both"/>
        <w:rPr>
          <w:rFonts w:ascii="Arial" w:hAnsi="Arial" w:cs="Arial"/>
          <w:sz w:val="20"/>
          <w:szCs w:val="20"/>
        </w:rPr>
      </w:pPr>
      <w:r w:rsidRPr="00B66189">
        <w:rPr>
          <w:rFonts w:ascii="Arial" w:hAnsi="Arial" w:cs="Arial"/>
          <w:sz w:val="20"/>
          <w:szCs w:val="20"/>
        </w:rPr>
        <w:t>Naročnik bo oddal javno naročilo na podlagi ekonomsko najugodnejše ponudbe. Ekonomsko najugodnejša ponudba je določena na podlagi najnižje cene.</w:t>
      </w:r>
    </w:p>
    <w:p w14:paraId="68BB26B8" w14:textId="77777777" w:rsidR="00B66189" w:rsidRPr="00B66189" w:rsidRDefault="00B66189" w:rsidP="00B66189">
      <w:pPr>
        <w:jc w:val="both"/>
        <w:rPr>
          <w:rFonts w:ascii="Arial" w:hAnsi="Arial" w:cs="Arial"/>
          <w:sz w:val="20"/>
          <w:szCs w:val="20"/>
        </w:rPr>
      </w:pPr>
    </w:p>
    <w:p w14:paraId="6EC93E47" w14:textId="77777777" w:rsidR="00B66189" w:rsidRPr="00B66189" w:rsidRDefault="00B66189" w:rsidP="00B66189">
      <w:pPr>
        <w:jc w:val="both"/>
        <w:rPr>
          <w:rFonts w:ascii="Arial" w:hAnsi="Arial" w:cs="Arial"/>
          <w:sz w:val="20"/>
          <w:szCs w:val="20"/>
        </w:rPr>
      </w:pPr>
      <w:r w:rsidRPr="00B66189">
        <w:rPr>
          <w:rFonts w:ascii="Arial" w:hAnsi="Arial" w:cs="Arial"/>
          <w:sz w:val="20"/>
          <w:szCs w:val="20"/>
        </w:rPr>
        <w:t xml:space="preserve">Ekonomsko najugodnejša ponudba za dobavo KOEL je tista ponudba, ki nudi najvišji % (odstotek) popusta na ceno/liter (v EUR brez DDV z vsemi dajatvami), ki jo določa Vlada RS z Uredbo o oblikovanju določenih cen naftnih derivatov. </w:t>
      </w:r>
    </w:p>
    <w:p w14:paraId="3967170A" w14:textId="77777777" w:rsidR="00B66189" w:rsidRPr="00B66189" w:rsidRDefault="00B66189" w:rsidP="00B66189">
      <w:pPr>
        <w:jc w:val="both"/>
        <w:rPr>
          <w:rFonts w:ascii="Arial" w:hAnsi="Arial" w:cs="Arial"/>
          <w:sz w:val="20"/>
          <w:szCs w:val="20"/>
        </w:rPr>
      </w:pPr>
    </w:p>
    <w:p w14:paraId="5967CCA2" w14:textId="77777777" w:rsidR="00540C16" w:rsidRPr="005164F3" w:rsidRDefault="00540C16" w:rsidP="00540C16">
      <w:pPr>
        <w:jc w:val="both"/>
        <w:rPr>
          <w:rFonts w:ascii="Arial" w:hAnsi="Arial" w:cs="Arial"/>
          <w:sz w:val="20"/>
          <w:szCs w:val="20"/>
          <w:shd w:val="clear" w:color="auto" w:fill="FFFFFF"/>
        </w:rPr>
      </w:pPr>
      <w:bookmarkStart w:id="106" w:name="_Toc509672638"/>
      <w:bookmarkStart w:id="107" w:name="_Toc10194649"/>
      <w:r w:rsidRPr="005164F3">
        <w:rPr>
          <w:rFonts w:ascii="Arial" w:hAnsi="Arial" w:cs="Arial"/>
          <w:sz w:val="20"/>
          <w:szCs w:val="20"/>
        </w:rPr>
        <w:t xml:space="preserve">V kolikor bo več ponudnikov oddalo ponudbo z enakim % popusta, bo naročnik izbral </w:t>
      </w:r>
      <w:r w:rsidRPr="005164F3">
        <w:rPr>
          <w:rFonts w:ascii="Arial" w:hAnsi="Arial" w:cs="Arial"/>
          <w:sz w:val="20"/>
          <w:szCs w:val="20"/>
          <w:shd w:val="clear" w:color="auto" w:fill="FFFFFF"/>
        </w:rPr>
        <w:t>najugodnejšega ponudnika z žrebom. Ponudnike bo naročnik pisno obvestil o žrebu in jim omogočil prisotnost pri žrebu. Žreb bo potekal v prostorih naročnika. Izbrana bo tista ponudba, ki bo prva izžrebana. Ponudnikom, ki ne bodo prisotni na žrebu, bo naročnik posredoval zapisnik žrebanja.</w:t>
      </w:r>
    </w:p>
    <w:p w14:paraId="7E225676" w14:textId="77777777" w:rsidR="00540C16" w:rsidRPr="005164F3" w:rsidRDefault="00540C16" w:rsidP="00540C16">
      <w:pPr>
        <w:jc w:val="both"/>
        <w:rPr>
          <w:rFonts w:ascii="Arial" w:hAnsi="Arial" w:cs="Arial"/>
          <w:sz w:val="20"/>
          <w:szCs w:val="20"/>
        </w:rPr>
      </w:pPr>
    </w:p>
    <w:p w14:paraId="7AF1F987" w14:textId="77777777" w:rsidR="00DC5883" w:rsidRPr="00513FBA" w:rsidRDefault="00DC5883" w:rsidP="002859E1">
      <w:pPr>
        <w:pStyle w:val="Naslov2"/>
        <w:numPr>
          <w:ilvl w:val="0"/>
          <w:numId w:val="19"/>
        </w:numPr>
        <w:ind w:left="357" w:hanging="357"/>
        <w:rPr>
          <w:i w:val="0"/>
          <w:sz w:val="20"/>
          <w:szCs w:val="20"/>
        </w:rPr>
      </w:pPr>
      <w:bookmarkStart w:id="108" w:name="_Toc231904338"/>
      <w:r w:rsidRPr="00513FBA">
        <w:rPr>
          <w:i w:val="0"/>
          <w:sz w:val="20"/>
          <w:szCs w:val="20"/>
        </w:rPr>
        <w:t>Ponudba</w:t>
      </w:r>
      <w:bookmarkStart w:id="109" w:name="_Toc336851746"/>
      <w:bookmarkStart w:id="110" w:name="_Toc336851794"/>
      <w:bookmarkStart w:id="111" w:name="_Toc509672639"/>
      <w:bookmarkEnd w:id="106"/>
      <w:bookmarkEnd w:id="107"/>
      <w:bookmarkEnd w:id="108"/>
    </w:p>
    <w:p w14:paraId="2FFEAF92" w14:textId="77777777" w:rsidR="00DC5883" w:rsidRPr="00513FBA" w:rsidRDefault="00DC5883" w:rsidP="00DC5883">
      <w:pPr>
        <w:rPr>
          <w:rFonts w:ascii="Arial" w:hAnsi="Arial" w:cs="Arial"/>
          <w:sz w:val="20"/>
          <w:szCs w:val="20"/>
        </w:rPr>
      </w:pPr>
    </w:p>
    <w:p w14:paraId="58A253DF" w14:textId="66A3E6F0" w:rsidR="00DC5883" w:rsidRPr="00513FBA" w:rsidRDefault="005B1CDD" w:rsidP="005373D1">
      <w:pPr>
        <w:pStyle w:val="Naslov1"/>
        <w:keepLines/>
        <w:spacing w:before="0" w:after="0"/>
        <w:jc w:val="both"/>
        <w:rPr>
          <w:sz w:val="20"/>
          <w:szCs w:val="20"/>
        </w:rPr>
      </w:pPr>
      <w:bookmarkStart w:id="112" w:name="_Toc511388773"/>
      <w:bookmarkStart w:id="113" w:name="_Toc512246093"/>
      <w:bookmarkStart w:id="114" w:name="_Toc533063565"/>
      <w:bookmarkStart w:id="115" w:name="_Toc10194650"/>
      <w:bookmarkStart w:id="116" w:name="_Toc21506079"/>
      <w:bookmarkStart w:id="117" w:name="_Toc55901908"/>
      <w:bookmarkStart w:id="118" w:name="_Toc108010593"/>
      <w:bookmarkStart w:id="119" w:name="_Toc128743290"/>
      <w:bookmarkStart w:id="120" w:name="_Toc128743901"/>
      <w:bookmarkStart w:id="121" w:name="_Toc160440586"/>
      <w:bookmarkStart w:id="122" w:name="_Toc161399776"/>
      <w:bookmarkStart w:id="123" w:name="_Toc176763888"/>
      <w:bookmarkStart w:id="124" w:name="_Toc231904339"/>
      <w:r w:rsidRPr="00513FBA">
        <w:rPr>
          <w:sz w:val="20"/>
          <w:szCs w:val="20"/>
        </w:rPr>
        <w:t>1</w:t>
      </w:r>
      <w:r w:rsidR="00B66189">
        <w:rPr>
          <w:sz w:val="20"/>
          <w:szCs w:val="20"/>
        </w:rPr>
        <w:t>1</w:t>
      </w:r>
      <w:r w:rsidR="005373D1" w:rsidRPr="00513FBA">
        <w:rPr>
          <w:sz w:val="20"/>
          <w:szCs w:val="20"/>
        </w:rPr>
        <w:t>.1</w:t>
      </w:r>
      <w:r w:rsidR="00DC5883" w:rsidRPr="00513FBA">
        <w:rPr>
          <w:sz w:val="20"/>
          <w:szCs w:val="20"/>
        </w:rPr>
        <w:t xml:space="preserve"> Ponudbena dokumentacija</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6787810" w14:textId="77777777" w:rsidR="00DC5883" w:rsidRPr="00513FBA" w:rsidRDefault="00DC5883" w:rsidP="00DC5883">
      <w:pPr>
        <w:rPr>
          <w:rFonts w:ascii="Arial" w:hAnsi="Arial" w:cs="Arial"/>
          <w:sz w:val="20"/>
          <w:szCs w:val="20"/>
        </w:rPr>
      </w:pPr>
    </w:p>
    <w:p w14:paraId="420D66A7" w14:textId="67C131B2" w:rsidR="005B1CDD" w:rsidRPr="00513FBA" w:rsidRDefault="005B1CDD" w:rsidP="005B1CDD">
      <w:pPr>
        <w:keepNext/>
        <w:keepLines/>
        <w:widowControl w:val="0"/>
        <w:numPr>
          <w:ilvl w:val="2"/>
          <w:numId w:val="0"/>
        </w:numPr>
        <w:jc w:val="both"/>
        <w:outlineLvl w:val="2"/>
        <w:rPr>
          <w:rFonts w:ascii="Arial" w:eastAsia="SimSun" w:hAnsi="Arial" w:cs="Arial"/>
          <w:b/>
          <w:spacing w:val="4"/>
          <w:sz w:val="20"/>
          <w:szCs w:val="20"/>
          <w:lang w:val="x-none" w:eastAsia="x-none"/>
        </w:rPr>
      </w:pPr>
      <w:bookmarkStart w:id="125" w:name="_Toc533063566"/>
      <w:bookmarkStart w:id="126" w:name="_Toc10194651"/>
      <w:bookmarkStart w:id="127" w:name="_Toc21506080"/>
      <w:bookmarkStart w:id="128" w:name="_Toc27134344"/>
      <w:bookmarkStart w:id="129" w:name="_Toc55479351"/>
      <w:bookmarkStart w:id="130" w:name="_Toc55479695"/>
      <w:bookmarkStart w:id="131" w:name="_Toc55480053"/>
      <w:bookmarkStart w:id="132" w:name="_Toc64529993"/>
      <w:bookmarkStart w:id="133" w:name="_Toc89345069"/>
      <w:bookmarkStart w:id="134" w:name="_Toc108010594"/>
      <w:bookmarkStart w:id="135" w:name="_Toc128743291"/>
      <w:bookmarkStart w:id="136" w:name="_Toc128743902"/>
      <w:bookmarkStart w:id="137" w:name="_Toc160440587"/>
      <w:bookmarkStart w:id="138" w:name="_Toc161399777"/>
      <w:bookmarkStart w:id="139" w:name="_Toc176763889"/>
      <w:bookmarkStart w:id="140" w:name="_Toc231904340"/>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513FBA">
        <w:rPr>
          <w:rFonts w:ascii="Arial" w:eastAsia="SimSun" w:hAnsi="Arial" w:cs="Arial"/>
          <w:spacing w:val="4"/>
          <w:sz w:val="20"/>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513FBA">
        <w:rPr>
          <w:rFonts w:ascii="Arial" w:eastAsia="SimSun" w:hAnsi="Arial" w:cs="Arial"/>
          <w:spacing w:val="4"/>
          <w:sz w:val="20"/>
          <w:szCs w:val="20"/>
          <w:lang w:val="x-none" w:eastAsia="x-none"/>
        </w:rPr>
        <w:t xml:space="preserve">  </w:t>
      </w:r>
    </w:p>
    <w:p w14:paraId="1727FBFF"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3FB2B9E" w14:textId="77777777" w:rsidR="005B1CDD" w:rsidRPr="00513FBA" w:rsidRDefault="005B1CDD" w:rsidP="005B1CDD">
      <w:pPr>
        <w:widowControl w:val="0"/>
        <w:autoSpaceDE w:val="0"/>
        <w:autoSpaceDN w:val="0"/>
        <w:adjustRightInd w:val="0"/>
        <w:jc w:val="both"/>
        <w:rPr>
          <w:rFonts w:ascii="Arial" w:hAnsi="Arial" w:cs="Arial"/>
          <w:sz w:val="20"/>
          <w:szCs w:val="20"/>
        </w:rPr>
      </w:pPr>
      <w:r w:rsidRPr="00513FBA">
        <w:rPr>
          <w:rFonts w:ascii="Arial" w:hAnsi="Arial" w:cs="Arial"/>
          <w:sz w:val="20"/>
          <w:szCs w:val="20"/>
        </w:rPr>
        <w:t>Vsi v ponudbi predloženi obrazci morajo biti v celoti izpolnjeni, podpisani in žigosani s strani ponudnika oziroma drugih pristojnih oseb.</w:t>
      </w:r>
    </w:p>
    <w:p w14:paraId="05C53F44"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B18D8B5"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 pregledu ponudb bo naročnik, v kolikor se bo pojavil dvom o resničnosti ponudnikovih izjav, najugodnejšega ponudnika pozval k predložitvi dokazil, kot je navedeno za posameznim zahtevanim pogojem oziroma razlogom za izključitev.</w:t>
      </w:r>
    </w:p>
    <w:p w14:paraId="033EA320" w14:textId="77777777" w:rsidR="005B1CDD" w:rsidRPr="00513FBA" w:rsidRDefault="005B1CDD" w:rsidP="005B1CDD">
      <w:pPr>
        <w:widowControl w:val="0"/>
        <w:jc w:val="both"/>
        <w:rPr>
          <w:rFonts w:ascii="Arial" w:hAnsi="Arial" w:cs="Arial"/>
          <w:sz w:val="20"/>
          <w:szCs w:val="20"/>
        </w:rPr>
      </w:pPr>
    </w:p>
    <w:p w14:paraId="1504B069"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 poziv naročnika bo moral izbrani ponudnik v postopku javnega naročanja ali pri izvajanju javnega naročila, v roku osmih dni od prejema poziva, posredovati podatke o:</w:t>
      </w:r>
    </w:p>
    <w:p w14:paraId="6FF05EF2" w14:textId="77777777" w:rsidR="005B1CDD" w:rsidRPr="00513FBA" w:rsidRDefault="005B1CDD" w:rsidP="002859E1">
      <w:pPr>
        <w:widowControl w:val="0"/>
        <w:numPr>
          <w:ilvl w:val="0"/>
          <w:numId w:val="15"/>
        </w:numPr>
        <w:spacing w:after="160" w:line="252" w:lineRule="auto"/>
        <w:contextualSpacing/>
        <w:jc w:val="both"/>
        <w:rPr>
          <w:rFonts w:ascii="Arial" w:hAnsi="Arial" w:cs="Arial"/>
          <w:sz w:val="20"/>
          <w:szCs w:val="20"/>
        </w:rPr>
      </w:pPr>
      <w:r w:rsidRPr="00513FBA">
        <w:rPr>
          <w:rFonts w:ascii="Arial" w:hAnsi="Arial" w:cs="Arial"/>
          <w:sz w:val="20"/>
          <w:szCs w:val="20"/>
        </w:rPr>
        <w:t>svojih ustanoviteljih, družbenikih, vključno s tihimi družbeniki, delničarjih, komanditistih ali drugih lastnikih in podatke o lastniških deležih navedenih oseb,</w:t>
      </w:r>
    </w:p>
    <w:p w14:paraId="73776099" w14:textId="77777777" w:rsidR="005B1CDD" w:rsidRPr="00513FBA" w:rsidRDefault="005B1CDD" w:rsidP="002859E1">
      <w:pPr>
        <w:widowControl w:val="0"/>
        <w:numPr>
          <w:ilvl w:val="0"/>
          <w:numId w:val="15"/>
        </w:numPr>
        <w:spacing w:after="160" w:line="252" w:lineRule="auto"/>
        <w:contextualSpacing/>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45C1C2FF" w14:textId="77777777" w:rsidR="005B1CDD" w:rsidRPr="00513FBA" w:rsidRDefault="005B1CDD" w:rsidP="005B1CDD">
      <w:pPr>
        <w:widowControl w:val="0"/>
        <w:jc w:val="both"/>
        <w:rPr>
          <w:rFonts w:ascii="Arial" w:hAnsi="Arial" w:cs="Arial"/>
          <w:sz w:val="20"/>
          <w:szCs w:val="20"/>
        </w:rPr>
      </w:pPr>
    </w:p>
    <w:p w14:paraId="35627C64"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E4AD44F" w14:textId="77777777" w:rsidR="005B1CDD" w:rsidRPr="00513FBA" w:rsidRDefault="005B1CDD" w:rsidP="005B1CDD">
      <w:pPr>
        <w:widowControl w:val="0"/>
        <w:jc w:val="both"/>
        <w:rPr>
          <w:rFonts w:ascii="Arial" w:hAnsi="Arial" w:cs="Arial"/>
          <w:sz w:val="20"/>
          <w:szCs w:val="20"/>
        </w:rPr>
      </w:pPr>
    </w:p>
    <w:p w14:paraId="37BF9538" w14:textId="7FB132C6" w:rsidR="005B1CDD" w:rsidRPr="00513FBA" w:rsidRDefault="00513FBA" w:rsidP="00513FBA">
      <w:pPr>
        <w:keepNext/>
        <w:keepLines/>
        <w:widowControl w:val="0"/>
        <w:spacing w:after="160" w:line="252" w:lineRule="auto"/>
        <w:jc w:val="both"/>
        <w:outlineLvl w:val="1"/>
        <w:rPr>
          <w:rFonts w:ascii="Arial" w:eastAsia="SimSun" w:hAnsi="Arial" w:cs="Arial"/>
          <w:b/>
          <w:bCs/>
          <w:sz w:val="20"/>
          <w:szCs w:val="20"/>
          <w:lang w:val="x-none" w:eastAsia="x-none"/>
        </w:rPr>
      </w:pPr>
      <w:bookmarkStart w:id="141" w:name="_Toc533063567"/>
      <w:bookmarkStart w:id="142" w:name="_Toc10194652"/>
      <w:bookmarkStart w:id="143" w:name="_Toc21506081"/>
      <w:bookmarkStart w:id="144" w:name="_Toc27134345"/>
      <w:bookmarkStart w:id="145" w:name="_Toc55479352"/>
      <w:bookmarkStart w:id="146" w:name="_Toc55479696"/>
      <w:bookmarkStart w:id="147" w:name="_Toc55480054"/>
      <w:bookmarkStart w:id="148" w:name="_Toc64529994"/>
      <w:bookmarkStart w:id="149" w:name="_Toc89345070"/>
      <w:bookmarkStart w:id="150" w:name="_Toc108010595"/>
      <w:bookmarkStart w:id="151" w:name="_Toc128743292"/>
      <w:bookmarkStart w:id="152" w:name="_Toc128743903"/>
      <w:bookmarkStart w:id="153" w:name="_Toc160440588"/>
      <w:bookmarkStart w:id="154" w:name="_Toc161399778"/>
      <w:bookmarkStart w:id="155" w:name="_Toc176763890"/>
      <w:bookmarkStart w:id="156" w:name="_Toc231904341"/>
      <w:r w:rsidRPr="00513FBA">
        <w:rPr>
          <w:rFonts w:ascii="Arial" w:eastAsia="SimSun" w:hAnsi="Arial" w:cs="Arial"/>
          <w:b/>
          <w:bCs/>
          <w:sz w:val="20"/>
          <w:szCs w:val="20"/>
          <w:lang w:eastAsia="x-none"/>
        </w:rPr>
        <w:t>1</w:t>
      </w:r>
      <w:r w:rsidR="00B66189">
        <w:rPr>
          <w:rFonts w:ascii="Arial" w:eastAsia="SimSun" w:hAnsi="Arial" w:cs="Arial"/>
          <w:b/>
          <w:bCs/>
          <w:sz w:val="20"/>
          <w:szCs w:val="20"/>
          <w:lang w:eastAsia="x-none"/>
        </w:rPr>
        <w:t>1</w:t>
      </w:r>
      <w:r w:rsidRPr="00513FBA">
        <w:rPr>
          <w:rFonts w:ascii="Arial" w:eastAsia="SimSun" w:hAnsi="Arial" w:cs="Arial"/>
          <w:b/>
          <w:bCs/>
          <w:sz w:val="20"/>
          <w:szCs w:val="20"/>
          <w:lang w:eastAsia="x-none"/>
        </w:rPr>
        <w:t>.</w:t>
      </w:r>
      <w:r>
        <w:rPr>
          <w:rFonts w:ascii="Arial" w:eastAsia="SimSun" w:hAnsi="Arial" w:cs="Arial"/>
          <w:b/>
          <w:bCs/>
          <w:sz w:val="20"/>
          <w:szCs w:val="20"/>
          <w:lang w:eastAsia="x-none"/>
        </w:rPr>
        <w:t>2</w:t>
      </w:r>
      <w:r w:rsidRPr="00513FBA">
        <w:rPr>
          <w:rFonts w:ascii="Arial" w:eastAsia="SimSun" w:hAnsi="Arial" w:cs="Arial"/>
          <w:b/>
          <w:bCs/>
          <w:sz w:val="20"/>
          <w:szCs w:val="20"/>
          <w:lang w:eastAsia="x-none"/>
        </w:rPr>
        <w:t xml:space="preserve"> </w:t>
      </w:r>
      <w:r w:rsidR="005B1CDD" w:rsidRPr="00513FBA">
        <w:rPr>
          <w:rFonts w:ascii="Arial" w:eastAsia="SimSun" w:hAnsi="Arial" w:cs="Arial"/>
          <w:b/>
          <w:bCs/>
          <w:sz w:val="20"/>
          <w:szCs w:val="20"/>
          <w:lang w:val="x-none" w:eastAsia="x-none"/>
        </w:rPr>
        <w:t>Sestavljanje ponudbe</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79A048ED"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157" w:name="_Toc55479353"/>
      <w:bookmarkStart w:id="158" w:name="_Toc55479697"/>
      <w:bookmarkStart w:id="159" w:name="_Toc55480055"/>
      <w:bookmarkStart w:id="160" w:name="_Toc64529995"/>
      <w:bookmarkStart w:id="161" w:name="_Toc89345071"/>
      <w:bookmarkStart w:id="162" w:name="_Toc108010596"/>
      <w:bookmarkStart w:id="163" w:name="_Toc128743293"/>
      <w:bookmarkStart w:id="164" w:name="_Toc128743904"/>
      <w:bookmarkStart w:id="165" w:name="_Toc160440589"/>
      <w:bookmarkStart w:id="166" w:name="_Toc161399779"/>
      <w:bookmarkStart w:id="167" w:name="_Toc176763891"/>
      <w:bookmarkStart w:id="168" w:name="_Toc231904342"/>
      <w:r w:rsidRPr="00513FBA">
        <w:rPr>
          <w:rFonts w:ascii="Arial" w:eastAsia="SimSun" w:hAnsi="Arial" w:cs="Arial"/>
          <w:b/>
          <w:spacing w:val="4"/>
          <w:sz w:val="20"/>
          <w:szCs w:val="20"/>
          <w:lang w:val="x-none" w:eastAsia="x-none"/>
        </w:rPr>
        <w:t>Obrazec »ESPD« za vse gospodarske subjekte</w:t>
      </w:r>
      <w:bookmarkEnd w:id="157"/>
      <w:bookmarkEnd w:id="158"/>
      <w:bookmarkEnd w:id="159"/>
      <w:bookmarkEnd w:id="160"/>
      <w:bookmarkEnd w:id="161"/>
      <w:bookmarkEnd w:id="162"/>
      <w:bookmarkEnd w:id="163"/>
      <w:bookmarkEnd w:id="164"/>
      <w:bookmarkEnd w:id="165"/>
      <w:bookmarkEnd w:id="166"/>
      <w:bookmarkEnd w:id="167"/>
      <w:bookmarkEnd w:id="168"/>
    </w:p>
    <w:p w14:paraId="151A9D8B"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69" w:name="_Toc533063569"/>
      <w:bookmarkStart w:id="170" w:name="_Toc10194654"/>
      <w:bookmarkStart w:id="171" w:name="_Toc21506083"/>
      <w:bookmarkStart w:id="172" w:name="_Toc27134347"/>
      <w:bookmarkStart w:id="173" w:name="_Toc55479354"/>
      <w:bookmarkStart w:id="174" w:name="_Toc55479698"/>
      <w:bookmarkStart w:id="175" w:name="_Toc55480056"/>
      <w:bookmarkStart w:id="176" w:name="_Toc64529996"/>
      <w:bookmarkStart w:id="177" w:name="_Toc89345072"/>
      <w:bookmarkStart w:id="178" w:name="_Toc108010597"/>
      <w:bookmarkStart w:id="179" w:name="_Toc128743294"/>
      <w:bookmarkStart w:id="180" w:name="_Toc128743905"/>
      <w:bookmarkStart w:id="181" w:name="_Toc160440590"/>
      <w:bookmarkStart w:id="182" w:name="_Toc161399780"/>
      <w:bookmarkStart w:id="183" w:name="_Toc176763892"/>
      <w:bookmarkStart w:id="184" w:name="_Toc231904343"/>
      <w:r w:rsidRPr="00513FBA">
        <w:rPr>
          <w:rFonts w:ascii="Arial" w:eastAsia="SimSun" w:hAnsi="Arial" w:cs="Arial"/>
          <w:spacing w:val="4"/>
          <w:sz w:val="20"/>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391A9146"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5" w:name="_Toc533063570"/>
      <w:bookmarkStart w:id="186" w:name="_Toc10194655"/>
      <w:bookmarkStart w:id="187" w:name="_Toc21506084"/>
    </w:p>
    <w:p w14:paraId="4B43F19C"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8" w:name="_Toc27134348"/>
      <w:bookmarkStart w:id="189" w:name="_Toc55479355"/>
      <w:bookmarkStart w:id="190" w:name="_Toc55479699"/>
      <w:bookmarkStart w:id="191" w:name="_Toc55480057"/>
      <w:bookmarkStart w:id="192" w:name="_Toc64529997"/>
      <w:bookmarkStart w:id="193" w:name="_Toc89345073"/>
      <w:bookmarkStart w:id="194" w:name="_Toc108010598"/>
      <w:bookmarkStart w:id="195" w:name="_Toc128743295"/>
      <w:bookmarkStart w:id="196" w:name="_Toc128743906"/>
      <w:bookmarkStart w:id="197" w:name="_Toc160440591"/>
      <w:bookmarkStart w:id="198" w:name="_Toc161399781"/>
      <w:bookmarkStart w:id="199" w:name="_Toc176763893"/>
      <w:bookmarkStart w:id="200" w:name="_Toc231904344"/>
      <w:r w:rsidRPr="00513FBA">
        <w:rPr>
          <w:rFonts w:ascii="Arial" w:eastAsia="SimSun" w:hAnsi="Arial" w:cs="Arial"/>
          <w:spacing w:val="4"/>
          <w:sz w:val="20"/>
          <w:szCs w:val="20"/>
          <w:lang w:val="x-none" w:eastAsia="x-none"/>
        </w:rPr>
        <w:t>Navedbe v ESPD in/ali dokazila, ki ji predloži gospodarski subjekt, morajo biti veljavni.</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0898DCF2" w14:textId="77777777" w:rsidR="005B1CDD" w:rsidRPr="00513FBA" w:rsidRDefault="005B1CDD" w:rsidP="005B1CDD">
      <w:pPr>
        <w:jc w:val="both"/>
        <w:rPr>
          <w:rFonts w:ascii="Arial" w:hAnsi="Arial" w:cs="Arial"/>
          <w:sz w:val="20"/>
          <w:szCs w:val="20"/>
          <w:lang w:val="x-none" w:eastAsia="x-none"/>
        </w:rPr>
      </w:pPr>
    </w:p>
    <w:p w14:paraId="6B60D946" w14:textId="366D08D2"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01" w:name="_Toc533063571"/>
      <w:bookmarkStart w:id="202" w:name="_Toc10194656"/>
      <w:bookmarkStart w:id="203" w:name="_Toc21506085"/>
      <w:bookmarkStart w:id="204" w:name="_Toc27134349"/>
      <w:bookmarkStart w:id="205" w:name="_Toc55479356"/>
      <w:bookmarkStart w:id="206" w:name="_Toc55479700"/>
      <w:bookmarkStart w:id="207" w:name="_Toc55480058"/>
      <w:bookmarkStart w:id="208" w:name="_Toc64529998"/>
      <w:bookmarkStart w:id="209" w:name="_Toc89345074"/>
      <w:bookmarkStart w:id="210" w:name="_Toc108010599"/>
      <w:bookmarkStart w:id="211" w:name="_Toc128743296"/>
      <w:bookmarkStart w:id="212" w:name="_Toc128743907"/>
      <w:bookmarkStart w:id="213" w:name="_Toc160440592"/>
      <w:bookmarkStart w:id="214" w:name="_Toc161399782"/>
      <w:bookmarkStart w:id="215" w:name="_Toc176763894"/>
      <w:bookmarkStart w:id="216" w:name="_Toc231904345"/>
      <w:r w:rsidRPr="00B77324">
        <w:rPr>
          <w:rFonts w:ascii="Arial" w:eastAsia="SimSun" w:hAnsi="Arial" w:cs="Arial"/>
          <w:spacing w:val="4"/>
          <w:sz w:val="20"/>
          <w:szCs w:val="20"/>
          <w:lang w:val="x-none" w:eastAsia="x-none"/>
        </w:rPr>
        <w:t xml:space="preserve">Gospodarski subjekt naročnikov obrazec ESPD (datoteka XML) uvozi na spletni strani </w:t>
      </w:r>
      <w:r w:rsidR="000536CE" w:rsidRPr="00B77324">
        <w:rPr>
          <w:rFonts w:ascii="Arial" w:eastAsia="SimSun" w:hAnsi="Arial" w:cs="Arial"/>
          <w:spacing w:val="4"/>
          <w:sz w:val="20"/>
          <w:szCs w:val="20"/>
          <w:lang w:eastAsia="x-none"/>
        </w:rPr>
        <w:t>e-JN</w:t>
      </w:r>
      <w:r w:rsidRPr="00B77324">
        <w:rPr>
          <w:rFonts w:ascii="Arial" w:eastAsia="SimSun" w:hAnsi="Arial" w:cs="Arial"/>
          <w:spacing w:val="4"/>
          <w:sz w:val="20"/>
          <w:szCs w:val="20"/>
          <w:lang w:val="x-none" w:eastAsia="x-none"/>
        </w:rPr>
        <w:t xml:space="preserve">/ESPD: </w:t>
      </w:r>
      <w:hyperlink r:id="rId14" w:history="1">
        <w:r w:rsidR="004A3133" w:rsidRPr="00B77324">
          <w:rPr>
            <w:rFonts w:ascii="Arial" w:eastAsia="Georgia" w:hAnsi="Arial" w:cs="Arial"/>
            <w:sz w:val="20"/>
            <w:szCs w:val="20"/>
            <w:u w:val="single"/>
            <w:lang w:eastAsia="en-US"/>
          </w:rPr>
          <w:t>https://ejn.gov.si/espd</w:t>
        </w:r>
      </w:hyperlink>
      <w:r w:rsidR="004A3133" w:rsidRPr="00B77324">
        <w:rPr>
          <w:rFonts w:ascii="Georgia" w:eastAsia="Georgia" w:hAnsi="Georgia"/>
          <w:sz w:val="20"/>
          <w:szCs w:val="20"/>
          <w:u w:val="single"/>
          <w:lang w:eastAsia="en-US"/>
        </w:rPr>
        <w:t xml:space="preserve"> </w:t>
      </w:r>
      <w:r w:rsidRPr="00B77324">
        <w:rPr>
          <w:rFonts w:ascii="Arial" w:eastAsia="SimSun" w:hAnsi="Arial" w:cs="Arial"/>
          <w:spacing w:val="4"/>
          <w:sz w:val="20"/>
          <w:szCs w:val="20"/>
          <w:lang w:val="x-none" w:eastAsia="x-none"/>
        </w:rPr>
        <w:t xml:space="preserve">in vanj neposredno </w:t>
      </w:r>
      <w:r w:rsidRPr="00513FBA">
        <w:rPr>
          <w:rFonts w:ascii="Arial" w:eastAsia="SimSun" w:hAnsi="Arial" w:cs="Arial"/>
          <w:spacing w:val="4"/>
          <w:sz w:val="20"/>
          <w:szCs w:val="20"/>
          <w:lang w:val="x-none" w:eastAsia="x-none"/>
        </w:rPr>
        <w:t>vnese zahtevane podatke.</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7D7C3675" w14:textId="77777777" w:rsidR="005B1CDD" w:rsidRPr="00513FBA" w:rsidRDefault="005B1CDD" w:rsidP="005B1CDD">
      <w:pPr>
        <w:jc w:val="both"/>
        <w:rPr>
          <w:rFonts w:ascii="Arial" w:hAnsi="Arial" w:cs="Arial"/>
          <w:sz w:val="20"/>
          <w:szCs w:val="20"/>
          <w:lang w:val="x-none" w:eastAsia="x-none"/>
        </w:rPr>
      </w:pPr>
    </w:p>
    <w:p w14:paraId="2142133A"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17" w:name="_Toc533063572"/>
      <w:bookmarkStart w:id="218" w:name="_Toc10194657"/>
      <w:bookmarkStart w:id="219" w:name="_Toc21506086"/>
      <w:bookmarkStart w:id="220" w:name="_Toc27134350"/>
      <w:bookmarkStart w:id="221" w:name="_Toc55479357"/>
      <w:bookmarkStart w:id="222" w:name="_Toc55479701"/>
      <w:bookmarkStart w:id="223" w:name="_Toc55480059"/>
      <w:bookmarkStart w:id="224" w:name="_Toc64529999"/>
      <w:bookmarkStart w:id="225" w:name="_Toc89345075"/>
      <w:bookmarkStart w:id="226" w:name="_Toc108010600"/>
      <w:bookmarkStart w:id="227" w:name="_Toc128743297"/>
      <w:bookmarkStart w:id="228" w:name="_Toc128743908"/>
      <w:bookmarkStart w:id="229" w:name="_Toc160440593"/>
      <w:bookmarkStart w:id="230" w:name="_Toc161399783"/>
      <w:bookmarkStart w:id="231" w:name="_Toc176763895"/>
      <w:bookmarkStart w:id="232" w:name="_Toc231904346"/>
      <w:r w:rsidRPr="00513FBA">
        <w:rPr>
          <w:rFonts w:ascii="Arial" w:eastAsia="SimSun" w:hAnsi="Arial" w:cs="Arial"/>
          <w:spacing w:val="4"/>
          <w:sz w:val="20"/>
          <w:szCs w:val="20"/>
          <w:lang w:val="x-none" w:eastAsia="x-non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sidRPr="00513FBA">
        <w:rPr>
          <w:rFonts w:ascii="Arial" w:eastAsia="SimSun" w:hAnsi="Arial" w:cs="Arial"/>
          <w:spacing w:val="4"/>
          <w:sz w:val="20"/>
          <w:szCs w:val="20"/>
          <w:lang w:val="x-none" w:eastAsia="x-none"/>
        </w:rPr>
        <w:t xml:space="preserve">  </w:t>
      </w:r>
    </w:p>
    <w:p w14:paraId="7EE8611F" w14:textId="77777777" w:rsidR="005B1CDD" w:rsidRPr="00513FBA" w:rsidRDefault="005B1CDD" w:rsidP="005B1CDD">
      <w:pPr>
        <w:jc w:val="both"/>
        <w:rPr>
          <w:rFonts w:ascii="Arial" w:hAnsi="Arial" w:cs="Arial"/>
          <w:sz w:val="20"/>
          <w:szCs w:val="20"/>
          <w:lang w:val="x-none" w:eastAsia="x-none"/>
        </w:rPr>
      </w:pPr>
    </w:p>
    <w:p w14:paraId="33E2E64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33" w:name="_Toc533063573"/>
      <w:bookmarkStart w:id="234" w:name="_Toc10194658"/>
      <w:bookmarkStart w:id="235" w:name="_Toc21506087"/>
      <w:bookmarkStart w:id="236" w:name="_Toc27134351"/>
      <w:bookmarkStart w:id="237" w:name="_Toc55479358"/>
      <w:bookmarkStart w:id="238" w:name="_Toc55479702"/>
      <w:bookmarkStart w:id="239" w:name="_Toc55480060"/>
      <w:bookmarkStart w:id="240" w:name="_Toc64530000"/>
      <w:bookmarkStart w:id="241" w:name="_Toc89345076"/>
      <w:bookmarkStart w:id="242" w:name="_Toc108010601"/>
      <w:bookmarkStart w:id="243" w:name="_Toc128743298"/>
      <w:bookmarkStart w:id="244" w:name="_Toc128743909"/>
      <w:bookmarkStart w:id="245" w:name="_Toc160440594"/>
      <w:bookmarkStart w:id="246" w:name="_Toc161399784"/>
      <w:bookmarkStart w:id="247" w:name="_Toc176763896"/>
      <w:bookmarkStart w:id="248" w:name="_Toc231904347"/>
      <w:r w:rsidRPr="00513FBA">
        <w:rPr>
          <w:rFonts w:ascii="Arial" w:eastAsia="SimSun" w:hAnsi="Arial" w:cs="Arial"/>
          <w:spacing w:val="4"/>
          <w:sz w:val="20"/>
          <w:szCs w:val="20"/>
          <w:lang w:val="x-none" w:eastAsia="x-none"/>
        </w:rPr>
        <w:t>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r w:rsidRPr="00513FBA">
        <w:rPr>
          <w:rFonts w:ascii="Arial" w:eastAsia="SimSun" w:hAnsi="Arial" w:cs="Arial"/>
          <w:spacing w:val="4"/>
          <w:sz w:val="20"/>
          <w:szCs w:val="20"/>
          <w:lang w:val="x-none" w:eastAsia="x-none"/>
        </w:rPr>
        <w:t xml:space="preserve"> </w:t>
      </w:r>
    </w:p>
    <w:p w14:paraId="22A95A75" w14:textId="77777777" w:rsidR="005B1CDD" w:rsidRPr="00513FBA" w:rsidRDefault="005B1CDD" w:rsidP="005B1CDD">
      <w:pPr>
        <w:jc w:val="both"/>
        <w:rPr>
          <w:rFonts w:ascii="Arial" w:hAnsi="Arial" w:cs="Arial"/>
          <w:sz w:val="20"/>
          <w:szCs w:val="20"/>
          <w:lang w:val="x-none" w:eastAsia="x-none"/>
        </w:rPr>
      </w:pPr>
    </w:p>
    <w:p w14:paraId="56000F7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49" w:name="_Toc533063574"/>
      <w:bookmarkStart w:id="250" w:name="_Toc10194659"/>
      <w:bookmarkStart w:id="251" w:name="_Toc21506088"/>
      <w:bookmarkStart w:id="252" w:name="_Toc27134352"/>
      <w:bookmarkStart w:id="253" w:name="_Toc55479359"/>
      <w:bookmarkStart w:id="254" w:name="_Toc55479703"/>
      <w:bookmarkStart w:id="255" w:name="_Toc55480061"/>
      <w:bookmarkStart w:id="256" w:name="_Toc64530001"/>
      <w:bookmarkStart w:id="257" w:name="_Toc89345077"/>
      <w:bookmarkStart w:id="258" w:name="_Toc108010602"/>
      <w:bookmarkStart w:id="259" w:name="_Toc128743299"/>
      <w:bookmarkStart w:id="260" w:name="_Toc128743910"/>
      <w:bookmarkStart w:id="261" w:name="_Toc160440595"/>
      <w:bookmarkStart w:id="262" w:name="_Toc161399785"/>
      <w:bookmarkStart w:id="263" w:name="_Toc176763897"/>
      <w:bookmarkStart w:id="264" w:name="_Toc231904348"/>
      <w:r w:rsidRPr="00513FBA">
        <w:rPr>
          <w:rFonts w:ascii="Arial" w:eastAsia="SimSun" w:hAnsi="Arial" w:cs="Arial"/>
          <w:spacing w:val="4"/>
          <w:sz w:val="20"/>
          <w:szCs w:val="20"/>
          <w:lang w:val="x-none" w:eastAsia="x-none"/>
        </w:rPr>
        <w:t>Za ostale sodelujoče ponudnik v razdelek »ESPD – ostali sodelujoči« priloži podpisane ESPD v pdf. obliki, ali v elektronski obliki podpisan xml.</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5B5E6E0C" w14:textId="77777777" w:rsidR="005B1CDD" w:rsidRPr="00513FBA" w:rsidRDefault="005B1CDD" w:rsidP="005B1CDD">
      <w:pPr>
        <w:jc w:val="both"/>
        <w:rPr>
          <w:rFonts w:ascii="Arial" w:hAnsi="Arial" w:cs="Arial"/>
          <w:sz w:val="20"/>
          <w:szCs w:val="20"/>
          <w:lang w:val="x-none" w:eastAsia="x-none"/>
        </w:rPr>
      </w:pPr>
    </w:p>
    <w:p w14:paraId="50B09B13"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265" w:name="_Toc533063575"/>
      <w:bookmarkStart w:id="266" w:name="_Toc10194660"/>
      <w:bookmarkStart w:id="267" w:name="_Toc21506089"/>
      <w:bookmarkStart w:id="268" w:name="_Toc27134353"/>
      <w:bookmarkStart w:id="269" w:name="_Toc55479360"/>
      <w:bookmarkStart w:id="270" w:name="_Toc55479704"/>
      <w:bookmarkStart w:id="271" w:name="_Toc55480062"/>
      <w:bookmarkStart w:id="272" w:name="_Toc64530002"/>
      <w:bookmarkStart w:id="273" w:name="_Toc89345078"/>
      <w:bookmarkStart w:id="274" w:name="_Toc108010603"/>
      <w:bookmarkStart w:id="275" w:name="_Toc128743300"/>
      <w:bookmarkStart w:id="276" w:name="_Toc128743911"/>
      <w:bookmarkStart w:id="277" w:name="_Toc160440596"/>
      <w:bookmarkStart w:id="278" w:name="_Toc161399786"/>
      <w:bookmarkStart w:id="279" w:name="_Toc176763898"/>
      <w:bookmarkStart w:id="280" w:name="_Toc231904349"/>
      <w:r w:rsidRPr="00513FBA">
        <w:rPr>
          <w:rFonts w:ascii="Arial" w:eastAsia="SimSun" w:hAnsi="Arial" w:cs="Arial"/>
          <w:b/>
          <w:spacing w:val="4"/>
          <w:sz w:val="20"/>
          <w:szCs w:val="20"/>
          <w:lang w:val="x-none" w:eastAsia="x-none"/>
        </w:rPr>
        <w:t>Obrazec »Ponudbeni predračun«</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2F9E3975" w14:textId="77777777" w:rsidR="00B66189" w:rsidRDefault="00B66189" w:rsidP="00B66189">
      <w:pPr>
        <w:jc w:val="both"/>
        <w:rPr>
          <w:rFonts w:ascii="Arial" w:hAnsi="Arial" w:cs="Arial"/>
          <w:sz w:val="20"/>
          <w:szCs w:val="20"/>
        </w:rPr>
      </w:pPr>
      <w:r>
        <w:rPr>
          <w:rFonts w:ascii="Arial" w:hAnsi="Arial" w:cs="Arial"/>
          <w:sz w:val="20"/>
          <w:szCs w:val="20"/>
        </w:rPr>
        <w:t>Ponudnik mora v Ponudbenem predračunu ponuditi celoten predmet javnega naročila, ob upoštevanju tehničnih zahtev iz razpisne dokumentacije.</w:t>
      </w:r>
    </w:p>
    <w:p w14:paraId="640EF70C" w14:textId="77777777" w:rsidR="00B66189" w:rsidRDefault="00B66189" w:rsidP="00B66189">
      <w:pPr>
        <w:jc w:val="both"/>
        <w:rPr>
          <w:rFonts w:ascii="Arial" w:hAnsi="Arial" w:cs="Arial"/>
          <w:sz w:val="20"/>
          <w:szCs w:val="20"/>
        </w:rPr>
      </w:pPr>
    </w:p>
    <w:p w14:paraId="2D287462" w14:textId="77777777" w:rsidR="00B66189" w:rsidRDefault="00B66189" w:rsidP="00B66189">
      <w:pPr>
        <w:jc w:val="both"/>
        <w:rPr>
          <w:rFonts w:ascii="Arial" w:hAnsi="Arial" w:cs="Arial"/>
          <w:sz w:val="20"/>
          <w:szCs w:val="20"/>
        </w:rPr>
      </w:pPr>
      <w:r>
        <w:rPr>
          <w:rFonts w:ascii="Arial" w:hAnsi="Arial" w:cs="Arial"/>
          <w:sz w:val="20"/>
          <w:szCs w:val="20"/>
        </w:rPr>
        <w:t>Ponudnik izpolni vse postavke v Predračunu, in sicer:</w:t>
      </w:r>
    </w:p>
    <w:p w14:paraId="04059219" w14:textId="77777777" w:rsidR="00B66189" w:rsidRDefault="00B66189" w:rsidP="00B66189">
      <w:pPr>
        <w:pStyle w:val="Odstavekseznama"/>
        <w:numPr>
          <w:ilvl w:val="0"/>
          <w:numId w:val="40"/>
        </w:numPr>
        <w:jc w:val="both"/>
        <w:rPr>
          <w:rFonts w:ascii="Arial" w:hAnsi="Arial" w:cs="Arial"/>
          <w:sz w:val="20"/>
        </w:rPr>
      </w:pPr>
      <w:r>
        <w:rPr>
          <w:rFonts w:ascii="Arial" w:hAnsi="Arial" w:cs="Arial"/>
          <w:sz w:val="20"/>
        </w:rPr>
        <w:t>ceno kurilnega olja ekstra lahkega v evrih, ki velja na dan objave tega javnega naročila, na največ 3 (tri) decimalna mesta natančno in</w:t>
      </w:r>
    </w:p>
    <w:p w14:paraId="64C268ED" w14:textId="77777777" w:rsidR="00B66189" w:rsidRDefault="00B66189" w:rsidP="00B66189">
      <w:pPr>
        <w:pStyle w:val="Odstavekseznama"/>
        <w:numPr>
          <w:ilvl w:val="0"/>
          <w:numId w:val="40"/>
        </w:numPr>
        <w:jc w:val="both"/>
        <w:rPr>
          <w:rFonts w:ascii="Arial" w:hAnsi="Arial" w:cs="Arial"/>
          <w:sz w:val="20"/>
        </w:rPr>
      </w:pPr>
      <w:r>
        <w:rPr>
          <w:rFonts w:ascii="Arial" w:hAnsi="Arial" w:cs="Arial"/>
          <w:sz w:val="20"/>
        </w:rPr>
        <w:t xml:space="preserve">višino popusta v %, na največ 2 (dve) decimalni mesti natančno. </w:t>
      </w:r>
    </w:p>
    <w:p w14:paraId="11402D82" w14:textId="77777777" w:rsidR="00B66189" w:rsidRDefault="00B66189" w:rsidP="00B66189">
      <w:pPr>
        <w:jc w:val="both"/>
        <w:rPr>
          <w:rFonts w:ascii="Arial" w:hAnsi="Arial" w:cs="Arial"/>
          <w:sz w:val="20"/>
        </w:rPr>
      </w:pPr>
    </w:p>
    <w:p w14:paraId="661E8CCC" w14:textId="77777777" w:rsidR="00B66189" w:rsidRDefault="00B66189" w:rsidP="00B66189">
      <w:pPr>
        <w:jc w:val="both"/>
        <w:rPr>
          <w:rFonts w:ascii="Arial" w:hAnsi="Arial" w:cs="Arial"/>
          <w:sz w:val="20"/>
        </w:rPr>
      </w:pPr>
      <w:r>
        <w:rPr>
          <w:rFonts w:ascii="Arial" w:hAnsi="Arial" w:cs="Arial"/>
          <w:sz w:val="20"/>
        </w:rPr>
        <w:t>V kolikor ponudnik cene in višine popusta v posamezno postavko ne vpiše, se šteje, da predmetne postavke ne ponuja in tako ne izpolnjuje vseh zahtev naročnika iz predmetne razpisne dokumentacije.</w:t>
      </w:r>
    </w:p>
    <w:p w14:paraId="3D0C4D45" w14:textId="77777777" w:rsidR="00B66189" w:rsidRDefault="00B66189" w:rsidP="00B66189">
      <w:pPr>
        <w:jc w:val="both"/>
        <w:rPr>
          <w:rFonts w:ascii="Arial" w:hAnsi="Arial" w:cs="Arial"/>
          <w:sz w:val="20"/>
        </w:rPr>
      </w:pPr>
    </w:p>
    <w:p w14:paraId="1BFD1DC5" w14:textId="0942FD7D" w:rsidR="00B66189" w:rsidRDefault="00B66189" w:rsidP="00B66189">
      <w:pPr>
        <w:autoSpaceDE w:val="0"/>
        <w:autoSpaceDN w:val="0"/>
        <w:adjustRightInd w:val="0"/>
        <w:jc w:val="both"/>
        <w:rPr>
          <w:rFonts w:ascii="Arial" w:hAnsi="Arial" w:cs="Arial"/>
          <w:sz w:val="20"/>
          <w:szCs w:val="20"/>
        </w:rPr>
      </w:pPr>
      <w:r>
        <w:rPr>
          <w:rFonts w:ascii="Arial" w:hAnsi="Arial" w:cs="Arial"/>
          <w:sz w:val="20"/>
          <w:szCs w:val="20"/>
        </w:rPr>
        <w:t xml:space="preserve">V ceni postavke in v končni ponudbeni ceni morajo biti zajeti </w:t>
      </w:r>
      <w:r w:rsidRPr="00E40CC6">
        <w:rPr>
          <w:rFonts w:ascii="Arial" w:hAnsi="Arial" w:cs="Arial"/>
          <w:b/>
          <w:bCs/>
          <w:sz w:val="20"/>
          <w:szCs w:val="20"/>
          <w:u w:val="single"/>
        </w:rPr>
        <w:t>vsi stroški</w:t>
      </w:r>
      <w:r>
        <w:rPr>
          <w:rFonts w:ascii="Arial" w:hAnsi="Arial" w:cs="Arial"/>
          <w:sz w:val="20"/>
          <w:szCs w:val="20"/>
        </w:rPr>
        <w:t>, ki jih bo imel ponudnik z realizacijo naročila</w:t>
      </w:r>
      <w:r w:rsidR="00E40CC6">
        <w:rPr>
          <w:rFonts w:ascii="Arial" w:hAnsi="Arial" w:cs="Arial"/>
          <w:sz w:val="20"/>
          <w:szCs w:val="20"/>
        </w:rPr>
        <w:t xml:space="preserve">, </w:t>
      </w:r>
      <w:r>
        <w:rPr>
          <w:rFonts w:ascii="Arial" w:hAnsi="Arial" w:cs="Arial"/>
          <w:sz w:val="20"/>
          <w:szCs w:val="20"/>
        </w:rPr>
        <w:t xml:space="preserve">predvideni </w:t>
      </w:r>
      <w:r w:rsidR="00E40CC6">
        <w:rPr>
          <w:rFonts w:ascii="Arial" w:hAnsi="Arial" w:cs="Arial"/>
          <w:sz w:val="20"/>
          <w:szCs w:val="20"/>
        </w:rPr>
        <w:t xml:space="preserve">(dostava, točenje v rezervoarje naročnika, stroški dela …) </w:t>
      </w:r>
      <w:r>
        <w:rPr>
          <w:rFonts w:ascii="Arial" w:hAnsi="Arial" w:cs="Arial"/>
          <w:sz w:val="20"/>
          <w:szCs w:val="20"/>
        </w:rPr>
        <w:t xml:space="preserve">in tudi tisti, ki niso predvideni (jih naročnik ni mogel predvideti), so pa predpisani (z veljavnimi predpisi, soglasji in pravili stroke) in/ali nujno potrebni za izvedbo predmeta tega javnega naročila. </w:t>
      </w:r>
    </w:p>
    <w:p w14:paraId="586BCFE7" w14:textId="77777777" w:rsidR="00B66189" w:rsidRDefault="00B66189" w:rsidP="00B66189">
      <w:pPr>
        <w:jc w:val="both"/>
        <w:rPr>
          <w:rFonts w:ascii="Arial" w:hAnsi="Arial" w:cs="Arial"/>
          <w:sz w:val="20"/>
          <w:szCs w:val="20"/>
        </w:rPr>
      </w:pPr>
    </w:p>
    <w:p w14:paraId="3B13B9BE" w14:textId="77777777" w:rsidR="00B66189" w:rsidRDefault="00B66189" w:rsidP="00B66189">
      <w:pPr>
        <w:autoSpaceDE w:val="0"/>
        <w:autoSpaceDN w:val="0"/>
        <w:adjustRightInd w:val="0"/>
        <w:spacing w:after="160" w:line="252" w:lineRule="auto"/>
        <w:jc w:val="both"/>
        <w:rPr>
          <w:rFonts w:ascii="Arial" w:hAnsi="Arial" w:cs="Arial"/>
          <w:sz w:val="20"/>
          <w:szCs w:val="20"/>
        </w:rPr>
      </w:pPr>
      <w:r>
        <w:rPr>
          <w:rFonts w:ascii="Arial" w:hAnsi="Arial" w:cs="Arial"/>
          <w:noProof/>
          <w:sz w:val="20"/>
          <w:szCs w:val="20"/>
        </w:rPr>
        <w:t xml:space="preserve">Višina popusta je ves čas trajanja izvedbe naročila fiksna in nespremenljiva. </w:t>
      </w:r>
    </w:p>
    <w:p w14:paraId="7EC98C48" w14:textId="77777777" w:rsidR="00B66189" w:rsidRDefault="00B66189" w:rsidP="00B66189">
      <w:pPr>
        <w:spacing w:after="160" w:line="252" w:lineRule="auto"/>
        <w:jc w:val="both"/>
        <w:rPr>
          <w:rFonts w:ascii="Arial" w:hAnsi="Arial" w:cs="Arial"/>
          <w:sz w:val="20"/>
          <w:szCs w:val="20"/>
          <w:lang w:val="x-none" w:eastAsia="x-none"/>
        </w:rPr>
      </w:pPr>
      <w:r>
        <w:rPr>
          <w:rFonts w:ascii="Arial" w:hAnsi="Arial" w:cs="Arial"/>
          <w:sz w:val="20"/>
          <w:szCs w:val="20"/>
          <w:lang w:val="x-none" w:eastAsia="x-none"/>
        </w:rPr>
        <w:t>Ponudnik kasneje ni upravičen do zvišanja cene</w:t>
      </w:r>
      <w:r>
        <w:rPr>
          <w:rFonts w:ascii="Arial" w:hAnsi="Arial" w:cs="Arial"/>
          <w:sz w:val="20"/>
          <w:szCs w:val="20"/>
          <w:lang w:eastAsia="x-none"/>
        </w:rPr>
        <w:t xml:space="preserve"> oz. nižanja popusta</w:t>
      </w:r>
      <w:r>
        <w:rPr>
          <w:rFonts w:ascii="Arial" w:hAnsi="Arial" w:cs="Arial"/>
          <w:sz w:val="20"/>
          <w:szCs w:val="20"/>
          <w:lang w:val="x-none" w:eastAsia="x-none"/>
        </w:rPr>
        <w:t xml:space="preserve">, kar bi utemeljeval s tem, da ni bil popolno obveščen o predmetu javnega naročila.  </w:t>
      </w:r>
    </w:p>
    <w:p w14:paraId="15179354" w14:textId="77777777" w:rsidR="00B66189" w:rsidRDefault="00B66189" w:rsidP="00B66189">
      <w:pPr>
        <w:jc w:val="both"/>
        <w:rPr>
          <w:rFonts w:ascii="Arial" w:hAnsi="Arial" w:cs="Arial"/>
          <w:sz w:val="20"/>
          <w:szCs w:val="20"/>
        </w:rPr>
      </w:pPr>
      <w:r>
        <w:rPr>
          <w:rFonts w:ascii="Arial" w:hAnsi="Arial" w:cs="Arial"/>
          <w:sz w:val="20"/>
          <w:szCs w:val="20"/>
        </w:rPr>
        <w:t>Ponudnik ne sme spreminjati vsebine predračuna.</w:t>
      </w:r>
    </w:p>
    <w:p w14:paraId="447BCA04" w14:textId="77777777" w:rsidR="00B66189" w:rsidRDefault="00B66189" w:rsidP="00B66189">
      <w:pPr>
        <w:jc w:val="both"/>
        <w:rPr>
          <w:rFonts w:ascii="Arial" w:hAnsi="Arial" w:cs="Arial"/>
          <w:sz w:val="20"/>
          <w:szCs w:val="20"/>
        </w:rPr>
      </w:pPr>
    </w:p>
    <w:p w14:paraId="5C01E6C0" w14:textId="77777777" w:rsidR="00B66189" w:rsidRDefault="00B66189" w:rsidP="00B66189">
      <w:pPr>
        <w:jc w:val="both"/>
        <w:rPr>
          <w:rFonts w:ascii="Arial" w:hAnsi="Arial" w:cs="Arial"/>
          <w:sz w:val="20"/>
          <w:szCs w:val="20"/>
        </w:rPr>
      </w:pPr>
      <w:r>
        <w:rPr>
          <w:rFonts w:ascii="Arial" w:hAnsi="Arial" w:cs="Arial"/>
          <w:sz w:val="20"/>
          <w:szCs w:val="20"/>
        </w:rPr>
        <w:t>V primeru, da bo naročnik pri pregledu in ocenjevanju ponudb odkril očitne računske napake, bo ravnal v skladu s sedmim odstavkom 89. člena ZJN-3.</w:t>
      </w:r>
    </w:p>
    <w:p w14:paraId="25B077F8" w14:textId="77777777" w:rsidR="005B1CDD" w:rsidRPr="00513FBA" w:rsidRDefault="005B1CDD" w:rsidP="005B1CDD">
      <w:pPr>
        <w:jc w:val="both"/>
        <w:rPr>
          <w:rFonts w:ascii="Arial" w:hAnsi="Arial" w:cs="Arial"/>
          <w:sz w:val="20"/>
          <w:szCs w:val="20"/>
        </w:rPr>
      </w:pPr>
    </w:p>
    <w:p w14:paraId="7DF71DBC" w14:textId="77777777" w:rsidR="005B1CDD" w:rsidRPr="00513FBA" w:rsidRDefault="005B1CDD" w:rsidP="005B1CDD">
      <w:pPr>
        <w:jc w:val="both"/>
        <w:rPr>
          <w:rFonts w:ascii="Arial" w:hAnsi="Arial" w:cs="Arial"/>
          <w:b/>
          <w:sz w:val="20"/>
          <w:szCs w:val="20"/>
          <w:u w:val="single"/>
        </w:rPr>
      </w:pPr>
      <w:r w:rsidRPr="00513FBA">
        <w:rPr>
          <w:rFonts w:ascii="Arial" w:hAnsi="Arial" w:cs="Arial"/>
          <w:b/>
          <w:sz w:val="20"/>
          <w:szCs w:val="20"/>
          <w:u w:val="single"/>
        </w:rPr>
        <w:t xml:space="preserve">Ponudnik v sistemu e-JN predračun naloži v razdelek »Predračun« v .pdf datoteki. </w:t>
      </w:r>
    </w:p>
    <w:p w14:paraId="0C3CC1CA" w14:textId="77777777" w:rsidR="005B1CDD" w:rsidRPr="00513FBA" w:rsidRDefault="005B1CDD" w:rsidP="005B1CDD">
      <w:pPr>
        <w:jc w:val="both"/>
        <w:rPr>
          <w:rFonts w:ascii="Arial" w:hAnsi="Arial" w:cs="Arial"/>
          <w:b/>
          <w:sz w:val="20"/>
          <w:szCs w:val="20"/>
          <w:u w:val="single"/>
        </w:rPr>
      </w:pPr>
    </w:p>
    <w:p w14:paraId="11E32C0A"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Jezik ponudbe</w:t>
      </w:r>
    </w:p>
    <w:p w14:paraId="531D4450"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Ponudba in ostala dokumentacija, ki se nanaša na ponudbo, mora biti napisana v slovenskem jeziku. Če bo ponudnik predložil del ponudbe v tujem jeziku (v jeziku, ki ni slovenski), mora zraven predložiti tudi uraden prevod v slovenski jezik.</w:t>
      </w:r>
    </w:p>
    <w:p w14:paraId="24D2923F" w14:textId="77777777" w:rsidR="005B1CDD" w:rsidRPr="00513FBA" w:rsidRDefault="005B1CDD" w:rsidP="005B1CDD">
      <w:pPr>
        <w:autoSpaceDE w:val="0"/>
        <w:autoSpaceDN w:val="0"/>
        <w:adjustRightInd w:val="0"/>
        <w:jc w:val="both"/>
        <w:rPr>
          <w:rFonts w:ascii="Arial" w:hAnsi="Arial" w:cs="Arial"/>
          <w:sz w:val="20"/>
          <w:szCs w:val="20"/>
        </w:rPr>
      </w:pPr>
    </w:p>
    <w:p w14:paraId="3D4144E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Potrdila tujih organov se predložijo v izvirniku, ki mu je priložen uraden</w:t>
      </w:r>
      <w:r w:rsidRPr="00513FBA">
        <w:rPr>
          <w:rFonts w:ascii="Arial" w:hAnsi="Arial" w:cs="Arial"/>
          <w:color w:val="FF0000"/>
          <w:sz w:val="20"/>
          <w:szCs w:val="20"/>
        </w:rPr>
        <w:t xml:space="preserve"> </w:t>
      </w:r>
      <w:r w:rsidRPr="00513FBA">
        <w:rPr>
          <w:rFonts w:ascii="Arial" w:hAnsi="Arial" w:cs="Arial"/>
          <w:sz w:val="20"/>
          <w:szCs w:val="20"/>
        </w:rPr>
        <w:t>prevod v slovenski jezik. Za tolmačenje vsebine ponudbe se upošteva besedilo ponudbe v slovenskem jeziku oziroma uraden prevod ponudbe v slovenski jezik. Morebitne napake v prevodu gredo izključno v breme ponudnika.</w:t>
      </w:r>
    </w:p>
    <w:p w14:paraId="0BFDB089" w14:textId="77777777" w:rsidR="005B1CDD" w:rsidRPr="00513FBA" w:rsidRDefault="005B1CDD" w:rsidP="005B1CDD">
      <w:pPr>
        <w:jc w:val="both"/>
        <w:rPr>
          <w:rFonts w:ascii="Arial" w:hAnsi="Arial" w:cs="Arial"/>
          <w:sz w:val="20"/>
          <w:szCs w:val="20"/>
        </w:rPr>
      </w:pPr>
    </w:p>
    <w:p w14:paraId="1E6A1DFC" w14:textId="77777777" w:rsidR="005B1CDD" w:rsidRPr="00513FBA" w:rsidRDefault="005B1CDD" w:rsidP="005B1CDD">
      <w:pPr>
        <w:jc w:val="both"/>
        <w:rPr>
          <w:rFonts w:ascii="Arial" w:hAnsi="Arial" w:cs="Arial"/>
          <w:b/>
          <w:sz w:val="20"/>
          <w:szCs w:val="20"/>
        </w:rPr>
      </w:pPr>
      <w:r w:rsidRPr="00513FBA">
        <w:rPr>
          <w:rFonts w:ascii="Arial" w:hAnsi="Arial" w:cs="Arial"/>
          <w:b/>
          <w:sz w:val="20"/>
          <w:szCs w:val="20"/>
        </w:rPr>
        <w:t>Variantne ponudbe</w:t>
      </w:r>
    </w:p>
    <w:p w14:paraId="680D1872" w14:textId="56A93CAA" w:rsidR="005B1CDD" w:rsidRDefault="005B1CDD" w:rsidP="005B1CDD">
      <w:pPr>
        <w:jc w:val="both"/>
        <w:rPr>
          <w:rFonts w:ascii="Arial" w:hAnsi="Arial" w:cs="Arial"/>
          <w:sz w:val="20"/>
          <w:szCs w:val="20"/>
        </w:rPr>
      </w:pPr>
      <w:r w:rsidRPr="00513FBA">
        <w:rPr>
          <w:rFonts w:ascii="Arial" w:hAnsi="Arial" w:cs="Arial"/>
          <w:sz w:val="20"/>
          <w:szCs w:val="20"/>
        </w:rPr>
        <w:t>Variantne ponudbe niso dopustne in se ne bodo upoštevale.</w:t>
      </w:r>
    </w:p>
    <w:p w14:paraId="35892238" w14:textId="77777777" w:rsidR="001D5A08" w:rsidRPr="00513FBA" w:rsidRDefault="001D5A08" w:rsidP="005B1CDD">
      <w:pPr>
        <w:jc w:val="both"/>
        <w:rPr>
          <w:rFonts w:ascii="Arial" w:hAnsi="Arial" w:cs="Arial"/>
          <w:b/>
          <w:sz w:val="20"/>
          <w:szCs w:val="20"/>
        </w:rPr>
      </w:pPr>
    </w:p>
    <w:p w14:paraId="3132D7F1"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Obseg ponudbe</w:t>
      </w:r>
    </w:p>
    <w:p w14:paraId="36920A39" w14:textId="242B157E" w:rsidR="003B25F2" w:rsidRPr="003B25F2" w:rsidRDefault="003B25F2" w:rsidP="003B25F2">
      <w:pPr>
        <w:autoSpaceDE w:val="0"/>
        <w:autoSpaceDN w:val="0"/>
        <w:adjustRightInd w:val="0"/>
        <w:jc w:val="both"/>
        <w:rPr>
          <w:rFonts w:ascii="Arial" w:hAnsi="Arial" w:cs="Arial"/>
          <w:strike/>
          <w:sz w:val="20"/>
          <w:szCs w:val="20"/>
        </w:rPr>
      </w:pPr>
      <w:r w:rsidRPr="003B25F2">
        <w:rPr>
          <w:rFonts w:ascii="Arial" w:hAnsi="Arial" w:cs="Arial"/>
          <w:sz w:val="20"/>
          <w:szCs w:val="20"/>
        </w:rPr>
        <w:t xml:space="preserve">Ponudba se mora nanašati na </w:t>
      </w:r>
      <w:r w:rsidR="00F93860">
        <w:rPr>
          <w:rFonts w:ascii="Arial" w:hAnsi="Arial" w:cs="Arial"/>
          <w:sz w:val="20"/>
          <w:szCs w:val="20"/>
        </w:rPr>
        <w:t>celotno naročilo</w:t>
      </w:r>
      <w:r w:rsidRPr="003B25F2">
        <w:rPr>
          <w:rFonts w:ascii="Arial" w:hAnsi="Arial" w:cs="Arial"/>
          <w:sz w:val="20"/>
          <w:szCs w:val="20"/>
        </w:rPr>
        <w:t>.</w:t>
      </w:r>
    </w:p>
    <w:p w14:paraId="5285FFE3" w14:textId="77777777" w:rsidR="005B1CDD" w:rsidRPr="00513FBA" w:rsidRDefault="005B1CDD" w:rsidP="005B1CDD">
      <w:pPr>
        <w:tabs>
          <w:tab w:val="left" w:pos="1725"/>
        </w:tabs>
        <w:jc w:val="both"/>
        <w:rPr>
          <w:rFonts w:ascii="Arial" w:hAnsi="Arial" w:cs="Arial"/>
          <w:sz w:val="20"/>
          <w:szCs w:val="20"/>
        </w:rPr>
      </w:pPr>
    </w:p>
    <w:p w14:paraId="79B6960E" w14:textId="77777777" w:rsidR="005B1CDD" w:rsidRPr="00513FBA" w:rsidRDefault="005B1CDD" w:rsidP="005B1CDD">
      <w:pPr>
        <w:autoSpaceDE w:val="0"/>
        <w:autoSpaceDN w:val="0"/>
        <w:adjustRightInd w:val="0"/>
        <w:jc w:val="both"/>
        <w:rPr>
          <w:rFonts w:ascii="Arial" w:hAnsi="Arial" w:cs="Arial"/>
          <w:b/>
          <w:bCs/>
          <w:sz w:val="20"/>
          <w:szCs w:val="20"/>
        </w:rPr>
      </w:pPr>
      <w:r w:rsidRPr="00513FBA">
        <w:rPr>
          <w:rFonts w:ascii="Arial" w:hAnsi="Arial" w:cs="Arial"/>
          <w:b/>
          <w:bCs/>
          <w:sz w:val="20"/>
          <w:szCs w:val="20"/>
        </w:rPr>
        <w:t xml:space="preserve">Veljavnost ponudbe </w:t>
      </w:r>
    </w:p>
    <w:p w14:paraId="6CA79B2F" w14:textId="47F2FCCB"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Ponudba mora veljati najmanj </w:t>
      </w:r>
      <w:r w:rsidR="00442EAF" w:rsidRPr="00DF2392">
        <w:rPr>
          <w:rFonts w:ascii="Arial" w:hAnsi="Arial" w:cs="Arial"/>
          <w:sz w:val="20"/>
          <w:szCs w:val="20"/>
        </w:rPr>
        <w:t>150</w:t>
      </w:r>
      <w:r w:rsidR="001D5A08">
        <w:rPr>
          <w:rFonts w:ascii="Arial" w:hAnsi="Arial" w:cs="Arial"/>
          <w:sz w:val="20"/>
          <w:szCs w:val="20"/>
        </w:rPr>
        <w:t xml:space="preserve"> </w:t>
      </w:r>
      <w:r w:rsidR="00442EAF" w:rsidRPr="00513FBA">
        <w:rPr>
          <w:rFonts w:ascii="Arial" w:hAnsi="Arial" w:cs="Arial"/>
          <w:sz w:val="20"/>
          <w:szCs w:val="20"/>
        </w:rPr>
        <w:t>dni,</w:t>
      </w:r>
      <w:r w:rsidRPr="00513FBA">
        <w:rPr>
          <w:rFonts w:ascii="Arial" w:hAnsi="Arial" w:cs="Arial"/>
          <w:sz w:val="20"/>
          <w:szCs w:val="20"/>
        </w:rPr>
        <w:t xml:space="preserve"> od skrajnega roka za predložitev ponudbe. </w:t>
      </w:r>
    </w:p>
    <w:p w14:paraId="74F93CE7" w14:textId="77777777" w:rsidR="005B1CDD" w:rsidRPr="00513FBA" w:rsidRDefault="005B1CDD" w:rsidP="005B1CDD">
      <w:pPr>
        <w:autoSpaceDE w:val="0"/>
        <w:autoSpaceDN w:val="0"/>
        <w:adjustRightInd w:val="0"/>
        <w:jc w:val="both"/>
        <w:rPr>
          <w:rFonts w:ascii="Arial" w:hAnsi="Arial" w:cs="Arial"/>
          <w:b/>
          <w:sz w:val="20"/>
          <w:szCs w:val="20"/>
        </w:rPr>
      </w:pPr>
    </w:p>
    <w:p w14:paraId="18A25A3D"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Plačilni pogoji - rok plačila</w:t>
      </w:r>
    </w:p>
    <w:p w14:paraId="276C946D" w14:textId="719977E2" w:rsidR="005B1CDD" w:rsidRDefault="005B1CDD" w:rsidP="00DF682D">
      <w:pPr>
        <w:jc w:val="both"/>
        <w:rPr>
          <w:rFonts w:ascii="Arial" w:hAnsi="Arial" w:cs="Arial"/>
          <w:sz w:val="20"/>
          <w:szCs w:val="20"/>
        </w:rPr>
      </w:pPr>
      <w:r w:rsidRPr="00513FBA">
        <w:rPr>
          <w:rFonts w:ascii="Arial" w:hAnsi="Arial" w:cs="Arial"/>
          <w:sz w:val="20"/>
          <w:szCs w:val="20"/>
        </w:rPr>
        <w:t xml:space="preserve">Plačilni rok je 30 dni, od datuma prejema računa. </w:t>
      </w:r>
    </w:p>
    <w:p w14:paraId="27990C0B" w14:textId="18DD5EB1" w:rsidR="00DF682D" w:rsidRDefault="00DF682D" w:rsidP="00DF682D">
      <w:pPr>
        <w:jc w:val="both"/>
        <w:rPr>
          <w:rFonts w:ascii="Arial" w:hAnsi="Arial" w:cs="Arial"/>
          <w:sz w:val="20"/>
          <w:szCs w:val="20"/>
        </w:rPr>
      </w:pPr>
    </w:p>
    <w:p w14:paraId="65910D1F" w14:textId="77777777" w:rsidR="005466DC" w:rsidRPr="00513FBA" w:rsidRDefault="005466DC" w:rsidP="00DF682D">
      <w:pPr>
        <w:jc w:val="both"/>
        <w:rPr>
          <w:rFonts w:ascii="Arial" w:hAnsi="Arial" w:cs="Arial"/>
          <w:sz w:val="20"/>
          <w:szCs w:val="20"/>
        </w:rPr>
      </w:pPr>
    </w:p>
    <w:p w14:paraId="52E2851C" w14:textId="1B023AD6" w:rsidR="005B1CDD" w:rsidRPr="00513FBA" w:rsidRDefault="005B1CDD" w:rsidP="002859E1">
      <w:pPr>
        <w:pStyle w:val="Odstavekseznama"/>
        <w:keepNext/>
        <w:numPr>
          <w:ilvl w:val="0"/>
          <w:numId w:val="19"/>
        </w:numPr>
        <w:ind w:left="357" w:hanging="357"/>
        <w:jc w:val="both"/>
        <w:outlineLvl w:val="1"/>
        <w:rPr>
          <w:rFonts w:ascii="Arial" w:eastAsia="SimSun" w:hAnsi="Arial" w:cs="Arial"/>
          <w:b/>
          <w:bCs/>
          <w:sz w:val="20"/>
          <w:lang w:val="x-none" w:eastAsia="x-none"/>
        </w:rPr>
      </w:pPr>
      <w:bookmarkStart w:id="281" w:name="_Toc55479705"/>
      <w:bookmarkStart w:id="282" w:name="_Toc55480063"/>
      <w:bookmarkStart w:id="283" w:name="_Toc64530003"/>
      <w:r w:rsidRPr="00513FBA">
        <w:rPr>
          <w:rFonts w:ascii="Arial" w:eastAsia="SimSun" w:hAnsi="Arial" w:cs="Arial"/>
          <w:b/>
          <w:bCs/>
          <w:sz w:val="20"/>
          <w:lang w:eastAsia="x-none"/>
        </w:rPr>
        <w:t xml:space="preserve"> </w:t>
      </w:r>
      <w:bookmarkStart w:id="284" w:name="_Toc89345079"/>
      <w:bookmarkStart w:id="285" w:name="_Toc231904350"/>
      <w:r w:rsidRPr="00513FBA">
        <w:rPr>
          <w:rFonts w:ascii="Arial" w:eastAsia="SimSun" w:hAnsi="Arial" w:cs="Arial"/>
          <w:b/>
          <w:bCs/>
          <w:sz w:val="20"/>
          <w:lang w:val="x-none" w:eastAsia="x-none"/>
        </w:rPr>
        <w:t>Skupna ponudba</w:t>
      </w:r>
      <w:bookmarkEnd w:id="281"/>
      <w:bookmarkEnd w:id="282"/>
      <w:bookmarkEnd w:id="283"/>
      <w:bookmarkEnd w:id="284"/>
      <w:bookmarkEnd w:id="285"/>
    </w:p>
    <w:p w14:paraId="571960FB" w14:textId="77777777" w:rsidR="005B1CDD" w:rsidRPr="00513FBA" w:rsidRDefault="005B1CDD" w:rsidP="005B1CDD">
      <w:pPr>
        <w:contextualSpacing/>
        <w:jc w:val="both"/>
        <w:rPr>
          <w:rFonts w:ascii="Arial" w:eastAsia="SimSun" w:hAnsi="Arial" w:cs="Arial"/>
          <w:b/>
          <w:bCs/>
          <w:spacing w:val="-7"/>
          <w:sz w:val="20"/>
          <w:szCs w:val="20"/>
          <w:lang w:val="x-none" w:eastAsia="x-none"/>
        </w:rPr>
      </w:pPr>
    </w:p>
    <w:p w14:paraId="03AA66E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mora vsak ponudnik predložiti vsa dokazila navedena v točki 5 teh navodil, v kolikor pri posameznih podtočkah poglavja 5 ni določeno drugače.</w:t>
      </w:r>
    </w:p>
    <w:p w14:paraId="3B3AB76F" w14:textId="77777777" w:rsidR="005B1CDD" w:rsidRPr="00513FBA" w:rsidRDefault="005B1CDD" w:rsidP="005B1CDD">
      <w:pPr>
        <w:autoSpaceDE w:val="0"/>
        <w:autoSpaceDN w:val="0"/>
        <w:adjustRightInd w:val="0"/>
        <w:jc w:val="both"/>
        <w:rPr>
          <w:rFonts w:ascii="Arial" w:hAnsi="Arial" w:cs="Arial"/>
          <w:sz w:val="20"/>
          <w:szCs w:val="20"/>
        </w:rPr>
      </w:pPr>
    </w:p>
    <w:p w14:paraId="569BFF68"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Ponudniki v informacijskem sistemu e-JN označijo, da gre za skupno ponudbo ter navedejo vse sodelujoče gospodarske subjekte. </w:t>
      </w:r>
    </w:p>
    <w:p w14:paraId="39A209B4" w14:textId="77777777" w:rsidR="005B1CDD" w:rsidRPr="00513FBA" w:rsidRDefault="005B1CDD" w:rsidP="005B1CDD">
      <w:pPr>
        <w:autoSpaceDE w:val="0"/>
        <w:autoSpaceDN w:val="0"/>
        <w:adjustRightInd w:val="0"/>
        <w:jc w:val="both"/>
        <w:rPr>
          <w:rFonts w:ascii="Arial" w:hAnsi="Arial" w:cs="Arial"/>
          <w:sz w:val="20"/>
          <w:szCs w:val="20"/>
        </w:rPr>
      </w:pPr>
    </w:p>
    <w:p w14:paraId="185B1ED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 teh navodil. </w:t>
      </w:r>
    </w:p>
    <w:p w14:paraId="7ABA55B9" w14:textId="77777777" w:rsidR="005B1CDD" w:rsidRPr="00513FBA" w:rsidRDefault="005B1CDD" w:rsidP="005B1CDD">
      <w:pPr>
        <w:autoSpaceDE w:val="0"/>
        <w:autoSpaceDN w:val="0"/>
        <w:adjustRightInd w:val="0"/>
        <w:jc w:val="both"/>
        <w:rPr>
          <w:rFonts w:ascii="Arial" w:hAnsi="Arial" w:cs="Arial"/>
          <w:sz w:val="20"/>
          <w:szCs w:val="20"/>
        </w:rPr>
      </w:pPr>
    </w:p>
    <w:p w14:paraId="5977889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v informacijski sistem e-JN naloži en obrazec »Ponudbeni predračun«.</w:t>
      </w:r>
    </w:p>
    <w:p w14:paraId="59BF5EAB" w14:textId="77777777" w:rsidR="005B1CDD" w:rsidRPr="00513FBA" w:rsidRDefault="005B1CDD" w:rsidP="005B1CDD">
      <w:pPr>
        <w:autoSpaceDE w:val="0"/>
        <w:autoSpaceDN w:val="0"/>
        <w:adjustRightInd w:val="0"/>
        <w:jc w:val="both"/>
        <w:rPr>
          <w:rFonts w:ascii="Arial" w:hAnsi="Arial" w:cs="Arial"/>
          <w:sz w:val="20"/>
          <w:szCs w:val="20"/>
        </w:rPr>
      </w:pPr>
    </w:p>
    <w:p w14:paraId="1D9FBC36"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Finančno zavarovanje predloži glavni oz. vodilni partner v skupini.</w:t>
      </w:r>
    </w:p>
    <w:p w14:paraId="14042149" w14:textId="77777777" w:rsidR="005B1CDD" w:rsidRPr="00513FBA" w:rsidRDefault="005B1CDD" w:rsidP="005B1CDD">
      <w:pPr>
        <w:autoSpaceDE w:val="0"/>
        <w:autoSpaceDN w:val="0"/>
        <w:adjustRightInd w:val="0"/>
        <w:jc w:val="both"/>
        <w:rPr>
          <w:rFonts w:ascii="Arial" w:hAnsi="Arial" w:cs="Arial"/>
          <w:sz w:val="20"/>
          <w:szCs w:val="20"/>
        </w:rPr>
      </w:pPr>
    </w:p>
    <w:p w14:paraId="7D7DB3CD"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5A67A7D9" w14:textId="77777777" w:rsidR="005B1CDD" w:rsidRPr="00513FBA" w:rsidRDefault="005B1CDD" w:rsidP="005B1CDD">
      <w:pPr>
        <w:autoSpaceDE w:val="0"/>
        <w:autoSpaceDN w:val="0"/>
        <w:adjustRightInd w:val="0"/>
        <w:jc w:val="both"/>
        <w:rPr>
          <w:rFonts w:ascii="Arial" w:hAnsi="Arial" w:cs="Arial"/>
          <w:sz w:val="20"/>
          <w:szCs w:val="20"/>
        </w:rPr>
      </w:pPr>
    </w:p>
    <w:p w14:paraId="559F0AB8" w14:textId="77777777" w:rsidR="005B1CDD" w:rsidRPr="00513FBA" w:rsidRDefault="005B1CDD" w:rsidP="005B1CDD">
      <w:pPr>
        <w:contextualSpacing/>
        <w:jc w:val="both"/>
        <w:rPr>
          <w:rFonts w:ascii="Arial" w:eastAsia="SimSun" w:hAnsi="Arial" w:cs="Arial"/>
          <w:bCs/>
          <w:spacing w:val="-7"/>
          <w:sz w:val="20"/>
          <w:szCs w:val="20"/>
          <w:lang w:val="x-none" w:eastAsia="x-none"/>
        </w:rPr>
      </w:pPr>
      <w:r w:rsidRPr="00513FBA">
        <w:rPr>
          <w:rFonts w:ascii="Arial" w:eastAsia="SimSun" w:hAnsi="Arial" w:cs="Arial"/>
          <w:bCs/>
          <w:spacing w:val="-7"/>
          <w:sz w:val="20"/>
          <w:szCs w:val="20"/>
          <w:lang w:val="x-none" w:eastAsia="x-none"/>
        </w:rPr>
        <w:t>Gospodarski subjekt je lahko član samo enega skupinskega nastopa (joint venture). Ponudbe, ki jih predložijo skupine družb (joint venture) v katerih se pojavljajo iste družbe bodo zavrnjene.</w:t>
      </w:r>
    </w:p>
    <w:p w14:paraId="516B1B58" w14:textId="77777777" w:rsidR="005B1CDD" w:rsidRPr="00513FBA" w:rsidRDefault="005B1CDD" w:rsidP="005B1CDD">
      <w:pPr>
        <w:contextualSpacing/>
        <w:rPr>
          <w:rFonts w:ascii="Arial" w:eastAsia="SimSun" w:hAnsi="Arial" w:cs="Arial"/>
          <w:bCs/>
          <w:spacing w:val="-7"/>
          <w:sz w:val="20"/>
          <w:szCs w:val="20"/>
          <w:lang w:val="x-none" w:eastAsia="x-none"/>
        </w:rPr>
      </w:pPr>
    </w:p>
    <w:p w14:paraId="1504EB65" w14:textId="77777777" w:rsidR="005B1CDD" w:rsidRDefault="005B1CDD" w:rsidP="005B1CDD">
      <w:pPr>
        <w:jc w:val="both"/>
        <w:rPr>
          <w:rFonts w:ascii="Arial" w:hAnsi="Arial" w:cs="Arial"/>
          <w:sz w:val="20"/>
          <w:szCs w:val="20"/>
        </w:rPr>
      </w:pPr>
      <w:r w:rsidRPr="00513FBA">
        <w:rPr>
          <w:rFonts w:ascii="Arial" w:hAnsi="Arial" w:cs="Arial"/>
          <w:sz w:val="20"/>
          <w:szCs w:val="20"/>
        </w:rPr>
        <w:t>V primeru skupnega nastopa več ponudnikov bo naročnik vso pošto vezano na to javno naročilo naslovil in poslal le vodilnemu (glavnemu) ponudniku v skupini.</w:t>
      </w:r>
    </w:p>
    <w:p w14:paraId="1F0347EC" w14:textId="77777777" w:rsidR="00CC1068" w:rsidRPr="00513FBA" w:rsidRDefault="00CC1068" w:rsidP="005B1CDD">
      <w:pPr>
        <w:jc w:val="both"/>
        <w:rPr>
          <w:rFonts w:ascii="Arial" w:hAnsi="Arial" w:cs="Arial"/>
          <w:sz w:val="20"/>
          <w:szCs w:val="20"/>
        </w:rPr>
      </w:pPr>
    </w:p>
    <w:p w14:paraId="0C5B2F4A" w14:textId="3D1226DE" w:rsidR="005B1CDD" w:rsidRPr="00513FBA" w:rsidRDefault="005B1CDD" w:rsidP="002859E1">
      <w:pPr>
        <w:keepNext/>
        <w:numPr>
          <w:ilvl w:val="0"/>
          <w:numId w:val="19"/>
        </w:numPr>
        <w:spacing w:after="160" w:line="252" w:lineRule="auto"/>
        <w:ind w:left="357" w:hanging="357"/>
        <w:jc w:val="both"/>
        <w:outlineLvl w:val="1"/>
        <w:rPr>
          <w:rFonts w:ascii="Arial" w:eastAsia="SimSun" w:hAnsi="Arial" w:cs="Arial"/>
          <w:b/>
          <w:bCs/>
          <w:sz w:val="20"/>
          <w:szCs w:val="20"/>
          <w:lang w:val="x-none" w:eastAsia="x-none"/>
        </w:rPr>
      </w:pPr>
      <w:bookmarkStart w:id="286" w:name="_Toc461782176"/>
      <w:bookmarkStart w:id="287" w:name="_Toc10194663"/>
      <w:bookmarkStart w:id="288" w:name="_Toc21506091"/>
      <w:r w:rsidRPr="00513FBA">
        <w:rPr>
          <w:rFonts w:ascii="Arial" w:eastAsia="SimSun" w:hAnsi="Arial" w:cs="Arial"/>
          <w:b/>
          <w:bCs/>
          <w:sz w:val="20"/>
          <w:szCs w:val="20"/>
          <w:lang w:eastAsia="x-none"/>
        </w:rPr>
        <w:t xml:space="preserve"> </w:t>
      </w:r>
      <w:bookmarkStart w:id="289" w:name="_Toc55479706"/>
      <w:bookmarkStart w:id="290" w:name="_Toc55480064"/>
      <w:bookmarkStart w:id="291" w:name="_Toc64530004"/>
      <w:bookmarkStart w:id="292" w:name="_Toc89345080"/>
      <w:bookmarkStart w:id="293" w:name="_Toc231904351"/>
      <w:r w:rsidRPr="00513FBA">
        <w:rPr>
          <w:rFonts w:ascii="Arial" w:eastAsia="SimSun" w:hAnsi="Arial" w:cs="Arial"/>
          <w:b/>
          <w:bCs/>
          <w:sz w:val="20"/>
          <w:szCs w:val="20"/>
          <w:lang w:val="x-none" w:eastAsia="x-none"/>
        </w:rPr>
        <w:t>Ponudba s podizvajalci</w:t>
      </w:r>
      <w:bookmarkEnd w:id="286"/>
      <w:bookmarkEnd w:id="287"/>
      <w:bookmarkEnd w:id="288"/>
      <w:bookmarkEnd w:id="289"/>
      <w:bookmarkEnd w:id="290"/>
      <w:bookmarkEnd w:id="291"/>
      <w:bookmarkEnd w:id="292"/>
      <w:bookmarkEnd w:id="293"/>
    </w:p>
    <w:p w14:paraId="11B81C14"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bo ponudnik pri izvedbi naročila sodeloval s podizvajalci, mora navesti vse podizvajalce ter vsak del javnega naročila, ki ga namerava oddati v podizvajanje, kontaktne podatke in zakonite zastopnike </w:t>
      </w:r>
      <w:r w:rsidRPr="00513FBA">
        <w:rPr>
          <w:rFonts w:ascii="Arial" w:hAnsi="Arial" w:cs="Arial"/>
          <w:sz w:val="20"/>
          <w:szCs w:val="20"/>
        </w:rPr>
        <w:lastRenderedPageBreak/>
        <w:t>predlaganih podizvajalcev. Ponudnik mora v ponudbi predložiti tudi izpolnjene obrazce – dokazila za vsakega podizvajalca, s katerim bo sodeloval pri naročilu.</w:t>
      </w:r>
    </w:p>
    <w:p w14:paraId="5F19EB54" w14:textId="77777777" w:rsidR="005B1CDD" w:rsidRPr="00513FBA" w:rsidRDefault="005B1CDD" w:rsidP="005B1CDD">
      <w:pPr>
        <w:autoSpaceDE w:val="0"/>
        <w:autoSpaceDN w:val="0"/>
        <w:adjustRightInd w:val="0"/>
        <w:jc w:val="both"/>
        <w:rPr>
          <w:rFonts w:ascii="Arial" w:hAnsi="Arial" w:cs="Arial"/>
          <w:sz w:val="20"/>
          <w:szCs w:val="20"/>
        </w:rPr>
      </w:pPr>
    </w:p>
    <w:p w14:paraId="0065DAF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kolikor bodo pri podizvajalcu obstajali razlogi za izključitev oziroma bo v enem od položajev iz točke 5.1 teh navodil, bo naročnik podizvajalca zavrnil.</w:t>
      </w:r>
    </w:p>
    <w:p w14:paraId="2C980162" w14:textId="77777777" w:rsidR="00513FBA" w:rsidRPr="00513FBA" w:rsidRDefault="00513FBA" w:rsidP="005B1CDD">
      <w:pPr>
        <w:keepLines/>
        <w:jc w:val="both"/>
        <w:rPr>
          <w:rFonts w:ascii="Arial" w:hAnsi="Arial" w:cs="Arial"/>
          <w:sz w:val="20"/>
          <w:szCs w:val="20"/>
          <w:lang w:val="x-none" w:eastAsia="x-none"/>
        </w:rPr>
      </w:pPr>
    </w:p>
    <w:p w14:paraId="5E8E33AF" w14:textId="18DE8B70"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ki nastopa s podizvajalci, mora </w:t>
      </w:r>
      <w:r w:rsidRPr="00513FBA">
        <w:rPr>
          <w:rFonts w:ascii="Arial" w:hAnsi="Arial" w:cs="Arial"/>
          <w:sz w:val="20"/>
          <w:szCs w:val="20"/>
          <w:lang w:eastAsia="x-none"/>
        </w:rPr>
        <w:t xml:space="preserve">v </w:t>
      </w:r>
      <w:r w:rsidRPr="00513FBA">
        <w:rPr>
          <w:rFonts w:ascii="Arial" w:hAnsi="Arial" w:cs="Arial"/>
          <w:sz w:val="20"/>
          <w:szCs w:val="20"/>
          <w:lang w:val="x-none" w:eastAsia="x-none"/>
        </w:rPr>
        <w:t>ponudbi predložiti:</w:t>
      </w:r>
    </w:p>
    <w:p w14:paraId="1061A761" w14:textId="4885D879"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seznam vseh podizvajalcev</w:t>
      </w:r>
      <w:r w:rsidRPr="00513FBA">
        <w:rPr>
          <w:rFonts w:ascii="Arial" w:hAnsi="Arial" w:cs="Arial"/>
          <w:sz w:val="20"/>
          <w:szCs w:val="20"/>
          <w:lang w:eastAsia="x-none"/>
        </w:rPr>
        <w:t xml:space="preserve"> ter vsak </w:t>
      </w:r>
      <w:r w:rsidRPr="00513FBA">
        <w:rPr>
          <w:rFonts w:ascii="Arial" w:hAnsi="Arial" w:cs="Arial"/>
          <w:sz w:val="20"/>
          <w:szCs w:val="20"/>
          <w:lang w:val="x-none" w:eastAsia="x-none"/>
        </w:rPr>
        <w:t xml:space="preserve">del </w:t>
      </w:r>
      <w:r w:rsidRPr="00513FBA">
        <w:rPr>
          <w:rFonts w:ascii="Arial" w:hAnsi="Arial" w:cs="Arial"/>
          <w:sz w:val="20"/>
          <w:szCs w:val="20"/>
          <w:lang w:eastAsia="x-none"/>
        </w:rPr>
        <w:t xml:space="preserve">javnega </w:t>
      </w:r>
      <w:r w:rsidRPr="00513FBA">
        <w:rPr>
          <w:rFonts w:ascii="Arial" w:hAnsi="Arial" w:cs="Arial"/>
          <w:sz w:val="20"/>
          <w:szCs w:val="20"/>
          <w:lang w:val="x-none" w:eastAsia="x-none"/>
        </w:rPr>
        <w:t>naročila</w:t>
      </w:r>
      <w:r w:rsidRPr="00513FBA">
        <w:rPr>
          <w:rFonts w:ascii="Arial" w:hAnsi="Arial" w:cs="Arial"/>
          <w:sz w:val="20"/>
          <w:szCs w:val="20"/>
          <w:lang w:eastAsia="x-none"/>
        </w:rPr>
        <w:t xml:space="preserve"> (z navedbo storitve in deleža v %)</w:t>
      </w:r>
      <w:r w:rsidRPr="00513FBA">
        <w:rPr>
          <w:rFonts w:ascii="Arial" w:hAnsi="Arial" w:cs="Arial"/>
          <w:sz w:val="20"/>
          <w:szCs w:val="20"/>
          <w:lang w:val="x-none" w:eastAsia="x-none"/>
        </w:rPr>
        <w:t>, ki ga namerava izvesti podizvajalec, kontaktne podatke in zakonite zastopnike predlaganih podizvajalcev,</w:t>
      </w:r>
    </w:p>
    <w:p w14:paraId="0D5EFE32"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izpolnjene, podpisane in potrjene obrazce – dokazila, ki so zahtevana v tej RD,</w:t>
      </w:r>
    </w:p>
    <w:p w14:paraId="104A825C"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priložiti zahtevo podizvajalca za neposredno plačilo, če podizvajalec to zahteva.</w:t>
      </w:r>
    </w:p>
    <w:p w14:paraId="1577ADC2" w14:textId="77777777" w:rsidR="005B1CDD" w:rsidRPr="00513FBA" w:rsidRDefault="005B1CDD" w:rsidP="00513FBA">
      <w:pPr>
        <w:keepLines/>
        <w:ind w:left="360"/>
        <w:jc w:val="both"/>
        <w:rPr>
          <w:rFonts w:ascii="Arial" w:hAnsi="Arial" w:cs="Arial"/>
          <w:color w:val="00B050"/>
          <w:sz w:val="20"/>
          <w:szCs w:val="20"/>
          <w:lang w:val="x-none" w:eastAsia="x-none"/>
        </w:rPr>
      </w:pPr>
    </w:p>
    <w:p w14:paraId="2B51B702" w14:textId="77777777"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Kadar namerava ponudnik izvesti javno naročilo s podizvajalcem, ki zahteva neposredno plačilo, mora:</w:t>
      </w:r>
    </w:p>
    <w:p w14:paraId="78E67ECC"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Glavni izvajalec v pogodbi pooblastiti naročnika, da na podlagi potrjenega računa oziroma situacije s strani glavnega izvajalca neposredno plačuje podizvajalcu,</w:t>
      </w:r>
    </w:p>
    <w:p w14:paraId="3D9B455B"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Podizvajalec predložiti soglasje, na podlagi katerega naročnik namesto ponudnika poravna podizvajalčevo terjatev do ponudnika,</w:t>
      </w:r>
    </w:p>
    <w:p w14:paraId="08C0879B"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Glavni izvajalec svojemu računu ali situaciji priložiti račun ali situacijo podizvajalca, ki ga je predhodno potrdil.</w:t>
      </w:r>
    </w:p>
    <w:p w14:paraId="5D1F0D17"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B4605A6" w14:textId="77777777" w:rsidR="005B1CDD" w:rsidRPr="00513FBA" w:rsidRDefault="005B1CDD" w:rsidP="005B1CDD">
      <w:pPr>
        <w:keepLines/>
        <w:jc w:val="both"/>
        <w:rPr>
          <w:rFonts w:ascii="Arial" w:hAnsi="Arial" w:cs="Arial"/>
          <w:sz w:val="20"/>
          <w:szCs w:val="20"/>
          <w:lang w:val="x-none" w:eastAsia="x-none"/>
        </w:rPr>
      </w:pPr>
    </w:p>
    <w:p w14:paraId="18536010"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Ponudnik, ki bo naročilo izvedel z enim ali več podizvajalci, mora imeti ob sklenitvi pogodbe z naročnikom sklenjene pogodbe s podizvajalci, za celotno obdobje tega predmetnega naročila. </w:t>
      </w:r>
    </w:p>
    <w:p w14:paraId="5199067A" w14:textId="77777777" w:rsidR="005B1CDD" w:rsidRPr="00513FBA" w:rsidRDefault="005B1CDD" w:rsidP="005B1CDD">
      <w:pPr>
        <w:keepLines/>
        <w:jc w:val="both"/>
        <w:rPr>
          <w:rFonts w:ascii="Arial" w:hAnsi="Arial" w:cs="Arial"/>
          <w:i/>
          <w:sz w:val="20"/>
          <w:szCs w:val="20"/>
          <w:lang w:val="x-none" w:eastAsia="x-none"/>
        </w:rPr>
      </w:pPr>
      <w:r w:rsidRPr="00513FBA">
        <w:rPr>
          <w:rFonts w:ascii="Arial" w:hAnsi="Arial" w:cs="Arial"/>
          <w:i/>
          <w:sz w:val="20"/>
          <w:szCs w:val="20"/>
          <w:lang w:val="x-none" w:eastAsia="x-none"/>
        </w:rPr>
        <w:t xml:space="preserve"> </w:t>
      </w:r>
    </w:p>
    <w:p w14:paraId="25610DCF"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175B8AEE" w14:textId="4B5B9C2E" w:rsidR="005B1CDD" w:rsidRDefault="005B1CDD" w:rsidP="005B1CDD">
      <w:pPr>
        <w:widowControl w:val="0"/>
        <w:jc w:val="both"/>
        <w:rPr>
          <w:rFonts w:ascii="Arial" w:hAnsi="Arial" w:cs="Arial"/>
          <w:sz w:val="20"/>
          <w:szCs w:val="20"/>
        </w:rPr>
      </w:pPr>
    </w:p>
    <w:p w14:paraId="148361C9" w14:textId="77777777" w:rsidR="00B2671D" w:rsidRPr="00513FBA" w:rsidRDefault="00B2671D" w:rsidP="005B1CDD">
      <w:pPr>
        <w:widowControl w:val="0"/>
        <w:jc w:val="both"/>
        <w:rPr>
          <w:rFonts w:ascii="Arial" w:hAnsi="Arial" w:cs="Arial"/>
          <w:sz w:val="20"/>
          <w:szCs w:val="20"/>
        </w:rPr>
      </w:pPr>
    </w:p>
    <w:p w14:paraId="2DED7FF0"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294" w:name="_Toc10194664"/>
      <w:bookmarkStart w:id="295" w:name="_Toc21506092"/>
      <w:bookmarkStart w:id="296" w:name="_Toc55479707"/>
      <w:bookmarkStart w:id="297" w:name="_Toc55480065"/>
      <w:bookmarkStart w:id="298" w:name="_Toc64530005"/>
      <w:bookmarkStart w:id="299" w:name="_Toc89345081"/>
      <w:bookmarkStart w:id="300" w:name="_Toc231904352"/>
      <w:bookmarkStart w:id="301" w:name="_Toc462320999"/>
      <w:bookmarkStart w:id="302" w:name="_Toc522712045"/>
      <w:bookmarkStart w:id="303" w:name="_Toc522712162"/>
      <w:bookmarkStart w:id="304" w:name="_Toc522712318"/>
      <w:bookmarkStart w:id="305" w:name="_Toc522712382"/>
      <w:bookmarkStart w:id="306" w:name="_Toc522878590"/>
      <w:bookmarkStart w:id="307" w:name="_Toc522879556"/>
      <w:r w:rsidRPr="00513FBA">
        <w:rPr>
          <w:rFonts w:ascii="Arial" w:eastAsia="SimSun" w:hAnsi="Arial" w:cs="Arial"/>
          <w:b/>
          <w:bCs/>
          <w:sz w:val="20"/>
          <w:szCs w:val="20"/>
          <w:lang w:val="x-none" w:eastAsia="x-none"/>
        </w:rPr>
        <w:t>Tuji ponudnik</w:t>
      </w:r>
      <w:bookmarkEnd w:id="294"/>
      <w:bookmarkEnd w:id="295"/>
      <w:bookmarkEnd w:id="296"/>
      <w:bookmarkEnd w:id="297"/>
      <w:bookmarkEnd w:id="298"/>
      <w:bookmarkEnd w:id="299"/>
      <w:bookmarkEnd w:id="300"/>
    </w:p>
    <w:p w14:paraId="0B51EBDD" w14:textId="77777777" w:rsidR="005B1CDD" w:rsidRPr="00513FBA" w:rsidRDefault="005B1CDD" w:rsidP="00B2671D">
      <w:pPr>
        <w:jc w:val="both"/>
        <w:rPr>
          <w:rFonts w:ascii="Arial" w:hAnsi="Arial" w:cs="Arial"/>
          <w:b/>
          <w:sz w:val="20"/>
          <w:szCs w:val="20"/>
        </w:rPr>
      </w:pPr>
    </w:p>
    <w:p w14:paraId="60D2304F"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Tuji ponudnik, ki nastopa samostojno ali kot partner v skupini izvajalcev, mora ob zgoraj navedenih dokumentih predložiti še:</w:t>
      </w:r>
    </w:p>
    <w:p w14:paraId="314FA645" w14:textId="5B7C2809" w:rsidR="005B1CDD" w:rsidRDefault="005B1CDD" w:rsidP="00B66189">
      <w:pPr>
        <w:numPr>
          <w:ilvl w:val="0"/>
          <w:numId w:val="7"/>
        </w:numPr>
        <w:ind w:left="357" w:hanging="357"/>
        <w:jc w:val="both"/>
        <w:rPr>
          <w:rFonts w:ascii="Arial" w:hAnsi="Arial" w:cs="Arial"/>
          <w:sz w:val="20"/>
          <w:szCs w:val="20"/>
        </w:rPr>
      </w:pPr>
      <w:r w:rsidRPr="00513FBA">
        <w:rPr>
          <w:rFonts w:ascii="Arial" w:hAnsi="Arial" w:cs="Arial"/>
          <w:sz w:val="20"/>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r w:rsidR="00B66189">
        <w:rPr>
          <w:rFonts w:ascii="Arial" w:hAnsi="Arial" w:cs="Arial"/>
          <w:sz w:val="20"/>
          <w:szCs w:val="20"/>
        </w:rPr>
        <w:t>.</w:t>
      </w:r>
    </w:p>
    <w:p w14:paraId="63FF4E1D" w14:textId="77777777" w:rsidR="00B66189" w:rsidRPr="00B66189" w:rsidRDefault="00B66189" w:rsidP="00B66189">
      <w:pPr>
        <w:ind w:left="357"/>
        <w:jc w:val="both"/>
        <w:rPr>
          <w:rFonts w:ascii="Arial" w:hAnsi="Arial" w:cs="Arial"/>
          <w:sz w:val="20"/>
          <w:szCs w:val="20"/>
        </w:rPr>
      </w:pPr>
    </w:p>
    <w:p w14:paraId="081A98A4" w14:textId="77777777" w:rsidR="00B2671D" w:rsidRPr="00513FBA" w:rsidRDefault="00B2671D" w:rsidP="005B1CDD">
      <w:pPr>
        <w:autoSpaceDE w:val="0"/>
        <w:autoSpaceDN w:val="0"/>
        <w:adjustRightInd w:val="0"/>
        <w:jc w:val="both"/>
        <w:rPr>
          <w:rFonts w:ascii="Arial" w:hAnsi="Arial" w:cs="Arial"/>
          <w:sz w:val="20"/>
          <w:szCs w:val="20"/>
        </w:rPr>
      </w:pPr>
    </w:p>
    <w:p w14:paraId="57AA668D"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308" w:name="_Toc462320995"/>
      <w:bookmarkStart w:id="309" w:name="_Toc10194665"/>
      <w:r w:rsidRPr="00513FBA">
        <w:rPr>
          <w:rFonts w:ascii="Arial" w:eastAsia="SimSun" w:hAnsi="Arial" w:cs="Arial"/>
          <w:b/>
          <w:bCs/>
          <w:sz w:val="20"/>
          <w:szCs w:val="20"/>
          <w:lang w:val="x-none" w:eastAsia="x-none"/>
        </w:rPr>
        <w:t xml:space="preserve"> </w:t>
      </w:r>
      <w:bookmarkStart w:id="310" w:name="_Toc21506093"/>
      <w:bookmarkStart w:id="311" w:name="_Toc55479708"/>
      <w:bookmarkStart w:id="312" w:name="_Toc55480066"/>
      <w:bookmarkStart w:id="313" w:name="_Toc64530006"/>
      <w:bookmarkStart w:id="314" w:name="_Toc89345082"/>
      <w:bookmarkStart w:id="315" w:name="_Toc231904353"/>
      <w:r w:rsidRPr="00513FBA">
        <w:rPr>
          <w:rFonts w:ascii="Arial" w:eastAsia="SimSun" w:hAnsi="Arial" w:cs="Arial"/>
          <w:b/>
          <w:bCs/>
          <w:sz w:val="20"/>
          <w:szCs w:val="20"/>
          <w:lang w:val="x-none" w:eastAsia="x-none"/>
        </w:rPr>
        <w:t>Neobičajno nizka ponudba</w:t>
      </w:r>
      <w:bookmarkEnd w:id="308"/>
      <w:bookmarkEnd w:id="309"/>
      <w:bookmarkEnd w:id="310"/>
      <w:bookmarkEnd w:id="311"/>
      <w:bookmarkEnd w:id="312"/>
      <w:bookmarkEnd w:id="313"/>
      <w:bookmarkEnd w:id="314"/>
      <w:bookmarkEnd w:id="315"/>
    </w:p>
    <w:p w14:paraId="3F2D25FC" w14:textId="77777777" w:rsidR="005B1CDD" w:rsidRPr="00513FBA" w:rsidRDefault="005B1CDD" w:rsidP="00B2671D">
      <w:pPr>
        <w:jc w:val="both"/>
        <w:rPr>
          <w:rFonts w:ascii="Arial" w:hAnsi="Arial" w:cs="Arial"/>
          <w:color w:val="333333"/>
          <w:sz w:val="20"/>
          <w:szCs w:val="20"/>
        </w:rPr>
      </w:pPr>
    </w:p>
    <w:p w14:paraId="42170A91"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08FD243C" w14:textId="77777777" w:rsidR="005B1CDD" w:rsidRPr="00513FBA" w:rsidRDefault="005B1CDD" w:rsidP="005B1CDD">
      <w:pPr>
        <w:jc w:val="both"/>
        <w:rPr>
          <w:rFonts w:ascii="Arial" w:hAnsi="Arial" w:cs="Arial"/>
          <w:sz w:val="20"/>
          <w:szCs w:val="20"/>
        </w:rPr>
      </w:pPr>
    </w:p>
    <w:p w14:paraId="7263D72D" w14:textId="77777777" w:rsidR="005B1CDD" w:rsidRDefault="005B1CDD" w:rsidP="005B1CDD">
      <w:pPr>
        <w:jc w:val="both"/>
        <w:rPr>
          <w:rFonts w:ascii="Arial" w:hAnsi="Arial" w:cs="Arial"/>
          <w:sz w:val="20"/>
          <w:szCs w:val="20"/>
        </w:rPr>
      </w:pPr>
      <w:r w:rsidRPr="00513FBA">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616AD03" w14:textId="77777777" w:rsidR="00086C43" w:rsidRDefault="00086C43" w:rsidP="005B1CDD">
      <w:pPr>
        <w:jc w:val="both"/>
        <w:rPr>
          <w:rFonts w:ascii="Arial" w:hAnsi="Arial" w:cs="Arial"/>
          <w:sz w:val="20"/>
          <w:szCs w:val="20"/>
        </w:rPr>
      </w:pPr>
    </w:p>
    <w:p w14:paraId="65269B57" w14:textId="77777777" w:rsidR="00086C43" w:rsidRPr="00513FBA" w:rsidRDefault="00086C43" w:rsidP="005B1CDD">
      <w:pPr>
        <w:jc w:val="both"/>
        <w:rPr>
          <w:rFonts w:ascii="Arial" w:hAnsi="Arial" w:cs="Arial"/>
          <w:sz w:val="20"/>
          <w:szCs w:val="20"/>
        </w:rPr>
      </w:pPr>
    </w:p>
    <w:p w14:paraId="4FC5FAC7"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shd w:val="clear" w:color="auto" w:fill="FFFFFF"/>
          <w:lang w:val="x-none" w:eastAsia="x-none"/>
        </w:rPr>
      </w:pPr>
      <w:bookmarkStart w:id="316" w:name="_Toc462320998"/>
      <w:bookmarkStart w:id="317" w:name="_Toc10194666"/>
      <w:r w:rsidRPr="00513FBA">
        <w:rPr>
          <w:rFonts w:ascii="Arial" w:eastAsia="SimSun" w:hAnsi="Arial" w:cs="Arial"/>
          <w:b/>
          <w:bCs/>
          <w:sz w:val="20"/>
          <w:szCs w:val="20"/>
          <w:shd w:val="clear" w:color="auto" w:fill="FFFFFF"/>
          <w:lang w:val="x-none" w:eastAsia="x-none"/>
        </w:rPr>
        <w:t xml:space="preserve"> </w:t>
      </w:r>
      <w:bookmarkStart w:id="318" w:name="_Toc21506094"/>
      <w:bookmarkStart w:id="319" w:name="_Toc55479709"/>
      <w:bookmarkStart w:id="320" w:name="_Toc55480067"/>
      <w:bookmarkStart w:id="321" w:name="_Toc64530007"/>
      <w:bookmarkStart w:id="322" w:name="_Toc89345083"/>
      <w:bookmarkStart w:id="323" w:name="_Toc231904354"/>
      <w:r w:rsidRPr="00513FBA">
        <w:rPr>
          <w:rFonts w:ascii="Arial" w:eastAsia="SimSun" w:hAnsi="Arial" w:cs="Arial"/>
          <w:b/>
          <w:bCs/>
          <w:sz w:val="20"/>
          <w:szCs w:val="20"/>
          <w:shd w:val="clear" w:color="auto" w:fill="FFFFFF"/>
          <w:lang w:val="x-none" w:eastAsia="x-none"/>
        </w:rPr>
        <w:t>Pregled ponudb</w:t>
      </w:r>
      <w:bookmarkEnd w:id="316"/>
      <w:bookmarkEnd w:id="317"/>
      <w:bookmarkEnd w:id="318"/>
      <w:bookmarkEnd w:id="319"/>
      <w:bookmarkEnd w:id="320"/>
      <w:bookmarkEnd w:id="321"/>
      <w:bookmarkEnd w:id="322"/>
      <w:bookmarkEnd w:id="323"/>
    </w:p>
    <w:p w14:paraId="7932865F" w14:textId="77777777" w:rsidR="005B1CDD" w:rsidRPr="00513FBA" w:rsidRDefault="005B1CDD" w:rsidP="00B2671D">
      <w:pPr>
        <w:jc w:val="both"/>
        <w:rPr>
          <w:rFonts w:ascii="Arial" w:hAnsi="Arial" w:cs="Arial"/>
          <w:sz w:val="20"/>
          <w:szCs w:val="20"/>
        </w:rPr>
      </w:pPr>
    </w:p>
    <w:p w14:paraId="2259E1CD"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 xml:space="preserve">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w:t>
      </w:r>
      <w:r w:rsidRPr="00513FBA">
        <w:rPr>
          <w:rFonts w:ascii="Arial" w:hAnsi="Arial" w:cs="Arial"/>
          <w:sz w:val="20"/>
          <w:szCs w:val="20"/>
        </w:rPr>
        <w:lastRenderedPageBreak/>
        <w:t>neobičajno nizko in cena ne presega zagotovljenih sredstev naročnika.</w:t>
      </w:r>
    </w:p>
    <w:p w14:paraId="6D382F8A" w14:textId="77777777" w:rsidR="005B1CDD" w:rsidRPr="00513FBA" w:rsidRDefault="005B1CDD" w:rsidP="005B1CDD">
      <w:pPr>
        <w:widowControl w:val="0"/>
        <w:jc w:val="both"/>
        <w:rPr>
          <w:rFonts w:ascii="Arial" w:hAnsi="Arial" w:cs="Arial"/>
          <w:sz w:val="20"/>
          <w:szCs w:val="20"/>
        </w:rPr>
      </w:pPr>
    </w:p>
    <w:p w14:paraId="1F84B892" w14:textId="658587F4"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najprej razvrstil vse pravočasne ponudbe</w:t>
      </w:r>
      <w:r w:rsidR="00FD145B">
        <w:rPr>
          <w:rFonts w:ascii="Arial" w:hAnsi="Arial" w:cs="Arial"/>
          <w:iCs/>
          <w:sz w:val="20"/>
          <w:szCs w:val="20"/>
        </w:rPr>
        <w:t xml:space="preserve"> </w:t>
      </w:r>
      <w:r w:rsidRPr="008F7E59">
        <w:rPr>
          <w:rFonts w:ascii="Arial" w:hAnsi="Arial" w:cs="Arial"/>
          <w:iCs/>
          <w:sz w:val="20"/>
          <w:szCs w:val="20"/>
        </w:rPr>
        <w:t xml:space="preserve">glede </w:t>
      </w:r>
      <w:r w:rsidRPr="00513FBA">
        <w:rPr>
          <w:rFonts w:ascii="Arial" w:hAnsi="Arial" w:cs="Arial"/>
          <w:iCs/>
          <w:sz w:val="20"/>
          <w:szCs w:val="20"/>
        </w:rPr>
        <w:t xml:space="preserve">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razlogov za izključitev ponudnikov ter izpolnjevanja pogojev za sodelovanje in izpolnjevanja vseh ostalih zahtev in pogojev, ki so določeni v razpisni dokumentaciji. </w:t>
      </w:r>
    </w:p>
    <w:p w14:paraId="41A98132" w14:textId="77777777" w:rsidR="005B1CDD" w:rsidRPr="00513FBA" w:rsidRDefault="005B1CDD" w:rsidP="005B1CDD">
      <w:pPr>
        <w:jc w:val="both"/>
        <w:rPr>
          <w:rFonts w:ascii="Arial" w:hAnsi="Arial" w:cs="Arial"/>
          <w:iCs/>
          <w:sz w:val="20"/>
          <w:szCs w:val="20"/>
        </w:rPr>
      </w:pPr>
    </w:p>
    <w:p w14:paraId="1ECE31EF" w14:textId="4FD8D6AE" w:rsidR="005B1CDD" w:rsidRDefault="005B1CDD" w:rsidP="005B1CDD">
      <w:pPr>
        <w:jc w:val="both"/>
        <w:rPr>
          <w:rFonts w:ascii="Arial" w:hAnsi="Arial" w:cs="Arial"/>
          <w:iCs/>
          <w:sz w:val="20"/>
          <w:szCs w:val="20"/>
        </w:rPr>
      </w:pPr>
      <w:r w:rsidRPr="00513FBA">
        <w:rPr>
          <w:rFonts w:ascii="Arial" w:hAnsi="Arial" w:cs="Arial"/>
          <w:iCs/>
          <w:sz w:val="20"/>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razlogov za izključitev ponudnikov ter izpolnjevanja pogojev za sodelovanje in izpolnjevanja vseh ostalih zahtev in pogojev, ki so določeni v razpisni dokumentaciji.</w:t>
      </w:r>
    </w:p>
    <w:p w14:paraId="4CB0B05F" w14:textId="77777777" w:rsidR="00DF2392" w:rsidRPr="00513FBA" w:rsidRDefault="00DF2392" w:rsidP="005B1CDD">
      <w:pPr>
        <w:jc w:val="both"/>
        <w:rPr>
          <w:rFonts w:ascii="Arial" w:hAnsi="Arial" w:cs="Arial"/>
          <w:iCs/>
          <w:sz w:val="20"/>
          <w:szCs w:val="20"/>
        </w:rPr>
      </w:pPr>
    </w:p>
    <w:p w14:paraId="2A55F225"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opisani postopek ocenjevanja in pregleda ponudb ponavljal, vse dokler za prvouvrščeno ponudbo ne bo ugotovil, da je dopustna.</w:t>
      </w:r>
    </w:p>
    <w:p w14:paraId="3E37344F" w14:textId="77777777" w:rsidR="005B1CDD" w:rsidRPr="00513FBA" w:rsidRDefault="005B1CDD" w:rsidP="005B1CDD">
      <w:pPr>
        <w:jc w:val="both"/>
        <w:rPr>
          <w:rFonts w:ascii="Arial" w:hAnsi="Arial" w:cs="Arial"/>
          <w:iCs/>
          <w:sz w:val="20"/>
          <w:szCs w:val="20"/>
        </w:rPr>
      </w:pPr>
    </w:p>
    <w:p w14:paraId="66DE7D6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V kolikor bo naročnik ugotovil, da nobena od pravočasnih ponudb ni dopustna, predmetnega javnega naročila ne bo oddal.</w:t>
      </w:r>
    </w:p>
    <w:p w14:paraId="007D0BC5" w14:textId="77777777" w:rsidR="005B1CDD" w:rsidRPr="00513FBA" w:rsidRDefault="005B1CDD" w:rsidP="005B1CDD">
      <w:pPr>
        <w:widowControl w:val="0"/>
        <w:jc w:val="both"/>
        <w:rPr>
          <w:rFonts w:ascii="Arial" w:hAnsi="Arial" w:cs="Arial"/>
          <w:sz w:val="20"/>
          <w:szCs w:val="20"/>
        </w:rPr>
      </w:pPr>
    </w:p>
    <w:p w14:paraId="58393F0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Pri ponudbah, pri katerih bo naročnik ocenil, da ponujeni predmet javnega naročila ne ustreza zahtevam naročnika glede predmeta javnega naročila, te ne bo preverjal glede izpolnjevanja razlogov za izključitev ponudnikov in pogojev za sodelovanje</w:t>
      </w:r>
      <w:r w:rsidRPr="00513FBA">
        <w:rPr>
          <w:rFonts w:ascii="Arial" w:hAnsi="Arial" w:cs="Arial"/>
          <w:color w:val="00B050"/>
          <w:sz w:val="20"/>
          <w:szCs w:val="20"/>
        </w:rPr>
        <w:t>.</w:t>
      </w:r>
      <w:r w:rsidRPr="00513FBA">
        <w:rPr>
          <w:rFonts w:ascii="Arial" w:hAnsi="Arial" w:cs="Arial"/>
          <w:sz w:val="20"/>
          <w:szCs w:val="20"/>
        </w:rPr>
        <w:t xml:space="preserve"> </w:t>
      </w:r>
    </w:p>
    <w:p w14:paraId="273323A5" w14:textId="77777777" w:rsidR="005B1CDD" w:rsidRPr="00513FBA" w:rsidRDefault="005B1CDD" w:rsidP="005B1CDD">
      <w:pPr>
        <w:widowControl w:val="0"/>
        <w:jc w:val="both"/>
        <w:rPr>
          <w:rFonts w:ascii="Arial" w:hAnsi="Arial" w:cs="Arial"/>
          <w:sz w:val="20"/>
          <w:szCs w:val="20"/>
        </w:rPr>
      </w:pPr>
    </w:p>
    <w:p w14:paraId="6FEB2FC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bo izbral ekonomsko najugodnejšo dopustno ponudbo.</w:t>
      </w:r>
    </w:p>
    <w:p w14:paraId="2C95DAE3" w14:textId="537F769C" w:rsidR="005B1CDD" w:rsidRDefault="005B1CDD" w:rsidP="005B1CDD">
      <w:pPr>
        <w:widowControl w:val="0"/>
        <w:jc w:val="both"/>
        <w:rPr>
          <w:rFonts w:ascii="Arial" w:hAnsi="Arial" w:cs="Arial"/>
          <w:sz w:val="20"/>
          <w:szCs w:val="20"/>
        </w:rPr>
      </w:pPr>
    </w:p>
    <w:p w14:paraId="5BF616A3" w14:textId="77777777" w:rsidR="00B2671D" w:rsidRPr="00513FBA" w:rsidRDefault="00B2671D" w:rsidP="005B1CDD">
      <w:pPr>
        <w:widowControl w:val="0"/>
        <w:jc w:val="both"/>
        <w:rPr>
          <w:rFonts w:ascii="Arial" w:hAnsi="Arial" w:cs="Arial"/>
          <w:sz w:val="20"/>
          <w:szCs w:val="20"/>
        </w:rPr>
      </w:pPr>
    </w:p>
    <w:p w14:paraId="0BFB036B" w14:textId="6B5014E1" w:rsidR="005B1CDD" w:rsidRPr="00513FBA" w:rsidRDefault="005B1CDD" w:rsidP="002859E1">
      <w:pPr>
        <w:keepNext/>
        <w:keepLines/>
        <w:numPr>
          <w:ilvl w:val="0"/>
          <w:numId w:val="19"/>
        </w:numPr>
        <w:ind w:left="357" w:hanging="357"/>
        <w:jc w:val="both"/>
        <w:outlineLvl w:val="1"/>
        <w:rPr>
          <w:rFonts w:ascii="Arial" w:eastAsia="SimSun" w:hAnsi="Arial" w:cs="Arial"/>
          <w:b/>
          <w:bCs/>
          <w:sz w:val="20"/>
          <w:szCs w:val="20"/>
          <w:shd w:val="clear" w:color="auto" w:fill="FFFFFF"/>
          <w:lang w:val="x-none" w:eastAsia="x-none"/>
        </w:rPr>
      </w:pPr>
      <w:r w:rsidRPr="00513FBA">
        <w:rPr>
          <w:rFonts w:ascii="Arial" w:eastAsia="SimSun" w:hAnsi="Arial" w:cs="Arial"/>
          <w:b/>
          <w:bCs/>
          <w:sz w:val="20"/>
          <w:szCs w:val="20"/>
          <w:shd w:val="clear" w:color="auto" w:fill="FFFFFF"/>
          <w:lang w:eastAsia="x-none"/>
        </w:rPr>
        <w:t xml:space="preserve"> </w:t>
      </w:r>
      <w:bookmarkStart w:id="324" w:name="_Toc55479710"/>
      <w:bookmarkStart w:id="325" w:name="_Toc55480068"/>
      <w:bookmarkStart w:id="326" w:name="_Toc64530008"/>
      <w:bookmarkStart w:id="327" w:name="_Toc89345084"/>
      <w:bookmarkStart w:id="328" w:name="_Toc231904355"/>
      <w:r w:rsidRPr="00513FBA">
        <w:rPr>
          <w:rFonts w:ascii="Arial" w:eastAsia="SimSun" w:hAnsi="Arial" w:cs="Arial"/>
          <w:b/>
          <w:bCs/>
          <w:sz w:val="20"/>
          <w:szCs w:val="20"/>
          <w:shd w:val="clear" w:color="auto" w:fill="FFFFFF"/>
          <w:lang w:eastAsia="x-none"/>
        </w:rPr>
        <w:t>Dopustne</w:t>
      </w:r>
      <w:r w:rsidRPr="00513FBA">
        <w:rPr>
          <w:rFonts w:ascii="Arial" w:eastAsia="SimSun" w:hAnsi="Arial" w:cs="Arial"/>
          <w:b/>
          <w:bCs/>
          <w:sz w:val="20"/>
          <w:szCs w:val="20"/>
          <w:shd w:val="clear" w:color="auto" w:fill="FFFFFF"/>
          <w:lang w:val="x-none" w:eastAsia="x-none"/>
        </w:rPr>
        <w:t xml:space="preserve"> dopolnitve in popravki ponudbe</w:t>
      </w:r>
      <w:bookmarkEnd w:id="301"/>
      <w:bookmarkEnd w:id="302"/>
      <w:bookmarkEnd w:id="303"/>
      <w:bookmarkEnd w:id="304"/>
      <w:bookmarkEnd w:id="305"/>
      <w:bookmarkEnd w:id="306"/>
      <w:bookmarkEnd w:id="307"/>
      <w:bookmarkEnd w:id="324"/>
      <w:bookmarkEnd w:id="325"/>
      <w:bookmarkEnd w:id="326"/>
      <w:bookmarkEnd w:id="327"/>
      <w:bookmarkEnd w:id="328"/>
    </w:p>
    <w:p w14:paraId="37BEE841" w14:textId="77777777" w:rsidR="005B1CDD" w:rsidRPr="00513FBA" w:rsidRDefault="005B1CDD" w:rsidP="00B2671D">
      <w:pPr>
        <w:widowControl w:val="0"/>
        <w:jc w:val="both"/>
        <w:rPr>
          <w:rFonts w:ascii="Arial" w:hAnsi="Arial" w:cs="Arial"/>
          <w:sz w:val="20"/>
          <w:szCs w:val="20"/>
        </w:rPr>
      </w:pPr>
    </w:p>
    <w:p w14:paraId="31E0CAEC"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Naročnik sme skladno s 5. in 6. odstavkom 89. člena ZJN-3 od ponudnika zahtevati, da v zahtevanem roku svojo ponudbo dopolni, popravi ali pojasni ustrezne informacije ali dokumentacijo.</w:t>
      </w:r>
    </w:p>
    <w:p w14:paraId="17D59A40" w14:textId="77777777" w:rsidR="005B1CDD" w:rsidRPr="00513FBA" w:rsidRDefault="005B1CDD" w:rsidP="005B1CDD">
      <w:pPr>
        <w:widowControl w:val="0"/>
        <w:jc w:val="both"/>
        <w:rPr>
          <w:rFonts w:ascii="Arial" w:hAnsi="Arial" w:cs="Arial"/>
          <w:sz w:val="20"/>
          <w:szCs w:val="20"/>
        </w:rPr>
      </w:pPr>
    </w:p>
    <w:p w14:paraId="788B4CE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Razen kadar gre za popravek ali dopolnitev očitne napake, če zaradi tega popravka ali dopolnitve ni dejansko predlagana nova ponudba, ponudnik ne sme dopolnjevati ali popravljati:</w:t>
      </w:r>
    </w:p>
    <w:p w14:paraId="67F24408" w14:textId="71DB7196" w:rsidR="005B1CDD" w:rsidRPr="006022AD" w:rsidRDefault="005B1CDD" w:rsidP="00015DFC">
      <w:pPr>
        <w:widowControl w:val="0"/>
        <w:numPr>
          <w:ilvl w:val="0"/>
          <w:numId w:val="12"/>
        </w:numPr>
        <w:spacing w:after="160" w:line="252" w:lineRule="auto"/>
        <w:contextualSpacing/>
        <w:jc w:val="both"/>
        <w:rPr>
          <w:rFonts w:ascii="Arial" w:hAnsi="Arial" w:cs="Arial"/>
          <w:sz w:val="20"/>
          <w:szCs w:val="20"/>
        </w:rPr>
      </w:pPr>
      <w:r w:rsidRPr="006022AD">
        <w:rPr>
          <w:rFonts w:ascii="Arial" w:hAnsi="Arial" w:cs="Arial"/>
          <w:sz w:val="20"/>
          <w:szCs w:val="20"/>
        </w:rPr>
        <w:t>svoje cene brez DDV na enoto, vrednosti postavke brez DDV, skupne vrednosti ponudbe brez DDV, razen kadar se skupna vrednost spremeni v skladu s sedmim odstavkom</w:t>
      </w:r>
      <w:r w:rsidR="00865DCE" w:rsidRPr="006022AD">
        <w:rPr>
          <w:rFonts w:ascii="Arial" w:hAnsi="Arial" w:cs="Arial"/>
          <w:sz w:val="20"/>
          <w:szCs w:val="20"/>
        </w:rPr>
        <w:t xml:space="preserve"> 89. člena ZJN-3, in tistega dela ponudbe, ki se veže na tehnične specifikacije predmeta javnega naročila.</w:t>
      </w:r>
      <w:r w:rsidRPr="006022AD">
        <w:rPr>
          <w:rFonts w:ascii="Arial" w:hAnsi="Arial" w:cs="Arial"/>
          <w:sz w:val="20"/>
          <w:szCs w:val="20"/>
        </w:rPr>
        <w:t xml:space="preserve"> </w:t>
      </w:r>
    </w:p>
    <w:p w14:paraId="0AA1711A" w14:textId="77777777" w:rsidR="006022AD" w:rsidRPr="00513FBA" w:rsidRDefault="006022AD" w:rsidP="006022AD">
      <w:pPr>
        <w:widowControl w:val="0"/>
        <w:spacing w:after="160" w:line="252" w:lineRule="auto"/>
        <w:ind w:left="360"/>
        <w:contextualSpacing/>
        <w:jc w:val="both"/>
        <w:rPr>
          <w:rFonts w:ascii="Arial" w:hAnsi="Arial" w:cs="Arial"/>
          <w:sz w:val="20"/>
          <w:szCs w:val="20"/>
        </w:rPr>
      </w:pPr>
    </w:p>
    <w:p w14:paraId="5428D9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E28E683" w14:textId="77777777" w:rsidR="005B1CDD" w:rsidRPr="00513FBA" w:rsidRDefault="005B1CDD" w:rsidP="005B1CDD">
      <w:pPr>
        <w:jc w:val="both"/>
        <w:rPr>
          <w:rFonts w:ascii="Arial" w:hAnsi="Arial" w:cs="Arial"/>
          <w:sz w:val="20"/>
          <w:szCs w:val="20"/>
        </w:rPr>
      </w:pPr>
    </w:p>
    <w:p w14:paraId="421FFBD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Ravno tako sme naročnik od ponudnika zahtevati, da v zahtevanem roku pojasni dokumente, ki jih je že predložil.</w:t>
      </w:r>
    </w:p>
    <w:p w14:paraId="600E4A0A" w14:textId="6AA73916" w:rsidR="005B1CDD" w:rsidRDefault="005B1CDD" w:rsidP="005B1CDD">
      <w:pPr>
        <w:widowControl w:val="0"/>
        <w:jc w:val="both"/>
        <w:rPr>
          <w:rFonts w:ascii="Arial" w:hAnsi="Arial" w:cs="Arial"/>
          <w:sz w:val="20"/>
          <w:szCs w:val="20"/>
        </w:rPr>
      </w:pPr>
    </w:p>
    <w:p w14:paraId="2C45FE6C" w14:textId="77777777" w:rsidR="00B2671D" w:rsidRPr="00513FBA" w:rsidRDefault="00B2671D" w:rsidP="005B1CDD">
      <w:pPr>
        <w:widowControl w:val="0"/>
        <w:jc w:val="both"/>
        <w:rPr>
          <w:rFonts w:ascii="Arial" w:hAnsi="Arial" w:cs="Arial"/>
          <w:sz w:val="20"/>
          <w:szCs w:val="20"/>
        </w:rPr>
      </w:pPr>
    </w:p>
    <w:p w14:paraId="1F3B4C09" w14:textId="6F2CDFEC" w:rsidR="005B1CDD" w:rsidRPr="00513FBA" w:rsidRDefault="005B1CDD" w:rsidP="004B52DD">
      <w:pPr>
        <w:keepNext/>
        <w:numPr>
          <w:ilvl w:val="0"/>
          <w:numId w:val="19"/>
        </w:numPr>
        <w:ind w:left="357" w:hanging="357"/>
        <w:jc w:val="both"/>
        <w:outlineLvl w:val="1"/>
        <w:rPr>
          <w:rFonts w:ascii="Arial" w:eastAsia="SimSun" w:hAnsi="Arial" w:cs="Arial"/>
          <w:b/>
          <w:bCs/>
          <w:sz w:val="20"/>
          <w:szCs w:val="20"/>
          <w:lang w:val="x-none" w:eastAsia="x-none"/>
        </w:rPr>
      </w:pPr>
      <w:bookmarkStart w:id="329" w:name="_Toc21506096"/>
      <w:r w:rsidRPr="00513FBA">
        <w:rPr>
          <w:rFonts w:ascii="Arial" w:eastAsia="SimSun" w:hAnsi="Arial" w:cs="Arial"/>
          <w:b/>
          <w:bCs/>
          <w:sz w:val="20"/>
          <w:szCs w:val="20"/>
          <w:lang w:eastAsia="x-none"/>
        </w:rPr>
        <w:t xml:space="preserve"> </w:t>
      </w:r>
      <w:bookmarkStart w:id="330" w:name="_Toc55479711"/>
      <w:bookmarkStart w:id="331" w:name="_Toc55480069"/>
      <w:bookmarkStart w:id="332" w:name="_Toc64530009"/>
      <w:bookmarkStart w:id="333" w:name="_Toc89345085"/>
      <w:bookmarkStart w:id="334" w:name="_Toc231904356"/>
      <w:r w:rsidRPr="00513FBA">
        <w:rPr>
          <w:rFonts w:ascii="Arial" w:eastAsia="SimSun" w:hAnsi="Arial" w:cs="Arial"/>
          <w:b/>
          <w:bCs/>
          <w:sz w:val="20"/>
          <w:szCs w:val="20"/>
          <w:lang w:val="x-none" w:eastAsia="x-none"/>
        </w:rPr>
        <w:t>Oddaja javnega naročila</w:t>
      </w:r>
      <w:bookmarkEnd w:id="329"/>
      <w:bookmarkEnd w:id="330"/>
      <w:bookmarkEnd w:id="331"/>
      <w:bookmarkEnd w:id="332"/>
      <w:bookmarkEnd w:id="333"/>
      <w:bookmarkEnd w:id="334"/>
    </w:p>
    <w:p w14:paraId="1CC9928E" w14:textId="77777777" w:rsidR="004B52DD" w:rsidRDefault="004B52DD" w:rsidP="004B52DD">
      <w:pPr>
        <w:widowControl w:val="0"/>
        <w:jc w:val="both"/>
        <w:rPr>
          <w:rFonts w:ascii="Arial" w:hAnsi="Arial" w:cs="Arial"/>
          <w:sz w:val="20"/>
          <w:szCs w:val="20"/>
        </w:rPr>
      </w:pPr>
    </w:p>
    <w:p w14:paraId="054EFDB8" w14:textId="1090C45B" w:rsidR="005B1CDD" w:rsidRPr="00513FBA" w:rsidRDefault="005B1CDD" w:rsidP="004B52DD">
      <w:pPr>
        <w:widowControl w:val="0"/>
        <w:jc w:val="both"/>
        <w:rPr>
          <w:rFonts w:ascii="Arial" w:hAnsi="Arial" w:cs="Arial"/>
          <w:sz w:val="20"/>
          <w:szCs w:val="20"/>
        </w:rPr>
      </w:pPr>
      <w:r w:rsidRPr="00513FBA">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26829C6" w14:textId="77777777" w:rsidR="005B1CDD" w:rsidRPr="00513FBA" w:rsidRDefault="005B1CDD" w:rsidP="005B1CDD">
      <w:pPr>
        <w:widowControl w:val="0"/>
        <w:jc w:val="both"/>
        <w:rPr>
          <w:rFonts w:ascii="Arial" w:hAnsi="Arial" w:cs="Arial"/>
          <w:sz w:val="20"/>
          <w:szCs w:val="20"/>
        </w:rPr>
      </w:pPr>
    </w:p>
    <w:p w14:paraId="3117780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Ponudnike opozarjamo, da so sami dolžni spremljati objave odločitev na portalu javnih naročil.</w:t>
      </w:r>
    </w:p>
    <w:p w14:paraId="6C64A258" w14:textId="77777777" w:rsidR="005B1CDD" w:rsidRPr="00513FBA" w:rsidRDefault="005B1CDD" w:rsidP="005B1CDD">
      <w:pPr>
        <w:widowControl w:val="0"/>
        <w:jc w:val="both"/>
        <w:rPr>
          <w:rFonts w:ascii="Arial" w:hAnsi="Arial" w:cs="Arial"/>
          <w:sz w:val="20"/>
          <w:szCs w:val="20"/>
        </w:rPr>
      </w:pPr>
    </w:p>
    <w:p w14:paraId="6BB5093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w:t>
      </w:r>
      <w:r w:rsidRPr="00513FBA">
        <w:rPr>
          <w:rFonts w:ascii="Arial" w:hAnsi="Arial" w:cs="Arial"/>
          <w:sz w:val="20"/>
          <w:szCs w:val="20"/>
        </w:rPr>
        <w:lastRenderedPageBreak/>
        <w:t>glede na vrednost primerno pa tudi v Uradnem listu Evropske unije.</w:t>
      </w:r>
    </w:p>
    <w:p w14:paraId="1B2EAD7D" w14:textId="77777777" w:rsidR="005B1CDD" w:rsidRPr="00513FBA" w:rsidRDefault="005B1CDD" w:rsidP="005B1CDD">
      <w:pPr>
        <w:widowControl w:val="0"/>
        <w:jc w:val="both"/>
        <w:rPr>
          <w:rFonts w:ascii="Arial" w:hAnsi="Arial" w:cs="Arial"/>
          <w:sz w:val="20"/>
          <w:szCs w:val="20"/>
        </w:rPr>
      </w:pPr>
    </w:p>
    <w:p w14:paraId="68C264A8" w14:textId="77777777" w:rsidR="005B1CDD" w:rsidRDefault="005B1CDD" w:rsidP="005B1CDD">
      <w:pPr>
        <w:widowControl w:val="0"/>
        <w:jc w:val="both"/>
        <w:rPr>
          <w:rFonts w:ascii="Arial" w:hAnsi="Arial" w:cs="Arial"/>
          <w:sz w:val="20"/>
          <w:szCs w:val="20"/>
        </w:rPr>
      </w:pPr>
      <w:r w:rsidRPr="00513FBA">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295BDC9B" w14:textId="77777777" w:rsidR="00B66189" w:rsidRPr="00513FBA" w:rsidRDefault="00B66189" w:rsidP="005B1CDD">
      <w:pPr>
        <w:widowControl w:val="0"/>
        <w:jc w:val="both"/>
        <w:rPr>
          <w:rFonts w:ascii="Arial" w:hAnsi="Arial" w:cs="Arial"/>
          <w:sz w:val="20"/>
          <w:szCs w:val="20"/>
        </w:rPr>
      </w:pPr>
    </w:p>
    <w:p w14:paraId="006D6B20" w14:textId="696EE1A9"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335" w:name="_Toc130197590"/>
      <w:bookmarkStart w:id="336" w:name="_Toc130198091"/>
      <w:bookmarkStart w:id="337" w:name="_Toc130198151"/>
      <w:bookmarkStart w:id="338" w:name="_Toc130799612"/>
      <w:bookmarkStart w:id="339" w:name="_Toc132106383"/>
      <w:bookmarkStart w:id="340" w:name="_Toc132424997"/>
      <w:bookmarkStart w:id="341" w:name="_Toc132432246"/>
      <w:bookmarkStart w:id="342" w:name="_Toc157334783"/>
      <w:bookmarkStart w:id="343" w:name="_Toc462321001"/>
      <w:bookmarkStart w:id="344" w:name="_Toc10194669"/>
      <w:r w:rsidRPr="00513FBA">
        <w:rPr>
          <w:rFonts w:ascii="Arial" w:eastAsia="SimSun" w:hAnsi="Arial" w:cs="Arial"/>
          <w:b/>
          <w:bCs/>
          <w:sz w:val="20"/>
          <w:szCs w:val="20"/>
          <w:lang w:val="x-none" w:eastAsia="x-none"/>
        </w:rPr>
        <w:t xml:space="preserve"> </w:t>
      </w:r>
      <w:bookmarkStart w:id="345" w:name="_Toc21506097"/>
      <w:bookmarkStart w:id="346" w:name="_Toc55479712"/>
      <w:bookmarkStart w:id="347" w:name="_Toc55480070"/>
      <w:bookmarkStart w:id="348" w:name="_Toc64530010"/>
      <w:bookmarkStart w:id="349" w:name="_Toc89345086"/>
      <w:bookmarkStart w:id="350" w:name="_Toc231904357"/>
      <w:r w:rsidRPr="00513FBA">
        <w:rPr>
          <w:rFonts w:ascii="Arial" w:eastAsia="SimSun" w:hAnsi="Arial" w:cs="Arial"/>
          <w:b/>
          <w:bCs/>
          <w:sz w:val="20"/>
          <w:szCs w:val="20"/>
          <w:lang w:val="x-none" w:eastAsia="x-none"/>
        </w:rPr>
        <w:t>Sklenitev pogodbe</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rsidRPr="00513FBA">
        <w:rPr>
          <w:rFonts w:ascii="Arial" w:eastAsia="SimSun" w:hAnsi="Arial" w:cs="Arial"/>
          <w:b/>
          <w:bCs/>
          <w:sz w:val="20"/>
          <w:szCs w:val="20"/>
          <w:lang w:val="x-none" w:eastAsia="x-none"/>
        </w:rPr>
        <w:t xml:space="preserve"> </w:t>
      </w:r>
    </w:p>
    <w:p w14:paraId="04E8B038" w14:textId="77777777" w:rsidR="002F56EE" w:rsidRDefault="002F56EE" w:rsidP="002F56EE">
      <w:pPr>
        <w:widowControl w:val="0"/>
        <w:jc w:val="both"/>
        <w:rPr>
          <w:rFonts w:ascii="Arial" w:hAnsi="Arial" w:cs="Arial"/>
          <w:sz w:val="20"/>
          <w:szCs w:val="20"/>
        </w:rPr>
      </w:pPr>
    </w:p>
    <w:p w14:paraId="790061B7" w14:textId="518F637E" w:rsidR="005B1CDD" w:rsidRPr="00513FBA" w:rsidRDefault="005B1CDD" w:rsidP="002F56EE">
      <w:pPr>
        <w:widowControl w:val="0"/>
        <w:jc w:val="both"/>
        <w:rPr>
          <w:rFonts w:ascii="Arial" w:hAnsi="Arial" w:cs="Arial"/>
          <w:sz w:val="20"/>
          <w:szCs w:val="20"/>
        </w:rPr>
      </w:pPr>
      <w:r w:rsidRPr="00513FBA">
        <w:rPr>
          <w:rFonts w:ascii="Arial" w:hAnsi="Arial" w:cs="Arial"/>
          <w:sz w:val="20"/>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1EB19DBB" w14:textId="77777777" w:rsidR="005B1CDD" w:rsidRPr="00513FBA" w:rsidRDefault="005B1CDD" w:rsidP="005B1CDD">
      <w:pPr>
        <w:widowControl w:val="0"/>
        <w:jc w:val="both"/>
        <w:rPr>
          <w:rFonts w:ascii="Arial" w:hAnsi="Arial" w:cs="Arial"/>
          <w:sz w:val="20"/>
          <w:szCs w:val="20"/>
        </w:rPr>
      </w:pPr>
    </w:p>
    <w:p w14:paraId="380886F0" w14:textId="77777777" w:rsidR="00536B45" w:rsidRPr="00536B45" w:rsidRDefault="00536B45" w:rsidP="00536B45">
      <w:pPr>
        <w:ind w:left="11" w:hanging="11"/>
        <w:jc w:val="both"/>
        <w:rPr>
          <w:rFonts w:ascii="Arial" w:hAnsi="Arial" w:cs="Arial"/>
          <w:sz w:val="20"/>
          <w:szCs w:val="20"/>
        </w:rPr>
      </w:pPr>
      <w:r w:rsidRPr="00536B45">
        <w:rPr>
          <w:rFonts w:ascii="Arial" w:hAnsi="Arial" w:cs="Arial"/>
          <w:sz w:val="20"/>
          <w:szCs w:val="20"/>
        </w:rPr>
        <w:t>S predložitvijo ponudbe in ESPD obrazca ponudnik potrdi, da sprejema vsebino vzorca okvirnega sporazuma in vzorca pogodbe, generalne police oziroma zavarovalne police ter zavarovalno tehnične dokumentacije.</w:t>
      </w:r>
    </w:p>
    <w:p w14:paraId="0DC46B2C" w14:textId="77777777" w:rsidR="00F652E7" w:rsidRDefault="00F652E7" w:rsidP="005B1CDD">
      <w:pPr>
        <w:widowControl w:val="0"/>
        <w:jc w:val="both"/>
        <w:rPr>
          <w:rFonts w:ascii="Arial" w:hAnsi="Arial" w:cs="Arial"/>
          <w:sz w:val="20"/>
          <w:szCs w:val="20"/>
        </w:rPr>
      </w:pPr>
    </w:p>
    <w:p w14:paraId="645FEE14" w14:textId="62C7927A" w:rsidR="005B1CDD" w:rsidRPr="00513FBA" w:rsidRDefault="005B1CDD" w:rsidP="004B52DD">
      <w:pPr>
        <w:keepNext/>
        <w:numPr>
          <w:ilvl w:val="0"/>
          <w:numId w:val="19"/>
        </w:numPr>
        <w:ind w:left="357" w:hanging="357"/>
        <w:jc w:val="both"/>
        <w:outlineLvl w:val="1"/>
        <w:rPr>
          <w:rFonts w:ascii="Arial" w:eastAsia="SimSun" w:hAnsi="Arial" w:cs="Arial"/>
          <w:b/>
          <w:bCs/>
          <w:sz w:val="20"/>
          <w:szCs w:val="20"/>
          <w:lang w:val="x-none" w:eastAsia="x-none"/>
        </w:rPr>
      </w:pPr>
      <w:bookmarkStart w:id="351" w:name="_Toc462321002"/>
      <w:bookmarkStart w:id="352" w:name="_Toc10194670"/>
      <w:r w:rsidRPr="00513FBA">
        <w:rPr>
          <w:rFonts w:ascii="Arial" w:eastAsia="SimSun" w:hAnsi="Arial" w:cs="Arial"/>
          <w:b/>
          <w:bCs/>
          <w:sz w:val="20"/>
          <w:szCs w:val="20"/>
          <w:lang w:val="x-none" w:eastAsia="x-none"/>
        </w:rPr>
        <w:t xml:space="preserve"> </w:t>
      </w:r>
      <w:bookmarkStart w:id="353" w:name="_Toc21506098"/>
      <w:bookmarkStart w:id="354" w:name="_Toc55479713"/>
      <w:bookmarkStart w:id="355" w:name="_Toc55480071"/>
      <w:bookmarkStart w:id="356" w:name="_Toc64530011"/>
      <w:bookmarkStart w:id="357" w:name="_Toc89345087"/>
      <w:bookmarkStart w:id="358" w:name="_Toc231904358"/>
      <w:r w:rsidRPr="00513FBA">
        <w:rPr>
          <w:rFonts w:ascii="Arial" w:eastAsia="SimSun" w:hAnsi="Arial" w:cs="Arial"/>
          <w:b/>
          <w:bCs/>
          <w:sz w:val="20"/>
          <w:szCs w:val="20"/>
          <w:lang w:val="x-none" w:eastAsia="x-none"/>
        </w:rPr>
        <w:t>Ustavitev postopka, zavrnitev vseh ponudb, odstop od izvedbe javnega naročila</w:t>
      </w:r>
      <w:bookmarkEnd w:id="351"/>
      <w:bookmarkEnd w:id="352"/>
      <w:bookmarkEnd w:id="353"/>
      <w:bookmarkEnd w:id="354"/>
      <w:bookmarkEnd w:id="355"/>
      <w:bookmarkEnd w:id="356"/>
      <w:bookmarkEnd w:id="357"/>
      <w:bookmarkEnd w:id="358"/>
    </w:p>
    <w:p w14:paraId="184C44C3" w14:textId="77777777" w:rsidR="004B52DD" w:rsidRDefault="004B52DD" w:rsidP="004B52DD">
      <w:pPr>
        <w:jc w:val="both"/>
        <w:rPr>
          <w:rFonts w:ascii="Arial" w:hAnsi="Arial" w:cs="Arial"/>
          <w:sz w:val="20"/>
          <w:szCs w:val="20"/>
        </w:rPr>
      </w:pPr>
    </w:p>
    <w:p w14:paraId="7FBCDD35" w14:textId="3276F2C5" w:rsidR="005B1CDD" w:rsidRPr="00513FBA" w:rsidRDefault="005B1CDD" w:rsidP="004B52DD">
      <w:pPr>
        <w:jc w:val="both"/>
        <w:rPr>
          <w:rFonts w:ascii="Arial" w:hAnsi="Arial" w:cs="Arial"/>
          <w:sz w:val="20"/>
          <w:szCs w:val="20"/>
        </w:rPr>
      </w:pPr>
      <w:r w:rsidRPr="00513FBA">
        <w:rPr>
          <w:rFonts w:ascii="Arial" w:hAnsi="Arial" w:cs="Arial"/>
          <w:sz w:val="20"/>
          <w:szCs w:val="20"/>
        </w:rPr>
        <w:t>Naročnik lahko do roka za oddajo ponudb kadar koli ustavi postopek oddaje javnega naročila.</w:t>
      </w:r>
    </w:p>
    <w:p w14:paraId="0B7F39C9" w14:textId="77777777" w:rsidR="005B1CDD" w:rsidRPr="00513FBA" w:rsidRDefault="005B1CDD" w:rsidP="005B1CDD">
      <w:pPr>
        <w:jc w:val="both"/>
        <w:rPr>
          <w:rFonts w:ascii="Arial" w:hAnsi="Arial" w:cs="Arial"/>
          <w:b/>
          <w:sz w:val="20"/>
          <w:szCs w:val="20"/>
        </w:rPr>
      </w:pPr>
    </w:p>
    <w:p w14:paraId="2AD88D7E" w14:textId="77777777" w:rsidR="005B1CDD" w:rsidRDefault="005B1CDD" w:rsidP="005B1CDD">
      <w:pPr>
        <w:jc w:val="both"/>
        <w:rPr>
          <w:rFonts w:ascii="Arial" w:hAnsi="Arial" w:cs="Arial"/>
          <w:sz w:val="20"/>
          <w:szCs w:val="20"/>
        </w:rPr>
      </w:pPr>
      <w:r w:rsidRPr="00513FBA">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346DF3C9" w14:textId="77777777" w:rsidR="00E31BD5" w:rsidRDefault="00E31BD5" w:rsidP="005B1CDD">
      <w:pPr>
        <w:jc w:val="both"/>
        <w:rPr>
          <w:rFonts w:ascii="Arial" w:hAnsi="Arial" w:cs="Arial"/>
          <w:sz w:val="20"/>
          <w:szCs w:val="20"/>
        </w:rPr>
      </w:pPr>
    </w:p>
    <w:p w14:paraId="14AFB909" w14:textId="77777777" w:rsidR="00E31BD5" w:rsidRPr="00E31BD5" w:rsidRDefault="00E31BD5" w:rsidP="008F7E59">
      <w:pPr>
        <w:widowControl w:val="0"/>
        <w:jc w:val="both"/>
        <w:rPr>
          <w:rFonts w:ascii="Arial" w:hAnsi="Arial" w:cs="Arial"/>
          <w:color w:val="00B050"/>
          <w:sz w:val="20"/>
          <w:szCs w:val="20"/>
        </w:rPr>
      </w:pPr>
      <w:r w:rsidRPr="008F7E59">
        <w:rPr>
          <w:rFonts w:ascii="Arial" w:hAnsi="Arial" w:cs="Arial"/>
          <w:sz w:val="20"/>
          <w:szCs w:val="20"/>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50B8DA76" w14:textId="77777777" w:rsidR="005B1CDD" w:rsidRPr="00513FBA" w:rsidRDefault="005B1CDD" w:rsidP="008F7E59">
      <w:pPr>
        <w:jc w:val="both"/>
        <w:rPr>
          <w:rFonts w:ascii="Arial" w:hAnsi="Arial" w:cs="Arial"/>
          <w:sz w:val="20"/>
          <w:szCs w:val="20"/>
        </w:rPr>
      </w:pPr>
    </w:p>
    <w:p w14:paraId="5EA1C9D7" w14:textId="77777777" w:rsidR="005B1CDD" w:rsidRPr="00513FBA" w:rsidRDefault="005B1CDD" w:rsidP="008F7E59">
      <w:pPr>
        <w:autoSpaceDE w:val="0"/>
        <w:autoSpaceDN w:val="0"/>
        <w:adjustRightInd w:val="0"/>
        <w:jc w:val="both"/>
        <w:rPr>
          <w:rFonts w:ascii="Arial" w:hAnsi="Arial" w:cs="Arial"/>
          <w:sz w:val="20"/>
          <w:szCs w:val="20"/>
        </w:rPr>
      </w:pPr>
      <w:r w:rsidRPr="00513FBA">
        <w:rPr>
          <w:rFonts w:ascii="Arial" w:hAnsi="Arial" w:cs="Arial"/>
          <w:sz w:val="20"/>
          <w:szCs w:val="20"/>
        </w:rPr>
        <w:t>Naročnik ne odgovarja za škodo in stroške priprave ponudbe, ki bi utegnili nastati ponudnikom zaradi zavrnitve vseh ponudb</w:t>
      </w:r>
      <w:r w:rsidRPr="00513FBA">
        <w:rPr>
          <w:rFonts w:ascii="Arial" w:hAnsi="Arial" w:cs="Arial"/>
          <w:color w:val="00B050"/>
          <w:sz w:val="20"/>
          <w:szCs w:val="20"/>
        </w:rPr>
        <w:t>.</w:t>
      </w:r>
      <w:r w:rsidRPr="00513FBA">
        <w:rPr>
          <w:rFonts w:ascii="Arial" w:hAnsi="Arial" w:cs="Arial"/>
          <w:sz w:val="20"/>
          <w:szCs w:val="20"/>
        </w:rPr>
        <w:t xml:space="preserve"> </w:t>
      </w:r>
    </w:p>
    <w:p w14:paraId="634253E6" w14:textId="42E40C80" w:rsidR="005B1CDD" w:rsidRDefault="005B1CDD" w:rsidP="005B1CDD">
      <w:pPr>
        <w:jc w:val="both"/>
        <w:rPr>
          <w:rFonts w:ascii="Arial" w:hAnsi="Arial" w:cs="Arial"/>
          <w:sz w:val="20"/>
          <w:szCs w:val="20"/>
        </w:rPr>
      </w:pPr>
    </w:p>
    <w:p w14:paraId="11A0EA8D" w14:textId="77777777" w:rsidR="004B52DD" w:rsidRDefault="004B52DD" w:rsidP="005B1CDD">
      <w:pPr>
        <w:jc w:val="both"/>
        <w:rPr>
          <w:rFonts w:ascii="Arial" w:hAnsi="Arial" w:cs="Arial"/>
          <w:sz w:val="20"/>
          <w:szCs w:val="20"/>
        </w:rPr>
      </w:pPr>
    </w:p>
    <w:p w14:paraId="0D365038" w14:textId="7C5DD239" w:rsidR="00DF2392" w:rsidRPr="00F2744D" w:rsidRDefault="00DF2392" w:rsidP="002859E1">
      <w:pPr>
        <w:keepNext/>
        <w:keepLines/>
        <w:numPr>
          <w:ilvl w:val="0"/>
          <w:numId w:val="19"/>
        </w:numPr>
        <w:ind w:left="357" w:hanging="357"/>
        <w:jc w:val="both"/>
        <w:outlineLvl w:val="1"/>
        <w:rPr>
          <w:rFonts w:ascii="Arial" w:eastAsia="SimSun" w:hAnsi="Arial" w:cs="Arial"/>
          <w:b/>
          <w:bCs/>
          <w:sz w:val="20"/>
          <w:szCs w:val="20"/>
          <w:lang w:eastAsia="x-none"/>
        </w:rPr>
      </w:pPr>
      <w:bookmarkStart w:id="359" w:name="_Toc522712049"/>
      <w:bookmarkStart w:id="360" w:name="_Toc522712166"/>
      <w:bookmarkStart w:id="361" w:name="_Toc522712322"/>
      <w:bookmarkStart w:id="362" w:name="_Toc522712386"/>
      <w:bookmarkStart w:id="363" w:name="_Toc522878594"/>
      <w:bookmarkStart w:id="364" w:name="_Toc522879560"/>
      <w:bookmarkStart w:id="365" w:name="_Toc55479714"/>
      <w:bookmarkStart w:id="366" w:name="_Toc55480072"/>
      <w:bookmarkStart w:id="367" w:name="_Toc64530012"/>
      <w:bookmarkStart w:id="368" w:name="_Toc89345088"/>
      <w:bookmarkStart w:id="369" w:name="_Toc108010613"/>
      <w:r>
        <w:rPr>
          <w:rFonts w:ascii="Arial" w:eastAsia="SimSun" w:hAnsi="Arial" w:cs="Arial"/>
          <w:b/>
          <w:bCs/>
          <w:sz w:val="20"/>
          <w:szCs w:val="20"/>
          <w:lang w:eastAsia="x-none"/>
        </w:rPr>
        <w:t xml:space="preserve"> </w:t>
      </w:r>
      <w:bookmarkStart w:id="370" w:name="_Toc231904359"/>
      <w:r w:rsidRPr="00F2744D">
        <w:rPr>
          <w:rFonts w:ascii="Arial" w:eastAsia="SimSun" w:hAnsi="Arial" w:cs="Arial"/>
          <w:b/>
          <w:bCs/>
          <w:sz w:val="20"/>
          <w:szCs w:val="20"/>
          <w:lang w:eastAsia="x-none"/>
        </w:rPr>
        <w:t>Zaupnost</w:t>
      </w:r>
      <w:bookmarkEnd w:id="359"/>
      <w:bookmarkEnd w:id="360"/>
      <w:bookmarkEnd w:id="361"/>
      <w:bookmarkEnd w:id="362"/>
      <w:bookmarkEnd w:id="363"/>
      <w:bookmarkEnd w:id="364"/>
      <w:bookmarkEnd w:id="365"/>
      <w:bookmarkEnd w:id="366"/>
      <w:bookmarkEnd w:id="367"/>
      <w:bookmarkEnd w:id="368"/>
      <w:bookmarkEnd w:id="369"/>
      <w:bookmarkEnd w:id="370"/>
    </w:p>
    <w:p w14:paraId="77B0286A" w14:textId="77777777" w:rsidR="00DF2392" w:rsidRPr="00F2744D" w:rsidRDefault="00DF2392" w:rsidP="00DF2392">
      <w:pPr>
        <w:jc w:val="both"/>
        <w:rPr>
          <w:rFonts w:ascii="Arial" w:hAnsi="Arial" w:cs="Arial"/>
          <w:color w:val="000000"/>
          <w:sz w:val="20"/>
          <w:szCs w:val="20"/>
        </w:rPr>
      </w:pPr>
    </w:p>
    <w:p w14:paraId="3C0B73ED"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Ponudniki, ki z udeležbo v postopku oziroma izvajanju pogodbenih obveznosti izvedo za zaupne podatke oziroma poslovne skrivnosti, so jih dolžni varovati v skladu s predpisi.</w:t>
      </w:r>
    </w:p>
    <w:p w14:paraId="1E6B2A09" w14:textId="77777777" w:rsidR="00DF2392" w:rsidRPr="00F2744D" w:rsidRDefault="00DF2392" w:rsidP="00DF2392">
      <w:pPr>
        <w:jc w:val="both"/>
        <w:rPr>
          <w:rFonts w:ascii="Arial" w:hAnsi="Arial" w:cs="Arial"/>
          <w:color w:val="000000"/>
          <w:sz w:val="20"/>
          <w:szCs w:val="20"/>
        </w:rPr>
      </w:pPr>
    </w:p>
    <w:p w14:paraId="10385412"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 xml:space="preserve">Podatki, ki jih bo ponudnik upravičeno predložil in označil kot zaupne oziroma poslovno skrivnost kot to </w:t>
      </w:r>
      <w:r w:rsidRPr="00F2744D">
        <w:rPr>
          <w:rFonts w:ascii="Arial" w:hAnsi="Arial" w:cs="Arial"/>
          <w:sz w:val="20"/>
          <w:szCs w:val="20"/>
        </w:rPr>
        <w:t>določa Zakon o poslovni skrivnosti (Uradni list RS, št. 22/19; ZPOSS) bodo uporabljeni zgolj za namene postopka in ne bodo dostopni nikomur zunaj kroga oseb, ki</w:t>
      </w:r>
      <w:r w:rsidRPr="00F2744D">
        <w:rPr>
          <w:rFonts w:ascii="Arial" w:hAnsi="Arial" w:cs="Arial"/>
          <w:color w:val="000000"/>
          <w:sz w:val="2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5BFDDDE0" w14:textId="77777777" w:rsidR="00DF2392" w:rsidRPr="00F2744D" w:rsidRDefault="00DF2392" w:rsidP="00DF2392">
      <w:pPr>
        <w:jc w:val="both"/>
        <w:rPr>
          <w:rFonts w:ascii="Arial" w:hAnsi="Arial" w:cs="Arial"/>
          <w:color w:val="000000"/>
          <w:sz w:val="20"/>
          <w:szCs w:val="20"/>
        </w:rPr>
      </w:pPr>
    </w:p>
    <w:p w14:paraId="3535C214"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A633BBA" w14:textId="77777777" w:rsidR="00DF2392" w:rsidRPr="00F2744D" w:rsidRDefault="00DF2392" w:rsidP="00DF2392">
      <w:pPr>
        <w:jc w:val="both"/>
        <w:rPr>
          <w:rFonts w:ascii="Arial" w:hAnsi="Arial" w:cs="Arial"/>
          <w:color w:val="000000"/>
          <w:sz w:val="20"/>
          <w:szCs w:val="20"/>
        </w:rPr>
      </w:pPr>
    </w:p>
    <w:p w14:paraId="7BF72CD4"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547FAE2F" w14:textId="77777777" w:rsidR="00DF2392" w:rsidRPr="00F2744D" w:rsidRDefault="00DF2392" w:rsidP="00DF2392">
      <w:pPr>
        <w:jc w:val="both"/>
        <w:rPr>
          <w:rFonts w:ascii="Arial" w:hAnsi="Arial" w:cs="Arial"/>
          <w:sz w:val="20"/>
          <w:szCs w:val="20"/>
        </w:rPr>
      </w:pPr>
    </w:p>
    <w:p w14:paraId="414A33F1"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56B7697C" w14:textId="77777777" w:rsidR="00DF2392" w:rsidRPr="00F2744D" w:rsidRDefault="00DF2392" w:rsidP="00DF2392">
      <w:pPr>
        <w:jc w:val="both"/>
        <w:rPr>
          <w:rFonts w:ascii="Arial" w:hAnsi="Arial" w:cs="Arial"/>
          <w:sz w:val="20"/>
          <w:szCs w:val="20"/>
        </w:rPr>
      </w:pPr>
    </w:p>
    <w:p w14:paraId="55569815" w14:textId="511472D9" w:rsidR="00DF2392" w:rsidRPr="00F2744D" w:rsidRDefault="00DF2392" w:rsidP="00DF2392">
      <w:pPr>
        <w:jc w:val="both"/>
        <w:rPr>
          <w:rFonts w:ascii="Arial" w:hAnsi="Arial" w:cs="Arial"/>
          <w:color w:val="000000"/>
          <w:sz w:val="20"/>
          <w:szCs w:val="20"/>
        </w:rPr>
      </w:pPr>
      <w:r w:rsidRPr="00F2744D">
        <w:rPr>
          <w:rFonts w:ascii="Arial" w:hAnsi="Arial" w:cs="Arial"/>
          <w:sz w:val="20"/>
          <w:szCs w:val="20"/>
        </w:rPr>
        <w:t>N</w:t>
      </w:r>
      <w:r w:rsidRPr="00ED2DDF">
        <w:rPr>
          <w:rFonts w:ascii="Arial" w:hAnsi="Arial" w:cs="Arial"/>
          <w:sz w:val="20"/>
          <w:szCs w:val="20"/>
        </w:rPr>
        <w:t>aročnik bo</w:t>
      </w:r>
      <w:r w:rsidR="00E31BD5">
        <w:rPr>
          <w:rFonts w:ascii="Arial" w:hAnsi="Arial" w:cs="Arial"/>
          <w:sz w:val="20"/>
          <w:szCs w:val="20"/>
        </w:rPr>
        <w:t xml:space="preserve"> </w:t>
      </w:r>
      <w:r w:rsidRPr="00ED2DDF">
        <w:rPr>
          <w:rFonts w:ascii="Arial" w:hAnsi="Arial" w:cs="Arial"/>
          <w:sz w:val="20"/>
          <w:szCs w:val="20"/>
        </w:rPr>
        <w:t>ponudniku, ki</w:t>
      </w:r>
      <w:r w:rsidR="00E31BD5" w:rsidRPr="008F7E59">
        <w:rPr>
          <w:rFonts w:ascii="Arial" w:hAnsi="Arial" w:cs="Arial"/>
          <w:sz w:val="20"/>
          <w:szCs w:val="20"/>
        </w:rPr>
        <w:t xml:space="preserve"> bo</w:t>
      </w:r>
      <w:r w:rsidR="008F7E59">
        <w:rPr>
          <w:rFonts w:ascii="Arial" w:hAnsi="Arial" w:cs="Arial"/>
          <w:color w:val="00B050"/>
          <w:sz w:val="20"/>
          <w:szCs w:val="20"/>
        </w:rPr>
        <w:t xml:space="preserve"> </w:t>
      </w:r>
      <w:r w:rsidRPr="00ED2DDF">
        <w:rPr>
          <w:rFonts w:ascii="Arial" w:hAnsi="Arial" w:cs="Arial"/>
          <w:sz w:val="20"/>
          <w:szCs w:val="20"/>
        </w:rPr>
        <w:t xml:space="preserve">roku </w:t>
      </w:r>
      <w:r w:rsidR="002C3A4A" w:rsidRPr="00ED2DDF">
        <w:rPr>
          <w:rFonts w:ascii="Arial" w:hAnsi="Arial" w:cs="Arial"/>
          <w:sz w:val="20"/>
          <w:szCs w:val="20"/>
        </w:rPr>
        <w:t>treh</w:t>
      </w:r>
      <w:r w:rsidRPr="00ED2DDF">
        <w:rPr>
          <w:rFonts w:ascii="Arial" w:hAnsi="Arial" w:cs="Arial"/>
          <w:sz w:val="20"/>
          <w:szCs w:val="20"/>
        </w:rPr>
        <w:t xml:space="preserve"> delovnih dni po objavi odločitve zahteval vpogled, omogočil vpogled v ponudbo izbranega ponudnika najkasneje v </w:t>
      </w:r>
      <w:r w:rsidR="00B3178C" w:rsidRPr="00ED2DDF">
        <w:rPr>
          <w:rFonts w:ascii="Arial" w:hAnsi="Arial" w:cs="Arial"/>
          <w:sz w:val="20"/>
          <w:szCs w:val="20"/>
        </w:rPr>
        <w:t>tr</w:t>
      </w:r>
      <w:r w:rsidRPr="00ED2DDF">
        <w:rPr>
          <w:rFonts w:ascii="Arial" w:hAnsi="Arial" w:cs="Arial"/>
          <w:sz w:val="20"/>
          <w:szCs w:val="20"/>
        </w:rPr>
        <w:t>eh delovnih dne</w:t>
      </w:r>
      <w:r w:rsidRPr="00F2744D">
        <w:rPr>
          <w:rFonts w:ascii="Arial" w:hAnsi="Arial" w:cs="Arial"/>
          <w:sz w:val="20"/>
          <w:szCs w:val="20"/>
        </w:rPr>
        <w:t xml:space="preserve">h od prejema zahteve, razen v tiste dele, ki predstavljajo poslovno skrivnost ali gre za tajne podatke v skladu z zakonom, ki ureja </w:t>
      </w:r>
      <w:r w:rsidRPr="00F2744D">
        <w:rPr>
          <w:rFonts w:ascii="Arial" w:hAnsi="Arial" w:cs="Arial"/>
          <w:color w:val="000000"/>
          <w:sz w:val="20"/>
          <w:szCs w:val="20"/>
        </w:rPr>
        <w:t>dostop do tajnih podatkov ali v skladu z zakonom, ki ureja varstvo osebnih podatkov.</w:t>
      </w:r>
    </w:p>
    <w:p w14:paraId="761535E4" w14:textId="77777777" w:rsidR="00DF2392" w:rsidRDefault="00DF2392" w:rsidP="00DF2392">
      <w:pPr>
        <w:jc w:val="both"/>
        <w:rPr>
          <w:rFonts w:ascii="Arial" w:hAnsi="Arial" w:cs="Arial"/>
          <w:color w:val="000000"/>
          <w:sz w:val="20"/>
          <w:szCs w:val="20"/>
        </w:rPr>
      </w:pPr>
    </w:p>
    <w:p w14:paraId="51972FA0" w14:textId="77777777" w:rsidR="0024606A" w:rsidRPr="00F2744D" w:rsidRDefault="0024606A" w:rsidP="00DF2392">
      <w:pPr>
        <w:jc w:val="both"/>
        <w:rPr>
          <w:rFonts w:ascii="Arial" w:hAnsi="Arial" w:cs="Arial"/>
          <w:color w:val="000000"/>
          <w:sz w:val="20"/>
          <w:szCs w:val="20"/>
        </w:rPr>
      </w:pPr>
    </w:p>
    <w:p w14:paraId="26C16AFC" w14:textId="77777777" w:rsidR="00DF2392" w:rsidRPr="00F2744D" w:rsidRDefault="00DF2392" w:rsidP="004B52DD">
      <w:pPr>
        <w:keepNext/>
        <w:keepLines/>
        <w:numPr>
          <w:ilvl w:val="0"/>
          <w:numId w:val="19"/>
        </w:numPr>
        <w:ind w:left="357" w:hanging="357"/>
        <w:jc w:val="both"/>
        <w:outlineLvl w:val="1"/>
        <w:rPr>
          <w:rFonts w:ascii="Arial" w:eastAsia="SimSun" w:hAnsi="Arial" w:cs="Arial"/>
          <w:b/>
          <w:bCs/>
          <w:sz w:val="20"/>
          <w:szCs w:val="20"/>
          <w:lang w:eastAsia="x-none"/>
        </w:rPr>
      </w:pPr>
      <w:bookmarkStart w:id="371" w:name="_Toc522712050"/>
      <w:bookmarkStart w:id="372" w:name="_Toc522712167"/>
      <w:bookmarkStart w:id="373" w:name="_Toc522712323"/>
      <w:bookmarkStart w:id="374" w:name="_Toc522712387"/>
      <w:bookmarkStart w:id="375" w:name="_Toc522878595"/>
      <w:bookmarkStart w:id="376" w:name="_Toc522879561"/>
      <w:bookmarkStart w:id="377" w:name="_Toc55479715"/>
      <w:bookmarkStart w:id="378" w:name="_Toc55480073"/>
      <w:bookmarkStart w:id="379" w:name="_Toc64530013"/>
      <w:r w:rsidRPr="00F2744D">
        <w:rPr>
          <w:rFonts w:ascii="Arial" w:eastAsia="SimSun" w:hAnsi="Arial" w:cs="Arial"/>
          <w:b/>
          <w:bCs/>
          <w:sz w:val="20"/>
          <w:szCs w:val="20"/>
          <w:lang w:eastAsia="x-none"/>
        </w:rPr>
        <w:t xml:space="preserve"> </w:t>
      </w:r>
      <w:bookmarkStart w:id="380" w:name="_Toc89345089"/>
      <w:bookmarkStart w:id="381" w:name="_Toc108010614"/>
      <w:bookmarkStart w:id="382" w:name="_Toc231904360"/>
      <w:r w:rsidRPr="00F2744D">
        <w:rPr>
          <w:rFonts w:ascii="Arial" w:eastAsia="SimSun" w:hAnsi="Arial" w:cs="Arial"/>
          <w:b/>
          <w:bCs/>
          <w:sz w:val="20"/>
          <w:szCs w:val="20"/>
          <w:lang w:eastAsia="x-none"/>
        </w:rPr>
        <w:t>Pravno varstvo</w:t>
      </w:r>
      <w:bookmarkEnd w:id="371"/>
      <w:bookmarkEnd w:id="372"/>
      <w:bookmarkEnd w:id="373"/>
      <w:bookmarkEnd w:id="374"/>
      <w:bookmarkEnd w:id="375"/>
      <w:bookmarkEnd w:id="376"/>
      <w:bookmarkEnd w:id="377"/>
      <w:bookmarkEnd w:id="378"/>
      <w:bookmarkEnd w:id="379"/>
      <w:bookmarkEnd w:id="380"/>
      <w:bookmarkEnd w:id="381"/>
      <w:bookmarkEnd w:id="382"/>
    </w:p>
    <w:p w14:paraId="04026CF6" w14:textId="77777777" w:rsidR="004B52DD" w:rsidRDefault="004B52DD" w:rsidP="004B52DD">
      <w:pPr>
        <w:jc w:val="both"/>
        <w:rPr>
          <w:rFonts w:ascii="Arial" w:hAnsi="Arial" w:cs="Arial"/>
          <w:sz w:val="20"/>
          <w:szCs w:val="20"/>
        </w:rPr>
      </w:pPr>
    </w:p>
    <w:p w14:paraId="4A955C8E" w14:textId="460D36F7" w:rsidR="00DF2392" w:rsidRPr="00F2744D" w:rsidRDefault="00DF2392" w:rsidP="004B52DD">
      <w:pPr>
        <w:jc w:val="both"/>
        <w:rPr>
          <w:rFonts w:ascii="Arial" w:hAnsi="Arial" w:cs="Arial"/>
          <w:sz w:val="20"/>
          <w:szCs w:val="20"/>
        </w:rPr>
      </w:pPr>
      <w:r w:rsidRPr="00F2744D">
        <w:rPr>
          <w:rFonts w:ascii="Arial" w:hAnsi="Arial" w:cs="Arial"/>
          <w:sz w:val="20"/>
          <w:szCs w:val="20"/>
        </w:rPr>
        <w:t>V skladu s 14. členom Zakona o pravnem varstvu v postopkih javnega naročanja (Ur. list RS št. 43/11, 60/11-ZTP-D, 63/13, 90/14 – ZDU-1I, 60/17 in 72/19</w:t>
      </w:r>
      <w:r w:rsidRPr="00F2744D">
        <w:rPr>
          <w:rFonts w:ascii="Arial" w:hAnsi="Arial" w:cs="Arial"/>
          <w:color w:val="00B050"/>
          <w:sz w:val="20"/>
          <w:szCs w:val="20"/>
        </w:rPr>
        <w:t>,</w:t>
      </w:r>
      <w:r w:rsidRPr="00F2744D">
        <w:rPr>
          <w:rFonts w:ascii="Arial" w:hAnsi="Arial" w:cs="Arial"/>
          <w:sz w:val="20"/>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F0C9ECF" w14:textId="77777777" w:rsidR="00DF2392" w:rsidRPr="00F2744D" w:rsidRDefault="00DF2392" w:rsidP="00DF2392">
      <w:pPr>
        <w:jc w:val="both"/>
        <w:rPr>
          <w:rFonts w:ascii="Arial" w:hAnsi="Arial" w:cs="Arial"/>
          <w:sz w:val="20"/>
          <w:szCs w:val="20"/>
        </w:rPr>
      </w:pPr>
    </w:p>
    <w:p w14:paraId="02354245"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Zahteva za pravno varstvo v postopku javnega naročanja se lahko vloži zoper vsako ravnanje naročnika v postopku javnega naročanja, razen, če zakon, ki ureja javno naročanje (ZJN-3) ali ZPVPJN določa drugače.</w:t>
      </w:r>
    </w:p>
    <w:p w14:paraId="503C0717" w14:textId="77777777" w:rsidR="00DF2392" w:rsidRPr="00F2744D" w:rsidRDefault="00DF2392" w:rsidP="00DF2392">
      <w:pPr>
        <w:jc w:val="both"/>
        <w:rPr>
          <w:rFonts w:ascii="Arial" w:hAnsi="Arial" w:cs="Arial"/>
          <w:sz w:val="20"/>
          <w:szCs w:val="20"/>
        </w:rPr>
      </w:pPr>
    </w:p>
    <w:p w14:paraId="29E8D5C6" w14:textId="77777777" w:rsidR="00DF2392" w:rsidRPr="00F2744D" w:rsidRDefault="00DF2392" w:rsidP="00DF2392">
      <w:pPr>
        <w:jc w:val="both"/>
        <w:rPr>
          <w:rFonts w:ascii="Arial" w:hAnsi="Arial" w:cs="Arial"/>
          <w:strike/>
          <w:sz w:val="20"/>
          <w:szCs w:val="20"/>
        </w:rPr>
      </w:pPr>
      <w:r w:rsidRPr="00F2744D">
        <w:rPr>
          <w:rFonts w:ascii="Arial" w:hAnsi="Arial" w:cs="Arial"/>
          <w:sz w:val="20"/>
          <w:szCs w:val="20"/>
        </w:rPr>
        <w:t>Zahtevek za revizijo zoper razpisno dokumentacijo se lahko vloži preko portala eRevizija</w:t>
      </w:r>
      <w:r w:rsidRPr="00F2744D">
        <w:rPr>
          <w:rFonts w:ascii="Arial" w:hAnsi="Arial" w:cs="Arial"/>
          <w:color w:val="00B050"/>
          <w:sz w:val="20"/>
          <w:szCs w:val="20"/>
        </w:rPr>
        <w:t>.</w:t>
      </w:r>
    </w:p>
    <w:p w14:paraId="645DE44B" w14:textId="77777777" w:rsidR="00DF2392" w:rsidRPr="00F2744D" w:rsidRDefault="00DF2392" w:rsidP="00DF2392">
      <w:pPr>
        <w:jc w:val="both"/>
        <w:rPr>
          <w:rFonts w:ascii="Arial" w:hAnsi="Arial" w:cs="Arial"/>
          <w:sz w:val="20"/>
          <w:szCs w:val="20"/>
        </w:rPr>
      </w:pPr>
    </w:p>
    <w:p w14:paraId="010C0983"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F2744D">
        <w:rPr>
          <w:rFonts w:ascii="Arial" w:hAnsi="Arial" w:cs="Arial"/>
          <w:bCs/>
          <w:sz w:val="20"/>
          <w:szCs w:val="20"/>
        </w:rPr>
        <w:t>V primeru, da bo naročnik</w:t>
      </w:r>
      <w:r w:rsidRPr="00F2744D">
        <w:rPr>
          <w:rFonts w:ascii="Arial" w:hAnsi="Arial" w:cs="Arial"/>
          <w:b/>
          <w:sz w:val="20"/>
          <w:szCs w:val="20"/>
        </w:rPr>
        <w:t xml:space="preserve"> </w:t>
      </w:r>
      <w:r w:rsidRPr="00F2744D">
        <w:rPr>
          <w:rFonts w:ascii="Arial" w:hAnsi="Arial" w:cs="Arial"/>
          <w:bCs/>
          <w:sz w:val="20"/>
          <w:szCs w:val="20"/>
        </w:rPr>
        <w:t>spremenil</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dopolnil</w:t>
      </w:r>
      <w:r w:rsidRPr="00F2744D">
        <w:rPr>
          <w:rFonts w:ascii="Arial" w:hAnsi="Arial" w:cs="Arial"/>
          <w:b/>
          <w:sz w:val="20"/>
          <w:szCs w:val="20"/>
        </w:rPr>
        <w:t xml:space="preserve"> </w:t>
      </w:r>
      <w:r w:rsidRPr="00F2744D">
        <w:rPr>
          <w:rFonts w:ascii="Arial" w:hAnsi="Arial" w:cs="Arial"/>
          <w:bCs/>
          <w:sz w:val="20"/>
          <w:szCs w:val="20"/>
        </w:rPr>
        <w:t>navedbe</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lahko</w:t>
      </w:r>
      <w:r w:rsidRPr="00F2744D">
        <w:rPr>
          <w:rFonts w:ascii="Arial" w:hAnsi="Arial" w:cs="Arial"/>
          <w:b/>
          <w:sz w:val="20"/>
          <w:szCs w:val="20"/>
        </w:rPr>
        <w:t xml:space="preserve"> </w:t>
      </w:r>
      <w:r w:rsidRPr="00F2744D">
        <w:rPr>
          <w:rFonts w:ascii="Arial" w:hAnsi="Arial" w:cs="Arial"/>
          <w:bCs/>
          <w:sz w:val="20"/>
          <w:szCs w:val="20"/>
        </w:rPr>
        <w:t>zahtevek</w:t>
      </w:r>
      <w:r w:rsidRPr="00F2744D">
        <w:rPr>
          <w:rFonts w:ascii="Arial" w:hAnsi="Arial" w:cs="Arial"/>
          <w:b/>
          <w:sz w:val="20"/>
          <w:szCs w:val="20"/>
        </w:rPr>
        <w:t xml:space="preserve"> </w:t>
      </w:r>
      <w:r w:rsidRPr="00F2744D">
        <w:rPr>
          <w:rFonts w:ascii="Arial" w:hAnsi="Arial" w:cs="Arial"/>
          <w:bCs/>
          <w:sz w:val="20"/>
          <w:szCs w:val="20"/>
        </w:rPr>
        <w:t>za</w:t>
      </w:r>
      <w:r w:rsidRPr="00F2744D">
        <w:rPr>
          <w:rFonts w:ascii="Arial" w:hAnsi="Arial" w:cs="Arial"/>
          <w:b/>
          <w:sz w:val="20"/>
          <w:szCs w:val="20"/>
        </w:rPr>
        <w:t xml:space="preserve"> </w:t>
      </w:r>
      <w:r w:rsidRPr="00F2744D">
        <w:rPr>
          <w:rFonts w:ascii="Arial" w:hAnsi="Arial" w:cs="Arial"/>
          <w:bCs/>
          <w:sz w:val="20"/>
          <w:szCs w:val="20"/>
        </w:rPr>
        <w:t>revizijo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ki</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nanaša</w:t>
      </w:r>
      <w:r w:rsidRPr="00F2744D">
        <w:rPr>
          <w:rFonts w:ascii="Arial" w:hAnsi="Arial" w:cs="Arial"/>
          <w:b/>
          <w:sz w:val="20"/>
          <w:szCs w:val="20"/>
        </w:rPr>
        <w:t xml:space="preserve"> </w:t>
      </w:r>
      <w:r w:rsidRPr="00F2744D">
        <w:rPr>
          <w:rFonts w:ascii="Arial" w:hAnsi="Arial" w:cs="Arial"/>
          <w:bCs/>
          <w:sz w:val="20"/>
          <w:szCs w:val="20"/>
        </w:rPr>
        <w:t>na</w:t>
      </w:r>
      <w:r w:rsidRPr="00F2744D">
        <w:rPr>
          <w:rFonts w:ascii="Arial" w:hAnsi="Arial" w:cs="Arial"/>
          <w:b/>
          <w:sz w:val="20"/>
          <w:szCs w:val="20"/>
        </w:rPr>
        <w:t xml:space="preserve"> </w:t>
      </w:r>
      <w:r w:rsidRPr="00F2744D">
        <w:rPr>
          <w:rFonts w:ascii="Arial" w:hAnsi="Arial" w:cs="Arial"/>
          <w:bCs/>
          <w:sz w:val="20"/>
          <w:szCs w:val="20"/>
        </w:rPr>
        <w:t>spremenjeno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dopolnjeno</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pojasnjeno</w:t>
      </w:r>
      <w:r w:rsidRPr="00F2744D">
        <w:rPr>
          <w:rFonts w:ascii="Arial" w:hAnsi="Arial" w:cs="Arial"/>
          <w:b/>
          <w:sz w:val="20"/>
          <w:szCs w:val="20"/>
        </w:rPr>
        <w:t xml:space="preserve"> </w:t>
      </w:r>
      <w:r w:rsidRPr="00F2744D">
        <w:rPr>
          <w:rFonts w:ascii="Arial" w:hAnsi="Arial" w:cs="Arial"/>
          <w:bCs/>
          <w:sz w:val="20"/>
          <w:szCs w:val="20"/>
        </w:rPr>
        <w:t>vsebino</w:t>
      </w:r>
      <w:r w:rsidRPr="00F2744D">
        <w:rPr>
          <w:rFonts w:ascii="Arial" w:hAnsi="Arial" w:cs="Arial"/>
          <w:b/>
          <w:sz w:val="20"/>
          <w:szCs w:val="20"/>
        </w:rPr>
        <w:t xml:space="preserve"> </w:t>
      </w:r>
      <w:r w:rsidRPr="00F2744D">
        <w:rPr>
          <w:rFonts w:ascii="Arial" w:hAnsi="Arial" w:cs="Arial"/>
          <w:bCs/>
          <w:sz w:val="20"/>
          <w:szCs w:val="20"/>
        </w:rPr>
        <w:t>objave</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povabila</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razpisne</w:t>
      </w:r>
      <w:r w:rsidRPr="00F2744D">
        <w:rPr>
          <w:rFonts w:ascii="Arial" w:hAnsi="Arial" w:cs="Arial"/>
          <w:b/>
          <w:sz w:val="20"/>
          <w:szCs w:val="20"/>
        </w:rPr>
        <w:t xml:space="preserve"> </w:t>
      </w:r>
      <w:r w:rsidRPr="00F2744D">
        <w:rPr>
          <w:rFonts w:ascii="Arial" w:hAnsi="Arial" w:cs="Arial"/>
          <w:bCs/>
          <w:sz w:val="20"/>
          <w:szCs w:val="20"/>
        </w:rPr>
        <w:t>dokumentacije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z</w:t>
      </w:r>
      <w:r w:rsidRPr="00F2744D">
        <w:rPr>
          <w:rFonts w:ascii="Arial" w:hAnsi="Arial" w:cs="Arial"/>
          <w:b/>
          <w:sz w:val="20"/>
          <w:szCs w:val="20"/>
        </w:rPr>
        <w:t xml:space="preserve"> </w:t>
      </w:r>
      <w:r w:rsidRPr="00F2744D">
        <w:rPr>
          <w:rFonts w:ascii="Arial" w:hAnsi="Arial" w:cs="Arial"/>
          <w:bCs/>
          <w:sz w:val="20"/>
          <w:szCs w:val="20"/>
        </w:rPr>
        <w:t>njim</w:t>
      </w:r>
      <w:r w:rsidRPr="00F2744D">
        <w:rPr>
          <w:rFonts w:ascii="Arial" w:hAnsi="Arial" w:cs="Arial"/>
          <w:b/>
          <w:sz w:val="20"/>
          <w:szCs w:val="20"/>
        </w:rPr>
        <w:t xml:space="preserve"> </w:t>
      </w:r>
      <w:r w:rsidRPr="00F2744D">
        <w:rPr>
          <w:rFonts w:ascii="Arial" w:hAnsi="Arial" w:cs="Arial"/>
          <w:bCs/>
          <w:sz w:val="20"/>
          <w:szCs w:val="20"/>
        </w:rPr>
        <w:t>neposredno</w:t>
      </w:r>
      <w:r w:rsidRPr="00F2744D">
        <w:rPr>
          <w:rFonts w:ascii="Arial" w:hAnsi="Arial" w:cs="Arial"/>
          <w:b/>
          <w:sz w:val="20"/>
          <w:szCs w:val="20"/>
        </w:rPr>
        <w:t xml:space="preserve"> </w:t>
      </w:r>
      <w:r w:rsidRPr="00F2744D">
        <w:rPr>
          <w:rFonts w:ascii="Arial" w:hAnsi="Arial" w:cs="Arial"/>
          <w:bCs/>
          <w:sz w:val="20"/>
          <w:szCs w:val="20"/>
        </w:rPr>
        <w:t>povezano</w:t>
      </w:r>
      <w:r w:rsidRPr="00F2744D">
        <w:rPr>
          <w:rFonts w:ascii="Arial" w:hAnsi="Arial" w:cs="Arial"/>
          <w:b/>
          <w:sz w:val="20"/>
          <w:szCs w:val="20"/>
        </w:rPr>
        <w:t xml:space="preserve"> </w:t>
      </w:r>
      <w:r w:rsidRPr="00F2744D">
        <w:rPr>
          <w:rFonts w:ascii="Arial" w:hAnsi="Arial" w:cs="Arial"/>
          <w:bCs/>
          <w:sz w:val="20"/>
          <w:szCs w:val="20"/>
        </w:rPr>
        <w:t>navedbo</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prvotni</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vloži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desetih</w:t>
      </w:r>
      <w:r w:rsidRPr="00F2744D">
        <w:rPr>
          <w:rFonts w:ascii="Arial" w:hAnsi="Arial" w:cs="Arial"/>
          <w:b/>
          <w:sz w:val="20"/>
          <w:szCs w:val="20"/>
        </w:rPr>
        <w:t xml:space="preserve"> </w:t>
      </w:r>
      <w:r w:rsidRPr="00F2744D">
        <w:rPr>
          <w:rFonts w:ascii="Arial" w:hAnsi="Arial" w:cs="Arial"/>
          <w:bCs/>
          <w:sz w:val="20"/>
          <w:szCs w:val="20"/>
        </w:rPr>
        <w:t>delovnih</w:t>
      </w:r>
      <w:r w:rsidRPr="00F2744D">
        <w:rPr>
          <w:rFonts w:ascii="Arial" w:hAnsi="Arial" w:cs="Arial"/>
          <w:b/>
          <w:sz w:val="20"/>
          <w:szCs w:val="20"/>
        </w:rPr>
        <w:t xml:space="preserve"> </w:t>
      </w:r>
      <w:r w:rsidRPr="00F2744D">
        <w:rPr>
          <w:rFonts w:ascii="Arial" w:hAnsi="Arial" w:cs="Arial"/>
          <w:bCs/>
          <w:sz w:val="20"/>
          <w:szCs w:val="20"/>
        </w:rPr>
        <w:t>dneh</w:t>
      </w:r>
      <w:r w:rsidRPr="00F2744D">
        <w:rPr>
          <w:rFonts w:ascii="Arial" w:hAnsi="Arial" w:cs="Arial"/>
          <w:b/>
          <w:sz w:val="20"/>
          <w:szCs w:val="20"/>
        </w:rPr>
        <w:t xml:space="preserve"> </w:t>
      </w:r>
      <w:r w:rsidRPr="00F2744D">
        <w:rPr>
          <w:rFonts w:ascii="Arial" w:hAnsi="Arial" w:cs="Arial"/>
          <w:bCs/>
          <w:sz w:val="20"/>
          <w:szCs w:val="20"/>
        </w:rPr>
        <w:t>od</w:t>
      </w:r>
      <w:r w:rsidRPr="00F2744D">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45D58828" w14:textId="77777777" w:rsidR="00DF2392" w:rsidRPr="00F2744D" w:rsidRDefault="00DF2392" w:rsidP="00DF2392">
      <w:pPr>
        <w:jc w:val="both"/>
        <w:rPr>
          <w:rFonts w:ascii="Arial" w:hAnsi="Arial" w:cs="Arial"/>
          <w:sz w:val="20"/>
          <w:szCs w:val="20"/>
        </w:rPr>
      </w:pPr>
    </w:p>
    <w:p w14:paraId="2BD54EC2"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313B40D1" w14:textId="77777777" w:rsidR="00DF2392" w:rsidRPr="00F2744D" w:rsidRDefault="00DF2392" w:rsidP="00DF2392">
      <w:pPr>
        <w:jc w:val="both"/>
        <w:rPr>
          <w:rFonts w:ascii="Arial" w:hAnsi="Arial" w:cs="Arial"/>
          <w:sz w:val="20"/>
          <w:szCs w:val="20"/>
        </w:rPr>
      </w:pPr>
    </w:p>
    <w:p w14:paraId="493271A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F4025A9" w14:textId="77777777" w:rsidR="00DF2392" w:rsidRPr="00F2744D" w:rsidRDefault="00DF2392" w:rsidP="00DF2392">
      <w:pPr>
        <w:jc w:val="both"/>
        <w:rPr>
          <w:rFonts w:ascii="Arial" w:hAnsi="Arial" w:cs="Arial"/>
          <w:sz w:val="20"/>
          <w:szCs w:val="20"/>
        </w:rPr>
      </w:pPr>
    </w:p>
    <w:p w14:paraId="4AF18B20" w14:textId="3284686C" w:rsidR="00DF2392" w:rsidRPr="00ED2DDF" w:rsidRDefault="00DF2392" w:rsidP="00DF2392">
      <w:pPr>
        <w:jc w:val="both"/>
        <w:rPr>
          <w:rFonts w:ascii="Arial" w:hAnsi="Arial" w:cs="Arial"/>
          <w:sz w:val="20"/>
          <w:szCs w:val="20"/>
        </w:rPr>
      </w:pPr>
      <w:r w:rsidRPr="00ED2DDF">
        <w:rPr>
          <w:rFonts w:ascii="Arial" w:hAnsi="Arial" w:cs="Arial"/>
          <w:sz w:val="20"/>
          <w:szCs w:val="20"/>
        </w:rPr>
        <w:t xml:space="preserve">Po odločitvi o oddaji javnega naročila je rok za vložitev zahtevka za revizijo </w:t>
      </w:r>
      <w:r w:rsidR="002C3A4A" w:rsidRPr="00ED2DDF">
        <w:rPr>
          <w:rFonts w:ascii="Arial" w:hAnsi="Arial" w:cs="Arial"/>
          <w:sz w:val="20"/>
          <w:szCs w:val="20"/>
        </w:rPr>
        <w:t>osem</w:t>
      </w:r>
      <w:r w:rsidRPr="00ED2DDF">
        <w:rPr>
          <w:rFonts w:ascii="Arial" w:hAnsi="Arial" w:cs="Arial"/>
          <w:sz w:val="20"/>
          <w:szCs w:val="20"/>
        </w:rPr>
        <w:t xml:space="preserve"> delovnih dni od prejema te odločitve.</w:t>
      </w:r>
    </w:p>
    <w:p w14:paraId="2F733673" w14:textId="77777777" w:rsidR="00DF2392" w:rsidRPr="00F2744D" w:rsidRDefault="00DF2392" w:rsidP="00DF2392">
      <w:pPr>
        <w:jc w:val="both"/>
        <w:rPr>
          <w:rFonts w:ascii="Arial" w:hAnsi="Arial" w:cs="Arial"/>
          <w:sz w:val="20"/>
          <w:szCs w:val="20"/>
        </w:rPr>
      </w:pPr>
    </w:p>
    <w:p w14:paraId="71FC9BDD" w14:textId="77777777" w:rsidR="00DF2392" w:rsidRPr="00F2744D" w:rsidRDefault="00DF2392" w:rsidP="00DF2392">
      <w:pPr>
        <w:jc w:val="both"/>
        <w:rPr>
          <w:rFonts w:ascii="Arial" w:hAnsi="Arial" w:cs="Arial"/>
          <w:sz w:val="20"/>
          <w:szCs w:val="20"/>
        </w:rPr>
      </w:pPr>
      <w:r w:rsidRPr="00F2744D">
        <w:rPr>
          <w:rFonts w:ascii="Arial" w:hAnsi="Arial" w:cs="Arial"/>
          <w:b/>
          <w:sz w:val="20"/>
          <w:szCs w:val="20"/>
        </w:rPr>
        <w:t>Zahtevku za revizijo se obvezno priloži tudi potrdilo o plačilu takse iz prvega, drugega, tretjega ali četrtega</w:t>
      </w:r>
      <w:r w:rsidRPr="00F2744D">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067AF8CE" w14:textId="4901CF68" w:rsidR="009A7E64" w:rsidRPr="00F2744D" w:rsidRDefault="009A7E64" w:rsidP="00DF2392">
      <w:pPr>
        <w:jc w:val="both"/>
        <w:rPr>
          <w:rFonts w:ascii="Arial" w:hAnsi="Arial" w:cs="Arial"/>
          <w:sz w:val="20"/>
          <w:szCs w:val="20"/>
        </w:rPr>
      </w:pPr>
      <w:hyperlink r:id="rId15" w:history="1">
        <w:r w:rsidRPr="009A7E64">
          <w:rPr>
            <w:rStyle w:val="Hiperpovezava"/>
            <w:rFonts w:ascii="Arial" w:hAnsi="Arial" w:cs="Arial"/>
            <w:sz w:val="20"/>
            <w:szCs w:val="20"/>
          </w:rPr>
          <w:t>Pravno varstvo (gov.si)</w:t>
        </w:r>
      </w:hyperlink>
    </w:p>
    <w:p w14:paraId="718A1AA9" w14:textId="77777777" w:rsidR="00DF2392" w:rsidRPr="00F2744D" w:rsidRDefault="00DF2392" w:rsidP="00DF2392">
      <w:pPr>
        <w:jc w:val="both"/>
        <w:rPr>
          <w:rFonts w:ascii="Arial" w:hAnsi="Arial" w:cs="Arial"/>
          <w:sz w:val="20"/>
          <w:szCs w:val="20"/>
        </w:rPr>
      </w:pPr>
    </w:p>
    <w:p w14:paraId="5A2DBD48" w14:textId="5DAF60B8"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Kadar se zahtevek za revizijo nanaša na vsebino objave, povabilo k oddaji ponudb ali razpisno dokumentacijo, znaša taksa </w:t>
      </w:r>
      <w:r w:rsidR="004C69C5">
        <w:rPr>
          <w:rFonts w:ascii="Arial" w:hAnsi="Arial" w:cs="Arial"/>
          <w:sz w:val="20"/>
          <w:szCs w:val="20"/>
        </w:rPr>
        <w:t>4</w:t>
      </w:r>
      <w:r w:rsidRPr="00F2744D">
        <w:rPr>
          <w:rFonts w:ascii="Arial" w:hAnsi="Arial" w:cs="Arial"/>
          <w:sz w:val="20"/>
          <w:szCs w:val="20"/>
        </w:rPr>
        <w:t>.000,00 EUR.</w:t>
      </w:r>
    </w:p>
    <w:p w14:paraId="27C355B0" w14:textId="77777777" w:rsidR="00DF2392" w:rsidRPr="00F2744D" w:rsidRDefault="00DF2392" w:rsidP="00DF2392">
      <w:pPr>
        <w:jc w:val="both"/>
        <w:rPr>
          <w:rFonts w:ascii="Arial" w:hAnsi="Arial" w:cs="Arial"/>
          <w:sz w:val="20"/>
          <w:szCs w:val="20"/>
        </w:rPr>
      </w:pPr>
    </w:p>
    <w:p w14:paraId="0BBB154F" w14:textId="77777777" w:rsidR="00DF2392" w:rsidRDefault="00DF2392" w:rsidP="00DF2392">
      <w:pPr>
        <w:jc w:val="both"/>
        <w:rPr>
          <w:rFonts w:ascii="Arial" w:hAnsi="Arial" w:cs="Arial"/>
          <w:sz w:val="20"/>
          <w:szCs w:val="20"/>
        </w:rPr>
      </w:pPr>
      <w:r w:rsidRPr="00F2744D">
        <w:rPr>
          <w:rFonts w:ascii="Arial" w:hAnsi="Arial" w:cs="Arial"/>
          <w:sz w:val="20"/>
          <w:szCs w:val="20"/>
        </w:rPr>
        <w:t>O pogojih načina vložitve zahtevka za revizijo zoper odločitev o oddaji javnega naročila bodo ponudniki obveščeni v obvestilu oz. odločitvi o oddaji javnega naročila.</w:t>
      </w:r>
    </w:p>
    <w:p w14:paraId="52C9BAF1" w14:textId="77777777" w:rsidR="005C203E" w:rsidRDefault="005C203E" w:rsidP="00DF2392">
      <w:pPr>
        <w:jc w:val="both"/>
        <w:rPr>
          <w:rFonts w:ascii="Arial" w:hAnsi="Arial" w:cs="Arial"/>
          <w:sz w:val="20"/>
          <w:szCs w:val="20"/>
        </w:rPr>
      </w:pPr>
    </w:p>
    <w:p w14:paraId="745E9D58" w14:textId="10FBA491" w:rsidR="005C203E" w:rsidRPr="005C203E" w:rsidRDefault="005C203E" w:rsidP="005C203E">
      <w:pPr>
        <w:pStyle w:val="Naslov2"/>
        <w:numPr>
          <w:ilvl w:val="0"/>
          <w:numId w:val="19"/>
        </w:numPr>
        <w:ind w:left="397"/>
        <w:rPr>
          <w:i w:val="0"/>
          <w:iCs w:val="0"/>
          <w:sz w:val="20"/>
          <w:szCs w:val="20"/>
        </w:rPr>
      </w:pPr>
      <w:bookmarkStart w:id="383" w:name="_Toc231904361"/>
      <w:r w:rsidRPr="005C203E">
        <w:rPr>
          <w:i w:val="0"/>
          <w:iCs w:val="0"/>
          <w:sz w:val="20"/>
          <w:szCs w:val="20"/>
        </w:rPr>
        <w:t>Opozorila</w:t>
      </w:r>
      <w:bookmarkEnd w:id="383"/>
    </w:p>
    <w:p w14:paraId="1D5B2EE6" w14:textId="77777777" w:rsidR="005C203E" w:rsidRDefault="005C203E" w:rsidP="005C203E">
      <w:pPr>
        <w:pStyle w:val="Naslov2"/>
        <w:spacing w:before="0" w:after="0"/>
        <w:jc w:val="both"/>
        <w:rPr>
          <w:b w:val="0"/>
          <w:bCs w:val="0"/>
          <w:i w:val="0"/>
          <w:iCs w:val="0"/>
          <w:sz w:val="20"/>
          <w:szCs w:val="20"/>
        </w:rPr>
      </w:pPr>
    </w:p>
    <w:p w14:paraId="0CEAE08D" w14:textId="564B2F1C" w:rsidR="005C203E" w:rsidRDefault="005C203E" w:rsidP="005C203E">
      <w:pPr>
        <w:pStyle w:val="Naslov2"/>
        <w:spacing w:before="0" w:after="0"/>
        <w:jc w:val="both"/>
        <w:rPr>
          <w:b w:val="0"/>
          <w:bCs w:val="0"/>
          <w:i w:val="0"/>
          <w:iCs w:val="0"/>
          <w:sz w:val="20"/>
          <w:szCs w:val="20"/>
        </w:rPr>
      </w:pPr>
      <w:bookmarkStart w:id="384" w:name="_Toc231904362"/>
      <w:r w:rsidRPr="005C203E">
        <w:rPr>
          <w:b w:val="0"/>
          <w:bCs w:val="0"/>
          <w:i w:val="0"/>
          <w:iCs w:val="0"/>
          <w:sz w:val="20"/>
          <w:szCs w:val="20"/>
        </w:rPr>
        <w:t xml:space="preserve">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w:t>
      </w:r>
      <w:r w:rsidRPr="005C203E">
        <w:rPr>
          <w:b w:val="0"/>
          <w:bCs w:val="0"/>
          <w:i w:val="0"/>
          <w:iCs w:val="0"/>
          <w:sz w:val="20"/>
          <w:szCs w:val="20"/>
        </w:rPr>
        <w:lastRenderedPageBreak/>
        <w:t>pričenjati in izvajati postopkov, ki bi ovirali razveljavitev ali spremembo odločitve o izbiri izvajalca, ali bi vplivali na nepristranskost revizijske komisije.</w:t>
      </w:r>
      <w:bookmarkEnd w:id="384"/>
    </w:p>
    <w:p w14:paraId="6A8047B1" w14:textId="77777777" w:rsidR="005C203E" w:rsidRPr="005C203E" w:rsidRDefault="005C203E" w:rsidP="005C203E"/>
    <w:p w14:paraId="2AE3E3F9" w14:textId="77777777" w:rsidR="005C203E" w:rsidRPr="005C203E" w:rsidRDefault="005C203E" w:rsidP="005C203E">
      <w:pPr>
        <w:pStyle w:val="Naslov2"/>
        <w:spacing w:before="0" w:after="0"/>
        <w:jc w:val="both"/>
        <w:rPr>
          <w:b w:val="0"/>
          <w:bCs w:val="0"/>
          <w:i w:val="0"/>
          <w:iCs w:val="0"/>
          <w:sz w:val="20"/>
          <w:szCs w:val="20"/>
        </w:rPr>
      </w:pPr>
      <w:bookmarkStart w:id="385" w:name="_Toc231904363"/>
      <w:r w:rsidRPr="005C203E">
        <w:rPr>
          <w:b w:val="0"/>
          <w:bCs w:val="0"/>
          <w:i w:val="0"/>
          <w:iCs w:val="0"/>
          <w:sz w:val="20"/>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bookmarkEnd w:id="385"/>
    </w:p>
    <w:p w14:paraId="03AD8D5E" w14:textId="77777777" w:rsidR="005C203E" w:rsidRPr="005C203E" w:rsidRDefault="005C203E" w:rsidP="005C203E">
      <w:pPr>
        <w:pStyle w:val="Naslov2"/>
        <w:spacing w:before="0" w:after="0"/>
        <w:jc w:val="both"/>
        <w:rPr>
          <w:b w:val="0"/>
          <w:bCs w:val="0"/>
          <w:i w:val="0"/>
          <w:iCs w:val="0"/>
          <w:sz w:val="20"/>
          <w:szCs w:val="20"/>
        </w:rPr>
      </w:pPr>
    </w:p>
    <w:p w14:paraId="341514AF" w14:textId="77777777" w:rsidR="005C203E" w:rsidRPr="005C203E" w:rsidRDefault="005C203E" w:rsidP="005C203E">
      <w:pPr>
        <w:pStyle w:val="Naslov2"/>
        <w:spacing w:before="0" w:after="0"/>
        <w:jc w:val="both"/>
        <w:rPr>
          <w:b w:val="0"/>
          <w:bCs w:val="0"/>
          <w:i w:val="0"/>
          <w:iCs w:val="0"/>
          <w:sz w:val="20"/>
          <w:szCs w:val="20"/>
        </w:rPr>
      </w:pPr>
      <w:bookmarkStart w:id="386" w:name="_Toc231904364"/>
      <w:r w:rsidRPr="005C203E">
        <w:rPr>
          <w:b w:val="0"/>
          <w:bCs w:val="0"/>
          <w:i w:val="0"/>
          <w:iCs w:val="0"/>
          <w:sz w:val="20"/>
          <w:szCs w:val="20"/>
        </w:rPr>
        <w:t>Če ponudnik predloži lažno izjavo oziroma da neresnične podatke o navedenih dejstvih, ima to za posledico ničnost pogodbe (6. odst. 14. člena ZIntPK).</w:t>
      </w:r>
      <w:bookmarkEnd w:id="386"/>
    </w:p>
    <w:p w14:paraId="27C746A2" w14:textId="77777777" w:rsidR="005C203E" w:rsidRPr="005C203E" w:rsidRDefault="005C203E" w:rsidP="005C203E">
      <w:pPr>
        <w:pStyle w:val="Naslov2"/>
        <w:spacing w:before="0" w:after="0"/>
        <w:jc w:val="both"/>
        <w:rPr>
          <w:b w:val="0"/>
          <w:bCs w:val="0"/>
          <w:i w:val="0"/>
          <w:iCs w:val="0"/>
          <w:sz w:val="20"/>
          <w:szCs w:val="20"/>
        </w:rPr>
      </w:pPr>
    </w:p>
    <w:p w14:paraId="4608BFAE" w14:textId="77777777" w:rsidR="005C203E" w:rsidRPr="005C203E" w:rsidRDefault="005C203E" w:rsidP="005C203E">
      <w:pPr>
        <w:pStyle w:val="Naslov2"/>
        <w:spacing w:before="0" w:after="0"/>
        <w:jc w:val="both"/>
        <w:rPr>
          <w:b w:val="0"/>
          <w:bCs w:val="0"/>
          <w:i w:val="0"/>
          <w:iCs w:val="0"/>
          <w:sz w:val="20"/>
          <w:szCs w:val="20"/>
        </w:rPr>
      </w:pPr>
    </w:p>
    <w:p w14:paraId="5112C3B8" w14:textId="26AFEC4B" w:rsidR="00940770" w:rsidRDefault="005B1CDD" w:rsidP="00BF0F70">
      <w:pPr>
        <w:pStyle w:val="Naslov2"/>
        <w:rPr>
          <w:i w:val="0"/>
          <w:sz w:val="22"/>
          <w:szCs w:val="22"/>
        </w:rPr>
      </w:pPr>
      <w:r w:rsidRPr="005C203E">
        <w:br w:type="page"/>
      </w:r>
      <w:bookmarkStart w:id="387" w:name="_Toc231904365"/>
      <w:r w:rsidR="0038490F" w:rsidRPr="00BF0F70">
        <w:rPr>
          <w:i w:val="0"/>
          <w:sz w:val="22"/>
          <w:szCs w:val="22"/>
        </w:rPr>
        <w:lastRenderedPageBreak/>
        <w:t>RAZPISNI OBRAZCI</w:t>
      </w:r>
      <w:bookmarkEnd w:id="387"/>
    </w:p>
    <w:p w14:paraId="26EA99D5" w14:textId="77777777" w:rsidR="005C203E" w:rsidRDefault="005C203E" w:rsidP="005C203E"/>
    <w:tbl>
      <w:tblPr>
        <w:tblStyle w:val="Tabelamrea"/>
        <w:tblW w:w="9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1"/>
        <w:gridCol w:w="8401"/>
      </w:tblGrid>
      <w:tr w:rsidR="005C203E" w:rsidRPr="005C203E" w14:paraId="5FBAE71E" w14:textId="77777777" w:rsidTr="00380912">
        <w:trPr>
          <w:trHeight w:val="343"/>
        </w:trPr>
        <w:tc>
          <w:tcPr>
            <w:tcW w:w="1561" w:type="dxa"/>
          </w:tcPr>
          <w:p w14:paraId="5CEAA14D" w14:textId="77777777" w:rsidR="005C203E" w:rsidRPr="005C203E" w:rsidRDefault="005C203E" w:rsidP="005C203E">
            <w:pPr>
              <w:keepNext/>
              <w:keepLines/>
              <w:spacing w:line="360" w:lineRule="auto"/>
              <w:jc w:val="both"/>
              <w:outlineLvl w:val="1"/>
              <w:rPr>
                <w:rFonts w:ascii="Arial" w:eastAsia="SimSun" w:hAnsi="Arial" w:cs="Arial"/>
                <w:sz w:val="20"/>
                <w:szCs w:val="20"/>
                <w:lang w:val="x-none" w:eastAsia="x-none"/>
              </w:rPr>
            </w:pPr>
            <w:bookmarkStart w:id="388" w:name="_Toc224120300"/>
            <w:bookmarkStart w:id="389" w:name="_Toc224120919"/>
            <w:bookmarkStart w:id="390" w:name="_Toc231904366"/>
            <w:r w:rsidRPr="005C203E">
              <w:rPr>
                <w:rFonts w:ascii="Arial" w:eastAsia="SimSun" w:hAnsi="Arial" w:cs="Arial"/>
                <w:sz w:val="20"/>
                <w:szCs w:val="20"/>
                <w:lang w:val="x-none" w:eastAsia="x-none"/>
              </w:rPr>
              <w:t>Obrazec 1:</w:t>
            </w:r>
            <w:bookmarkEnd w:id="388"/>
            <w:bookmarkEnd w:id="389"/>
            <w:bookmarkEnd w:id="390"/>
          </w:p>
        </w:tc>
        <w:tc>
          <w:tcPr>
            <w:tcW w:w="8401" w:type="dxa"/>
          </w:tcPr>
          <w:p w14:paraId="303AEDA0" w14:textId="77777777" w:rsidR="005C203E" w:rsidRPr="005C203E" w:rsidRDefault="005C203E" w:rsidP="005C203E">
            <w:pPr>
              <w:keepNext/>
              <w:keepLines/>
              <w:jc w:val="both"/>
              <w:outlineLvl w:val="1"/>
              <w:rPr>
                <w:rFonts w:ascii="Arial" w:eastAsia="SimSun" w:hAnsi="Arial" w:cs="Arial"/>
                <w:sz w:val="20"/>
                <w:szCs w:val="20"/>
                <w:lang w:val="x-none" w:eastAsia="x-none"/>
              </w:rPr>
            </w:pPr>
            <w:bookmarkStart w:id="391" w:name="_Toc224120301"/>
            <w:bookmarkStart w:id="392" w:name="_Toc224120920"/>
            <w:bookmarkStart w:id="393" w:name="_Toc231904367"/>
            <w:r w:rsidRPr="005C203E">
              <w:rPr>
                <w:rFonts w:ascii="Arial" w:eastAsia="SimSun" w:hAnsi="Arial" w:cs="Arial"/>
                <w:sz w:val="20"/>
                <w:szCs w:val="20"/>
                <w:lang w:val="x-none" w:eastAsia="x-none"/>
              </w:rPr>
              <w:t>Podatki o ponudniku</w:t>
            </w:r>
            <w:bookmarkEnd w:id="391"/>
            <w:bookmarkEnd w:id="392"/>
            <w:bookmarkEnd w:id="393"/>
          </w:p>
        </w:tc>
      </w:tr>
      <w:tr w:rsidR="005C203E" w:rsidRPr="005C203E" w14:paraId="2049649C" w14:textId="77777777" w:rsidTr="00380912">
        <w:trPr>
          <w:trHeight w:val="343"/>
        </w:trPr>
        <w:tc>
          <w:tcPr>
            <w:tcW w:w="1561" w:type="dxa"/>
          </w:tcPr>
          <w:p w14:paraId="20415B7E" w14:textId="77777777" w:rsidR="005C203E" w:rsidRPr="005C203E" w:rsidRDefault="005C203E" w:rsidP="005C203E">
            <w:pPr>
              <w:keepNext/>
              <w:keepLines/>
              <w:spacing w:line="360" w:lineRule="auto"/>
              <w:jc w:val="both"/>
              <w:outlineLvl w:val="1"/>
              <w:rPr>
                <w:rFonts w:ascii="Arial" w:eastAsia="SimSun" w:hAnsi="Arial" w:cs="Arial"/>
                <w:sz w:val="20"/>
                <w:szCs w:val="20"/>
                <w:lang w:val="x-none" w:eastAsia="x-none"/>
              </w:rPr>
            </w:pPr>
            <w:bookmarkStart w:id="394" w:name="_Toc224120302"/>
            <w:bookmarkStart w:id="395" w:name="_Toc224120921"/>
            <w:bookmarkStart w:id="396" w:name="_Toc231904368"/>
            <w:r w:rsidRPr="005C203E">
              <w:rPr>
                <w:rFonts w:ascii="Arial" w:eastAsia="SimSun" w:hAnsi="Arial" w:cs="Arial"/>
                <w:sz w:val="20"/>
                <w:szCs w:val="20"/>
                <w:lang w:val="x-none" w:eastAsia="x-none"/>
              </w:rPr>
              <w:t>Obrazec 2:</w:t>
            </w:r>
            <w:bookmarkEnd w:id="394"/>
            <w:bookmarkEnd w:id="395"/>
            <w:bookmarkEnd w:id="396"/>
          </w:p>
        </w:tc>
        <w:tc>
          <w:tcPr>
            <w:tcW w:w="8401" w:type="dxa"/>
          </w:tcPr>
          <w:p w14:paraId="065FB257" w14:textId="386CACCD" w:rsidR="005C203E" w:rsidRPr="005C203E" w:rsidRDefault="005C203E" w:rsidP="005C203E">
            <w:pPr>
              <w:keepNext/>
              <w:keepLines/>
              <w:jc w:val="both"/>
              <w:outlineLvl w:val="1"/>
              <w:rPr>
                <w:rFonts w:ascii="Arial" w:eastAsia="SimSun" w:hAnsi="Arial" w:cs="Arial"/>
                <w:sz w:val="20"/>
                <w:szCs w:val="20"/>
                <w:lang w:val="x-none" w:eastAsia="x-none"/>
              </w:rPr>
            </w:pPr>
            <w:bookmarkStart w:id="397" w:name="_Toc224120303"/>
            <w:bookmarkStart w:id="398" w:name="_Toc224120922"/>
            <w:bookmarkStart w:id="399" w:name="_Toc231904369"/>
            <w:r>
              <w:rPr>
                <w:rFonts w:ascii="Arial" w:eastAsia="SimSun" w:hAnsi="Arial" w:cs="Arial"/>
                <w:sz w:val="20"/>
                <w:szCs w:val="20"/>
                <w:lang w:val="x-none" w:eastAsia="x-none"/>
              </w:rPr>
              <w:t>P</w:t>
            </w:r>
            <w:r w:rsidRPr="005C203E">
              <w:rPr>
                <w:rFonts w:ascii="Arial" w:eastAsia="SimSun" w:hAnsi="Arial" w:cs="Arial"/>
                <w:sz w:val="20"/>
                <w:szCs w:val="20"/>
                <w:lang w:val="x-none" w:eastAsia="x-none"/>
              </w:rPr>
              <w:t>onudbeni predračun</w:t>
            </w:r>
            <w:bookmarkEnd w:id="397"/>
            <w:bookmarkEnd w:id="398"/>
            <w:bookmarkEnd w:id="399"/>
          </w:p>
        </w:tc>
      </w:tr>
      <w:tr w:rsidR="005C203E" w:rsidRPr="005C203E" w14:paraId="559D5051" w14:textId="77777777" w:rsidTr="00380912">
        <w:trPr>
          <w:trHeight w:val="343"/>
        </w:trPr>
        <w:tc>
          <w:tcPr>
            <w:tcW w:w="1561" w:type="dxa"/>
          </w:tcPr>
          <w:p w14:paraId="3AA58692" w14:textId="77777777" w:rsidR="005C203E" w:rsidRPr="005C203E" w:rsidRDefault="005C203E" w:rsidP="005C203E">
            <w:pPr>
              <w:keepNext/>
              <w:keepLines/>
              <w:spacing w:line="360" w:lineRule="auto"/>
              <w:jc w:val="both"/>
              <w:outlineLvl w:val="1"/>
              <w:rPr>
                <w:rFonts w:ascii="Arial" w:eastAsia="SimSun" w:hAnsi="Arial" w:cs="Arial"/>
                <w:sz w:val="20"/>
                <w:szCs w:val="20"/>
                <w:lang w:val="x-none" w:eastAsia="x-none"/>
              </w:rPr>
            </w:pPr>
            <w:bookmarkStart w:id="400" w:name="_Toc224120304"/>
            <w:bookmarkStart w:id="401" w:name="_Toc224120923"/>
            <w:bookmarkStart w:id="402" w:name="_Toc231904370"/>
            <w:r w:rsidRPr="005C203E">
              <w:rPr>
                <w:rFonts w:ascii="Arial" w:eastAsia="SimSun" w:hAnsi="Arial" w:cs="Arial"/>
                <w:sz w:val="20"/>
                <w:szCs w:val="20"/>
                <w:lang w:val="x-none" w:eastAsia="x-none"/>
              </w:rPr>
              <w:t>Obrazec 3:</w:t>
            </w:r>
            <w:bookmarkEnd w:id="400"/>
            <w:bookmarkEnd w:id="401"/>
            <w:bookmarkEnd w:id="402"/>
          </w:p>
        </w:tc>
        <w:tc>
          <w:tcPr>
            <w:tcW w:w="8401" w:type="dxa"/>
          </w:tcPr>
          <w:p w14:paraId="7B2856F8" w14:textId="0BE7B48C" w:rsidR="005C203E" w:rsidRPr="005C203E" w:rsidRDefault="005C203E" w:rsidP="005C203E">
            <w:pPr>
              <w:jc w:val="both"/>
              <w:rPr>
                <w:rFonts w:ascii="Arial" w:eastAsia="SimSun" w:hAnsi="Arial" w:cs="Arial"/>
                <w:sz w:val="20"/>
                <w:szCs w:val="20"/>
                <w:lang w:val="x-none" w:eastAsia="x-none"/>
              </w:rPr>
            </w:pPr>
            <w:r>
              <w:rPr>
                <w:rFonts w:ascii="Arial" w:eastAsia="SimSun" w:hAnsi="Arial" w:cs="Arial"/>
                <w:sz w:val="20"/>
                <w:szCs w:val="20"/>
                <w:lang w:val="x-none" w:eastAsia="x-none"/>
              </w:rPr>
              <w:t>Potrdilo reference ponudnika</w:t>
            </w:r>
          </w:p>
        </w:tc>
      </w:tr>
      <w:tr w:rsidR="005C203E" w:rsidRPr="005C203E" w14:paraId="5141CE17" w14:textId="77777777" w:rsidTr="00380912">
        <w:trPr>
          <w:trHeight w:val="343"/>
        </w:trPr>
        <w:tc>
          <w:tcPr>
            <w:tcW w:w="1561" w:type="dxa"/>
          </w:tcPr>
          <w:p w14:paraId="0F1F26BE" w14:textId="77777777" w:rsidR="005C203E" w:rsidRPr="005C203E" w:rsidRDefault="005C203E" w:rsidP="005C203E">
            <w:pPr>
              <w:keepNext/>
              <w:keepLines/>
              <w:spacing w:line="360" w:lineRule="auto"/>
              <w:jc w:val="both"/>
              <w:outlineLvl w:val="1"/>
              <w:rPr>
                <w:rFonts w:ascii="Arial" w:eastAsia="SimSun" w:hAnsi="Arial" w:cs="Arial"/>
                <w:sz w:val="20"/>
                <w:szCs w:val="20"/>
                <w:lang w:val="x-none" w:eastAsia="x-none"/>
              </w:rPr>
            </w:pPr>
            <w:bookmarkStart w:id="403" w:name="_Toc224120305"/>
            <w:bookmarkStart w:id="404" w:name="_Toc224120924"/>
            <w:bookmarkStart w:id="405" w:name="_Toc231904371"/>
            <w:r w:rsidRPr="005C203E">
              <w:rPr>
                <w:rFonts w:ascii="Arial" w:hAnsi="Arial" w:cs="Arial"/>
                <w:sz w:val="20"/>
                <w:szCs w:val="20"/>
              </w:rPr>
              <w:t>Obrazec 4:</w:t>
            </w:r>
            <w:bookmarkEnd w:id="403"/>
            <w:bookmarkEnd w:id="404"/>
            <w:bookmarkEnd w:id="405"/>
          </w:p>
        </w:tc>
        <w:tc>
          <w:tcPr>
            <w:tcW w:w="8401" w:type="dxa"/>
          </w:tcPr>
          <w:p w14:paraId="391E0F68" w14:textId="19703EBA" w:rsidR="005C203E" w:rsidRPr="005C203E" w:rsidRDefault="005C203E" w:rsidP="005C203E">
            <w:pPr>
              <w:jc w:val="both"/>
              <w:rPr>
                <w:rFonts w:ascii="Arial" w:eastAsia="SimSun" w:hAnsi="Arial" w:cs="Arial"/>
                <w:sz w:val="20"/>
                <w:szCs w:val="20"/>
                <w:lang w:val="x-none" w:eastAsia="x-none"/>
              </w:rPr>
            </w:pPr>
            <w:r>
              <w:rPr>
                <w:rFonts w:ascii="Arial" w:hAnsi="Arial" w:cs="Arial"/>
                <w:sz w:val="20"/>
                <w:szCs w:val="20"/>
              </w:rPr>
              <w:t>Vzorec pogodbe</w:t>
            </w:r>
          </w:p>
        </w:tc>
      </w:tr>
      <w:tr w:rsidR="005C203E" w:rsidRPr="005C203E" w14:paraId="1AE20926" w14:textId="77777777" w:rsidTr="00380912">
        <w:trPr>
          <w:trHeight w:val="343"/>
        </w:trPr>
        <w:tc>
          <w:tcPr>
            <w:tcW w:w="1561" w:type="dxa"/>
          </w:tcPr>
          <w:p w14:paraId="648C22DE" w14:textId="77777777" w:rsidR="005C203E" w:rsidRPr="005C203E" w:rsidRDefault="005C203E" w:rsidP="005C203E">
            <w:pPr>
              <w:keepNext/>
              <w:keepLines/>
              <w:spacing w:line="360" w:lineRule="auto"/>
              <w:jc w:val="both"/>
              <w:outlineLvl w:val="1"/>
              <w:rPr>
                <w:rFonts w:ascii="Arial" w:eastAsia="SimSun" w:hAnsi="Arial" w:cs="Arial"/>
                <w:sz w:val="20"/>
                <w:szCs w:val="20"/>
                <w:lang w:val="x-none" w:eastAsia="x-none"/>
              </w:rPr>
            </w:pPr>
            <w:bookmarkStart w:id="406" w:name="_Toc224120306"/>
            <w:bookmarkStart w:id="407" w:name="_Toc224120925"/>
            <w:bookmarkStart w:id="408" w:name="_Toc231904372"/>
            <w:r w:rsidRPr="005C203E">
              <w:rPr>
                <w:rFonts w:ascii="Arial" w:hAnsi="Arial" w:cs="Arial"/>
                <w:sz w:val="20"/>
                <w:szCs w:val="20"/>
              </w:rPr>
              <w:t>Obrazec 5:</w:t>
            </w:r>
            <w:bookmarkEnd w:id="406"/>
            <w:bookmarkEnd w:id="407"/>
            <w:bookmarkEnd w:id="408"/>
          </w:p>
        </w:tc>
        <w:tc>
          <w:tcPr>
            <w:tcW w:w="8401" w:type="dxa"/>
          </w:tcPr>
          <w:p w14:paraId="6F2288AB" w14:textId="64D80079" w:rsidR="005C203E" w:rsidRPr="005C203E" w:rsidRDefault="005C203E" w:rsidP="005C203E">
            <w:pPr>
              <w:ind w:left="21" w:hanging="10"/>
              <w:jc w:val="both"/>
              <w:rPr>
                <w:rFonts w:ascii="Arial" w:eastAsia="SimSun" w:hAnsi="Arial" w:cs="Arial"/>
                <w:sz w:val="20"/>
                <w:szCs w:val="20"/>
                <w:lang w:val="x-none" w:eastAsia="x-none"/>
              </w:rPr>
            </w:pPr>
            <w:r w:rsidRPr="005C203E">
              <w:rPr>
                <w:rFonts w:ascii="Arial" w:eastAsia="Batang" w:hAnsi="Arial" w:cs="Arial"/>
                <w:sz w:val="20"/>
                <w:szCs w:val="20"/>
                <w:lang w:eastAsia="ko-KR"/>
              </w:rPr>
              <w:t>Vzorec menične izjave za dobro izvedbo pogodbenih obveznosti</w:t>
            </w:r>
            <w:r w:rsidRPr="005C203E">
              <w:rPr>
                <w:rFonts w:ascii="Arial" w:hAnsi="Arial" w:cs="Arial"/>
                <w:sz w:val="20"/>
                <w:szCs w:val="20"/>
              </w:rPr>
              <w:t xml:space="preserve"> </w:t>
            </w:r>
          </w:p>
        </w:tc>
      </w:tr>
      <w:tr w:rsidR="005C203E" w:rsidRPr="005C203E" w14:paraId="34558362" w14:textId="77777777" w:rsidTr="00380912">
        <w:trPr>
          <w:trHeight w:val="343"/>
        </w:trPr>
        <w:tc>
          <w:tcPr>
            <w:tcW w:w="1561" w:type="dxa"/>
          </w:tcPr>
          <w:p w14:paraId="6C85C88D" w14:textId="77777777" w:rsidR="005C203E" w:rsidRPr="005C203E" w:rsidRDefault="005C203E" w:rsidP="005C203E">
            <w:pPr>
              <w:keepNext/>
              <w:keepLines/>
              <w:spacing w:line="360" w:lineRule="auto"/>
              <w:jc w:val="both"/>
              <w:outlineLvl w:val="1"/>
              <w:rPr>
                <w:rFonts w:ascii="Arial" w:eastAsia="SimSun" w:hAnsi="Arial" w:cs="Arial"/>
                <w:sz w:val="20"/>
                <w:szCs w:val="20"/>
                <w:lang w:val="x-none" w:eastAsia="x-none"/>
              </w:rPr>
            </w:pPr>
            <w:bookmarkStart w:id="409" w:name="_Toc224120307"/>
            <w:bookmarkStart w:id="410" w:name="_Toc224120926"/>
            <w:bookmarkStart w:id="411" w:name="_Toc231904373"/>
            <w:r w:rsidRPr="005C203E">
              <w:rPr>
                <w:rFonts w:ascii="Arial" w:hAnsi="Arial" w:cs="Arial"/>
                <w:sz w:val="20"/>
                <w:szCs w:val="20"/>
              </w:rPr>
              <w:t>Obrazec 6:</w:t>
            </w:r>
            <w:bookmarkEnd w:id="409"/>
            <w:bookmarkEnd w:id="410"/>
            <w:bookmarkEnd w:id="411"/>
          </w:p>
        </w:tc>
        <w:tc>
          <w:tcPr>
            <w:tcW w:w="8401" w:type="dxa"/>
          </w:tcPr>
          <w:p w14:paraId="636BA994" w14:textId="7D50E385" w:rsidR="005C203E" w:rsidRPr="005C203E" w:rsidRDefault="005C203E" w:rsidP="005C203E">
            <w:pPr>
              <w:ind w:right="-574"/>
              <w:jc w:val="both"/>
              <w:rPr>
                <w:rFonts w:ascii="Arial" w:eastAsia="SimSun" w:hAnsi="Arial" w:cs="Arial"/>
                <w:sz w:val="20"/>
                <w:szCs w:val="20"/>
                <w:lang w:val="x-none" w:eastAsia="x-none"/>
              </w:rPr>
            </w:pPr>
            <w:r w:rsidRPr="005C203E">
              <w:rPr>
                <w:rFonts w:ascii="Arial" w:hAnsi="Arial" w:cs="Arial"/>
                <w:sz w:val="20"/>
                <w:szCs w:val="20"/>
              </w:rPr>
              <w:t xml:space="preserve">Izjava ponudnika o </w:t>
            </w:r>
            <w:r w:rsidR="00E035D3">
              <w:rPr>
                <w:rFonts w:ascii="Arial" w:hAnsi="Arial" w:cs="Arial"/>
                <w:sz w:val="20"/>
                <w:szCs w:val="20"/>
              </w:rPr>
              <w:t>posredovanju podatkov</w:t>
            </w:r>
          </w:p>
        </w:tc>
      </w:tr>
      <w:tr w:rsidR="005C203E" w:rsidRPr="005C203E" w14:paraId="6A41740F" w14:textId="77777777" w:rsidTr="00380912">
        <w:trPr>
          <w:trHeight w:val="343"/>
        </w:trPr>
        <w:tc>
          <w:tcPr>
            <w:tcW w:w="1561" w:type="dxa"/>
          </w:tcPr>
          <w:p w14:paraId="15DC8A49" w14:textId="322E8357" w:rsidR="005C203E" w:rsidRPr="005C203E" w:rsidRDefault="005C203E" w:rsidP="005C203E">
            <w:pPr>
              <w:keepNext/>
              <w:keepLines/>
              <w:spacing w:line="360" w:lineRule="auto"/>
              <w:jc w:val="both"/>
              <w:outlineLvl w:val="1"/>
              <w:rPr>
                <w:rFonts w:ascii="Arial" w:eastAsia="SimSun" w:hAnsi="Arial" w:cs="Arial"/>
                <w:sz w:val="20"/>
                <w:szCs w:val="20"/>
                <w:lang w:val="x-none" w:eastAsia="x-none"/>
              </w:rPr>
            </w:pPr>
            <w:bookmarkStart w:id="412" w:name="_Toc224120319"/>
            <w:bookmarkStart w:id="413" w:name="_Toc224120938"/>
            <w:bookmarkStart w:id="414" w:name="_Toc231904374"/>
            <w:r w:rsidRPr="005C203E">
              <w:rPr>
                <w:rFonts w:ascii="Arial" w:hAnsi="Arial" w:cs="Arial"/>
                <w:sz w:val="20"/>
                <w:szCs w:val="20"/>
              </w:rPr>
              <w:t xml:space="preserve">Obrazec </w:t>
            </w:r>
            <w:r w:rsidR="00E035D3">
              <w:rPr>
                <w:rFonts w:ascii="Arial" w:hAnsi="Arial" w:cs="Arial"/>
                <w:sz w:val="20"/>
                <w:szCs w:val="20"/>
              </w:rPr>
              <w:t>7</w:t>
            </w:r>
            <w:r w:rsidRPr="005C203E">
              <w:rPr>
                <w:rFonts w:ascii="Arial" w:hAnsi="Arial" w:cs="Arial"/>
                <w:sz w:val="20"/>
                <w:szCs w:val="20"/>
              </w:rPr>
              <w:t>:</w:t>
            </w:r>
            <w:bookmarkEnd w:id="412"/>
            <w:bookmarkEnd w:id="413"/>
            <w:bookmarkEnd w:id="414"/>
          </w:p>
        </w:tc>
        <w:tc>
          <w:tcPr>
            <w:tcW w:w="8401" w:type="dxa"/>
          </w:tcPr>
          <w:p w14:paraId="48B1DB93" w14:textId="77777777" w:rsidR="005C203E" w:rsidRPr="005C203E" w:rsidRDefault="005C203E" w:rsidP="005C203E">
            <w:pPr>
              <w:jc w:val="both"/>
              <w:rPr>
                <w:rFonts w:ascii="Arial" w:eastAsia="SimSun" w:hAnsi="Arial" w:cs="Arial"/>
                <w:sz w:val="20"/>
                <w:szCs w:val="20"/>
                <w:lang w:val="x-none" w:eastAsia="x-none"/>
              </w:rPr>
            </w:pPr>
            <w:r w:rsidRPr="005C203E">
              <w:rPr>
                <w:rFonts w:ascii="Arial" w:hAnsi="Arial" w:cs="Arial"/>
                <w:sz w:val="20"/>
                <w:szCs w:val="20"/>
              </w:rPr>
              <w:t>Izjava</w:t>
            </w:r>
          </w:p>
        </w:tc>
      </w:tr>
      <w:tr w:rsidR="005C203E" w:rsidRPr="005C203E" w14:paraId="1C72D728" w14:textId="77777777" w:rsidTr="00380912">
        <w:trPr>
          <w:trHeight w:val="343"/>
        </w:trPr>
        <w:tc>
          <w:tcPr>
            <w:tcW w:w="1561" w:type="dxa"/>
          </w:tcPr>
          <w:p w14:paraId="6C0E6599" w14:textId="0E9CCED7" w:rsidR="005C203E" w:rsidRPr="005C203E" w:rsidRDefault="005C203E" w:rsidP="005C203E">
            <w:pPr>
              <w:keepNext/>
              <w:keepLines/>
              <w:spacing w:line="360" w:lineRule="auto"/>
              <w:jc w:val="both"/>
              <w:outlineLvl w:val="1"/>
              <w:rPr>
                <w:rFonts w:ascii="Arial" w:hAnsi="Arial" w:cs="Arial"/>
                <w:sz w:val="20"/>
                <w:szCs w:val="20"/>
              </w:rPr>
            </w:pPr>
            <w:bookmarkStart w:id="415" w:name="_Toc231904375"/>
            <w:r w:rsidRPr="005C203E">
              <w:rPr>
                <w:rFonts w:ascii="Arial" w:hAnsi="Arial" w:cs="Arial"/>
                <w:sz w:val="20"/>
                <w:szCs w:val="20"/>
              </w:rPr>
              <w:t xml:space="preserve">Obrazec </w:t>
            </w:r>
            <w:r w:rsidR="00E035D3">
              <w:rPr>
                <w:rFonts w:ascii="Arial" w:hAnsi="Arial" w:cs="Arial"/>
                <w:sz w:val="20"/>
                <w:szCs w:val="20"/>
              </w:rPr>
              <w:t>8</w:t>
            </w:r>
            <w:r w:rsidRPr="005C203E">
              <w:rPr>
                <w:rFonts w:ascii="Arial" w:hAnsi="Arial" w:cs="Arial"/>
                <w:sz w:val="20"/>
                <w:szCs w:val="20"/>
              </w:rPr>
              <w:t>:</w:t>
            </w:r>
            <w:bookmarkEnd w:id="415"/>
          </w:p>
        </w:tc>
        <w:tc>
          <w:tcPr>
            <w:tcW w:w="8401" w:type="dxa"/>
          </w:tcPr>
          <w:p w14:paraId="7F5C8BF9" w14:textId="77777777" w:rsidR="005C203E" w:rsidRPr="005C203E" w:rsidRDefault="005C203E" w:rsidP="005C203E">
            <w:pPr>
              <w:jc w:val="both"/>
              <w:rPr>
                <w:rFonts w:ascii="Arial" w:hAnsi="Arial" w:cs="Arial"/>
                <w:sz w:val="20"/>
                <w:szCs w:val="20"/>
              </w:rPr>
            </w:pPr>
            <w:r w:rsidRPr="005C203E">
              <w:rPr>
                <w:rFonts w:ascii="Arial" w:hAnsi="Arial" w:cs="Arial"/>
                <w:sz w:val="20"/>
                <w:szCs w:val="20"/>
              </w:rPr>
              <w:t>Podatki o podizvajalcu</w:t>
            </w:r>
          </w:p>
        </w:tc>
      </w:tr>
      <w:tr w:rsidR="005C203E" w:rsidRPr="005C203E" w14:paraId="5D665878" w14:textId="77777777" w:rsidTr="00380912">
        <w:trPr>
          <w:trHeight w:val="169"/>
        </w:trPr>
        <w:tc>
          <w:tcPr>
            <w:tcW w:w="1561" w:type="dxa"/>
          </w:tcPr>
          <w:p w14:paraId="47630784" w14:textId="6C580FC0" w:rsidR="005C203E" w:rsidRPr="005C203E" w:rsidRDefault="005C203E" w:rsidP="005C203E">
            <w:pPr>
              <w:keepNext/>
              <w:keepLines/>
              <w:spacing w:line="360" w:lineRule="auto"/>
              <w:jc w:val="both"/>
              <w:outlineLvl w:val="1"/>
              <w:rPr>
                <w:rFonts w:ascii="Arial" w:eastAsia="SimSun" w:hAnsi="Arial" w:cs="Arial"/>
                <w:sz w:val="20"/>
                <w:szCs w:val="20"/>
                <w:lang w:val="x-none" w:eastAsia="x-none"/>
              </w:rPr>
            </w:pPr>
            <w:bookmarkStart w:id="416" w:name="_Toc224120321"/>
            <w:bookmarkStart w:id="417" w:name="_Toc224120940"/>
            <w:bookmarkStart w:id="418" w:name="_Toc231904376"/>
            <w:r w:rsidRPr="005C203E">
              <w:rPr>
                <w:rFonts w:ascii="Arial" w:hAnsi="Arial" w:cs="Arial"/>
                <w:sz w:val="20"/>
                <w:szCs w:val="20"/>
              </w:rPr>
              <w:t xml:space="preserve">Obrazec </w:t>
            </w:r>
            <w:r w:rsidR="00E035D3">
              <w:rPr>
                <w:rFonts w:ascii="Arial" w:hAnsi="Arial" w:cs="Arial"/>
                <w:sz w:val="20"/>
                <w:szCs w:val="20"/>
              </w:rPr>
              <w:t>9</w:t>
            </w:r>
            <w:r w:rsidRPr="005C203E">
              <w:rPr>
                <w:rFonts w:ascii="Arial" w:hAnsi="Arial" w:cs="Arial"/>
                <w:sz w:val="20"/>
                <w:szCs w:val="20"/>
              </w:rPr>
              <w:t>:</w:t>
            </w:r>
            <w:bookmarkEnd w:id="416"/>
            <w:bookmarkEnd w:id="417"/>
            <w:bookmarkEnd w:id="418"/>
          </w:p>
        </w:tc>
        <w:tc>
          <w:tcPr>
            <w:tcW w:w="8401" w:type="dxa"/>
          </w:tcPr>
          <w:p w14:paraId="3D241E42" w14:textId="77777777" w:rsidR="005C203E" w:rsidRPr="005C203E" w:rsidRDefault="005C203E" w:rsidP="005C203E">
            <w:pPr>
              <w:jc w:val="both"/>
              <w:rPr>
                <w:rFonts w:ascii="Arial" w:hAnsi="Arial" w:cs="Arial"/>
                <w:sz w:val="20"/>
                <w:szCs w:val="20"/>
              </w:rPr>
            </w:pPr>
            <w:r w:rsidRPr="005C203E">
              <w:rPr>
                <w:rFonts w:ascii="Arial" w:hAnsi="Arial" w:cs="Arial"/>
                <w:sz w:val="20"/>
                <w:szCs w:val="20"/>
              </w:rPr>
              <w:t xml:space="preserve">Izjava o omejevalnih ukrepih zaradi delovanja Rusije, ki povzroča destabilizacij razmer </w:t>
            </w:r>
          </w:p>
          <w:p w14:paraId="2DA99282" w14:textId="77777777" w:rsidR="005C203E" w:rsidRPr="005C203E" w:rsidRDefault="005C203E" w:rsidP="005C203E">
            <w:pPr>
              <w:jc w:val="both"/>
              <w:rPr>
                <w:rFonts w:ascii="Arial" w:eastAsia="SimSun" w:hAnsi="Arial" w:cs="Arial"/>
                <w:sz w:val="20"/>
                <w:szCs w:val="20"/>
                <w:lang w:val="x-none" w:eastAsia="x-none"/>
              </w:rPr>
            </w:pPr>
            <w:r w:rsidRPr="005C203E">
              <w:rPr>
                <w:rFonts w:ascii="Arial" w:hAnsi="Arial" w:cs="Arial"/>
                <w:sz w:val="20"/>
                <w:szCs w:val="20"/>
              </w:rPr>
              <w:t>v Ukrajini</w:t>
            </w:r>
          </w:p>
        </w:tc>
      </w:tr>
      <w:tr w:rsidR="005C203E" w:rsidRPr="005C203E" w14:paraId="2839CD17" w14:textId="77777777" w:rsidTr="00380912">
        <w:trPr>
          <w:trHeight w:val="596"/>
        </w:trPr>
        <w:tc>
          <w:tcPr>
            <w:tcW w:w="9962" w:type="dxa"/>
            <w:gridSpan w:val="2"/>
          </w:tcPr>
          <w:p w14:paraId="3A5CEC3B" w14:textId="77777777" w:rsidR="005C203E" w:rsidRPr="005C203E" w:rsidRDefault="005C203E" w:rsidP="005C203E">
            <w:pPr>
              <w:spacing w:after="4" w:line="261" w:lineRule="auto"/>
              <w:ind w:left="21" w:hanging="10"/>
              <w:jc w:val="both"/>
              <w:rPr>
                <w:rFonts w:ascii="Arial" w:eastAsia="Arial" w:hAnsi="Arial" w:cs="Arial"/>
                <w:sz w:val="20"/>
                <w:szCs w:val="20"/>
              </w:rPr>
            </w:pPr>
            <w:r w:rsidRPr="005C203E">
              <w:rPr>
                <w:rFonts w:ascii="Arial" w:eastAsia="Arial" w:hAnsi="Arial" w:cs="Arial"/>
                <w:sz w:val="20"/>
                <w:szCs w:val="20"/>
              </w:rPr>
              <w:t>ESPD (Enotni evropski dokument v zvezi z oddajo javnega naročila)</w:t>
            </w:r>
          </w:p>
          <w:p w14:paraId="19DF57D9" w14:textId="77777777" w:rsidR="005C203E" w:rsidRPr="005C203E" w:rsidRDefault="005C203E" w:rsidP="005C203E">
            <w:pPr>
              <w:keepNext/>
              <w:keepLines/>
              <w:spacing w:line="360" w:lineRule="auto"/>
              <w:jc w:val="both"/>
              <w:outlineLvl w:val="1"/>
              <w:rPr>
                <w:rFonts w:ascii="Arial" w:eastAsia="SimSun" w:hAnsi="Arial" w:cs="Arial"/>
                <w:sz w:val="20"/>
                <w:szCs w:val="20"/>
                <w:lang w:val="x-none" w:eastAsia="x-none"/>
              </w:rPr>
            </w:pPr>
          </w:p>
        </w:tc>
      </w:tr>
    </w:tbl>
    <w:p w14:paraId="05064751" w14:textId="77777777" w:rsidR="005C203E" w:rsidRPr="005C203E" w:rsidRDefault="005C203E" w:rsidP="005C203E"/>
    <w:p w14:paraId="57EB3825" w14:textId="77777777" w:rsidR="00940770" w:rsidRPr="009259B3" w:rsidRDefault="00940770">
      <w:pPr>
        <w:jc w:val="both"/>
        <w:rPr>
          <w:rFonts w:ascii="Arial" w:hAnsi="Arial" w:cs="Arial"/>
          <w:sz w:val="20"/>
          <w:szCs w:val="20"/>
        </w:rPr>
      </w:pPr>
    </w:p>
    <w:p w14:paraId="08EABD77" w14:textId="77777777" w:rsidR="00940770" w:rsidRDefault="00940770">
      <w:pPr>
        <w:jc w:val="both"/>
        <w:rPr>
          <w:rFonts w:ascii="Arial" w:hAnsi="Arial" w:cs="Arial"/>
          <w:sz w:val="22"/>
          <w:szCs w:val="22"/>
        </w:rPr>
      </w:pPr>
    </w:p>
    <w:p w14:paraId="307330CF" w14:textId="77777777" w:rsidR="00940770" w:rsidRDefault="00940770">
      <w:pPr>
        <w:jc w:val="both"/>
        <w:rPr>
          <w:rFonts w:ascii="Arial" w:hAnsi="Arial" w:cs="Arial"/>
          <w:sz w:val="22"/>
          <w:szCs w:val="22"/>
        </w:rPr>
      </w:pPr>
    </w:p>
    <w:p w14:paraId="4E243FFA" w14:textId="77777777" w:rsidR="00940770" w:rsidRDefault="00940770">
      <w:pPr>
        <w:jc w:val="both"/>
        <w:rPr>
          <w:rFonts w:ascii="Arial" w:hAnsi="Arial" w:cs="Arial"/>
          <w:sz w:val="22"/>
          <w:szCs w:val="22"/>
        </w:rPr>
      </w:pPr>
    </w:p>
    <w:p w14:paraId="5FB73E4C" w14:textId="77777777" w:rsidR="00940770" w:rsidRDefault="00940770">
      <w:pPr>
        <w:jc w:val="both"/>
        <w:rPr>
          <w:rFonts w:ascii="Arial" w:hAnsi="Arial" w:cs="Arial"/>
          <w:sz w:val="22"/>
          <w:szCs w:val="22"/>
        </w:rPr>
      </w:pPr>
    </w:p>
    <w:p w14:paraId="13DDD9B5" w14:textId="77777777" w:rsidR="00940770" w:rsidRDefault="00940770">
      <w:pPr>
        <w:jc w:val="both"/>
        <w:rPr>
          <w:rFonts w:ascii="Arial" w:hAnsi="Arial" w:cs="Arial"/>
          <w:sz w:val="22"/>
          <w:szCs w:val="22"/>
        </w:rPr>
      </w:pPr>
    </w:p>
    <w:p w14:paraId="40F59E0A" w14:textId="77777777" w:rsidR="00FA0E46" w:rsidRDefault="00FA0E46">
      <w:pPr>
        <w:jc w:val="both"/>
        <w:rPr>
          <w:rFonts w:ascii="Arial" w:hAnsi="Arial" w:cs="Arial"/>
          <w:sz w:val="22"/>
          <w:szCs w:val="22"/>
        </w:rPr>
      </w:pPr>
    </w:p>
    <w:p w14:paraId="29BCC2B2" w14:textId="77777777" w:rsidR="00FA0E46" w:rsidRDefault="00FA0E46">
      <w:pPr>
        <w:jc w:val="both"/>
        <w:rPr>
          <w:rFonts w:ascii="Arial" w:hAnsi="Arial" w:cs="Arial"/>
          <w:sz w:val="22"/>
          <w:szCs w:val="22"/>
        </w:rPr>
      </w:pPr>
    </w:p>
    <w:p w14:paraId="4985F111" w14:textId="77777777" w:rsidR="00FA0E46" w:rsidRDefault="00FA0E46">
      <w:pPr>
        <w:jc w:val="both"/>
        <w:rPr>
          <w:rFonts w:ascii="Arial" w:hAnsi="Arial" w:cs="Arial"/>
          <w:sz w:val="22"/>
          <w:szCs w:val="22"/>
        </w:rPr>
      </w:pPr>
    </w:p>
    <w:p w14:paraId="327E012D" w14:textId="77777777" w:rsidR="00FA0E46" w:rsidRDefault="00FA0E46">
      <w:pPr>
        <w:jc w:val="both"/>
        <w:rPr>
          <w:rFonts w:ascii="Arial" w:hAnsi="Arial" w:cs="Arial"/>
          <w:sz w:val="22"/>
          <w:szCs w:val="22"/>
        </w:rPr>
      </w:pPr>
    </w:p>
    <w:p w14:paraId="26FFF9AF" w14:textId="77777777" w:rsidR="00FA0E46" w:rsidRDefault="00FA0E46">
      <w:pPr>
        <w:jc w:val="both"/>
        <w:rPr>
          <w:rFonts w:ascii="Arial" w:hAnsi="Arial" w:cs="Arial"/>
          <w:sz w:val="22"/>
          <w:szCs w:val="22"/>
        </w:rPr>
      </w:pPr>
    </w:p>
    <w:p w14:paraId="7217B748" w14:textId="77777777" w:rsidR="00E035D3" w:rsidRDefault="00E035D3">
      <w:pPr>
        <w:jc w:val="both"/>
        <w:rPr>
          <w:rFonts w:ascii="Arial" w:hAnsi="Arial" w:cs="Arial"/>
          <w:sz w:val="22"/>
          <w:szCs w:val="22"/>
        </w:rPr>
      </w:pPr>
    </w:p>
    <w:p w14:paraId="52AE664A" w14:textId="77777777" w:rsidR="00E035D3" w:rsidRDefault="00E035D3">
      <w:pPr>
        <w:jc w:val="both"/>
        <w:rPr>
          <w:rFonts w:ascii="Arial" w:hAnsi="Arial" w:cs="Arial"/>
          <w:sz w:val="22"/>
          <w:szCs w:val="22"/>
        </w:rPr>
      </w:pPr>
    </w:p>
    <w:p w14:paraId="4671D3FC" w14:textId="77777777" w:rsidR="00E035D3" w:rsidRDefault="00E035D3">
      <w:pPr>
        <w:jc w:val="both"/>
        <w:rPr>
          <w:rFonts w:ascii="Arial" w:hAnsi="Arial" w:cs="Arial"/>
          <w:sz w:val="22"/>
          <w:szCs w:val="22"/>
        </w:rPr>
      </w:pPr>
    </w:p>
    <w:p w14:paraId="42743859" w14:textId="77777777" w:rsidR="00E035D3" w:rsidRDefault="00E035D3">
      <w:pPr>
        <w:jc w:val="both"/>
        <w:rPr>
          <w:rFonts w:ascii="Arial" w:hAnsi="Arial" w:cs="Arial"/>
          <w:sz w:val="22"/>
          <w:szCs w:val="22"/>
        </w:rPr>
      </w:pPr>
    </w:p>
    <w:p w14:paraId="185D5C86" w14:textId="77777777" w:rsidR="00E035D3" w:rsidRDefault="00E035D3">
      <w:pPr>
        <w:jc w:val="both"/>
        <w:rPr>
          <w:rFonts w:ascii="Arial" w:hAnsi="Arial" w:cs="Arial"/>
          <w:sz w:val="22"/>
          <w:szCs w:val="22"/>
        </w:rPr>
      </w:pPr>
    </w:p>
    <w:p w14:paraId="05FBB32C" w14:textId="77777777" w:rsidR="00E035D3" w:rsidRDefault="00E035D3">
      <w:pPr>
        <w:jc w:val="both"/>
        <w:rPr>
          <w:rFonts w:ascii="Arial" w:hAnsi="Arial" w:cs="Arial"/>
          <w:sz w:val="22"/>
          <w:szCs w:val="22"/>
        </w:rPr>
      </w:pPr>
    </w:p>
    <w:p w14:paraId="61C70200" w14:textId="77777777" w:rsidR="00E035D3" w:rsidRDefault="00E035D3">
      <w:pPr>
        <w:jc w:val="both"/>
        <w:rPr>
          <w:rFonts w:ascii="Arial" w:hAnsi="Arial" w:cs="Arial"/>
          <w:sz w:val="22"/>
          <w:szCs w:val="22"/>
        </w:rPr>
      </w:pPr>
    </w:p>
    <w:p w14:paraId="0BF2B54A" w14:textId="77777777" w:rsidR="00E035D3" w:rsidRDefault="00E035D3">
      <w:pPr>
        <w:jc w:val="both"/>
        <w:rPr>
          <w:rFonts w:ascii="Arial" w:hAnsi="Arial" w:cs="Arial"/>
          <w:sz w:val="22"/>
          <w:szCs w:val="22"/>
        </w:rPr>
      </w:pPr>
    </w:p>
    <w:p w14:paraId="1A393413" w14:textId="77777777" w:rsidR="00E035D3" w:rsidRDefault="00E035D3">
      <w:pPr>
        <w:jc w:val="both"/>
        <w:rPr>
          <w:rFonts w:ascii="Arial" w:hAnsi="Arial" w:cs="Arial"/>
          <w:sz w:val="22"/>
          <w:szCs w:val="22"/>
        </w:rPr>
      </w:pPr>
    </w:p>
    <w:p w14:paraId="5F2CF002" w14:textId="77777777" w:rsidR="00E035D3" w:rsidRDefault="00E035D3">
      <w:pPr>
        <w:jc w:val="both"/>
        <w:rPr>
          <w:rFonts w:ascii="Arial" w:hAnsi="Arial" w:cs="Arial"/>
          <w:sz w:val="22"/>
          <w:szCs w:val="22"/>
        </w:rPr>
      </w:pPr>
    </w:p>
    <w:p w14:paraId="5DBA5FAB" w14:textId="77777777" w:rsidR="00E035D3" w:rsidRDefault="00E035D3">
      <w:pPr>
        <w:jc w:val="both"/>
        <w:rPr>
          <w:rFonts w:ascii="Arial" w:hAnsi="Arial" w:cs="Arial"/>
          <w:sz w:val="22"/>
          <w:szCs w:val="22"/>
        </w:rPr>
      </w:pPr>
    </w:p>
    <w:p w14:paraId="41B29758" w14:textId="77777777" w:rsidR="00E035D3" w:rsidRDefault="00E035D3">
      <w:pPr>
        <w:jc w:val="both"/>
        <w:rPr>
          <w:rFonts w:ascii="Arial" w:hAnsi="Arial" w:cs="Arial"/>
          <w:sz w:val="22"/>
          <w:szCs w:val="22"/>
        </w:rPr>
      </w:pPr>
    </w:p>
    <w:p w14:paraId="6A9ED45E" w14:textId="77777777" w:rsidR="00E035D3" w:rsidRDefault="00E035D3">
      <w:pPr>
        <w:jc w:val="both"/>
        <w:rPr>
          <w:rFonts w:ascii="Arial" w:hAnsi="Arial" w:cs="Arial"/>
          <w:sz w:val="22"/>
          <w:szCs w:val="22"/>
        </w:rPr>
      </w:pPr>
    </w:p>
    <w:p w14:paraId="1A62EEED" w14:textId="77777777" w:rsidR="00E035D3" w:rsidRDefault="00E035D3">
      <w:pPr>
        <w:jc w:val="both"/>
        <w:rPr>
          <w:rFonts w:ascii="Arial" w:hAnsi="Arial" w:cs="Arial"/>
          <w:sz w:val="22"/>
          <w:szCs w:val="22"/>
        </w:rPr>
      </w:pPr>
    </w:p>
    <w:p w14:paraId="451A7C5A" w14:textId="77777777" w:rsidR="00FA0E46" w:rsidRDefault="00FA0E46">
      <w:pPr>
        <w:jc w:val="both"/>
        <w:rPr>
          <w:rFonts w:ascii="Arial" w:hAnsi="Arial" w:cs="Arial"/>
          <w:sz w:val="22"/>
          <w:szCs w:val="22"/>
        </w:rPr>
      </w:pPr>
    </w:p>
    <w:p w14:paraId="24215101" w14:textId="77777777" w:rsidR="00FA0E46" w:rsidRDefault="00FA0E46">
      <w:pPr>
        <w:jc w:val="both"/>
        <w:rPr>
          <w:rFonts w:ascii="Arial" w:hAnsi="Arial" w:cs="Arial"/>
          <w:sz w:val="22"/>
          <w:szCs w:val="22"/>
        </w:rPr>
      </w:pPr>
    </w:p>
    <w:p w14:paraId="2D2D51B5" w14:textId="77777777" w:rsidR="00FA0E46" w:rsidRDefault="00FA0E46">
      <w:pPr>
        <w:jc w:val="both"/>
        <w:rPr>
          <w:rFonts w:ascii="Arial" w:hAnsi="Arial" w:cs="Arial"/>
          <w:sz w:val="22"/>
          <w:szCs w:val="22"/>
        </w:rPr>
      </w:pPr>
    </w:p>
    <w:p w14:paraId="3EA44507" w14:textId="77777777" w:rsidR="00FA0E46" w:rsidRDefault="00FA0E46">
      <w:pPr>
        <w:jc w:val="both"/>
        <w:rPr>
          <w:rFonts w:ascii="Arial" w:hAnsi="Arial" w:cs="Arial"/>
          <w:sz w:val="22"/>
          <w:szCs w:val="22"/>
        </w:rPr>
      </w:pPr>
    </w:p>
    <w:p w14:paraId="3EF8E0D4" w14:textId="77777777" w:rsidR="00FA0E46" w:rsidRDefault="00FA0E46">
      <w:pPr>
        <w:jc w:val="both"/>
        <w:rPr>
          <w:rFonts w:ascii="Arial" w:hAnsi="Arial" w:cs="Arial"/>
          <w:sz w:val="22"/>
          <w:szCs w:val="22"/>
        </w:rPr>
      </w:pPr>
    </w:p>
    <w:p w14:paraId="6CD60333" w14:textId="77777777" w:rsidR="00FA0E46" w:rsidRDefault="00FA0E46">
      <w:pPr>
        <w:jc w:val="both"/>
        <w:rPr>
          <w:rFonts w:ascii="Arial" w:hAnsi="Arial" w:cs="Arial"/>
          <w:sz w:val="22"/>
          <w:szCs w:val="22"/>
        </w:rPr>
      </w:pPr>
    </w:p>
    <w:p w14:paraId="6945A1BA" w14:textId="77777777" w:rsidR="00FA0E46" w:rsidRDefault="00FA0E46">
      <w:pPr>
        <w:jc w:val="both"/>
        <w:rPr>
          <w:rFonts w:ascii="Arial" w:hAnsi="Arial" w:cs="Arial"/>
          <w:sz w:val="22"/>
          <w:szCs w:val="22"/>
        </w:rPr>
      </w:pPr>
    </w:p>
    <w:p w14:paraId="2F5A537C" w14:textId="77777777" w:rsidR="00FA0E46" w:rsidRDefault="00FA0E46">
      <w:pPr>
        <w:jc w:val="both"/>
        <w:rPr>
          <w:rFonts w:ascii="Arial" w:hAnsi="Arial" w:cs="Arial"/>
          <w:sz w:val="22"/>
          <w:szCs w:val="22"/>
        </w:rPr>
      </w:pPr>
    </w:p>
    <w:p w14:paraId="374179A4" w14:textId="77777777" w:rsidR="00FA0E46" w:rsidRDefault="00FA0E46">
      <w:pPr>
        <w:jc w:val="both"/>
        <w:rPr>
          <w:rFonts w:ascii="Arial" w:hAnsi="Arial" w:cs="Arial"/>
          <w:sz w:val="22"/>
          <w:szCs w:val="22"/>
        </w:rPr>
      </w:pPr>
    </w:p>
    <w:p w14:paraId="65E447E4" w14:textId="77777777" w:rsidR="00FA0E46" w:rsidRDefault="00FA0E46">
      <w:pPr>
        <w:jc w:val="both"/>
        <w:rPr>
          <w:rFonts w:ascii="Arial" w:hAnsi="Arial" w:cs="Arial"/>
          <w:sz w:val="22"/>
          <w:szCs w:val="22"/>
        </w:rPr>
      </w:pPr>
    </w:p>
    <w:p w14:paraId="01A6E254" w14:textId="77777777" w:rsidR="00FA0E46" w:rsidRDefault="00FA0E46">
      <w:pPr>
        <w:jc w:val="both"/>
        <w:rPr>
          <w:rFonts w:ascii="Arial" w:hAnsi="Arial" w:cs="Arial"/>
          <w:sz w:val="22"/>
          <w:szCs w:val="22"/>
        </w:rPr>
      </w:pPr>
    </w:p>
    <w:p w14:paraId="7A456496" w14:textId="77777777" w:rsidR="00FA0E46" w:rsidRDefault="00FA0E46">
      <w:pPr>
        <w:jc w:val="both"/>
        <w:rPr>
          <w:rFonts w:ascii="Arial" w:hAnsi="Arial" w:cs="Arial"/>
          <w:sz w:val="22"/>
          <w:szCs w:val="22"/>
        </w:rPr>
      </w:pPr>
    </w:p>
    <w:p w14:paraId="144AEB12" w14:textId="77777777" w:rsidR="007124B4" w:rsidRPr="00513FBA" w:rsidRDefault="007124B4" w:rsidP="007124B4">
      <w:pPr>
        <w:autoSpaceDE w:val="0"/>
        <w:autoSpaceDN w:val="0"/>
        <w:adjustRightInd w:val="0"/>
        <w:jc w:val="right"/>
        <w:rPr>
          <w:rFonts w:ascii="Arial" w:hAnsi="Arial" w:cs="Arial"/>
          <w:b/>
          <w:sz w:val="20"/>
          <w:szCs w:val="20"/>
        </w:rPr>
      </w:pPr>
      <w:r w:rsidRPr="00513FBA">
        <w:rPr>
          <w:rFonts w:ascii="Arial" w:hAnsi="Arial" w:cs="Arial"/>
          <w:b/>
          <w:sz w:val="20"/>
          <w:szCs w:val="20"/>
        </w:rPr>
        <w:t xml:space="preserve">OBRAZEC </w:t>
      </w:r>
      <w:r w:rsidR="0038490F" w:rsidRPr="00513FBA">
        <w:rPr>
          <w:rFonts w:ascii="Arial" w:hAnsi="Arial" w:cs="Arial"/>
          <w:b/>
          <w:sz w:val="20"/>
          <w:szCs w:val="20"/>
        </w:rPr>
        <w:t>1</w:t>
      </w:r>
    </w:p>
    <w:p w14:paraId="1928BC67" w14:textId="77777777" w:rsidR="007124B4" w:rsidRPr="00513FBA" w:rsidRDefault="007124B4" w:rsidP="007124B4">
      <w:pPr>
        <w:autoSpaceDE w:val="0"/>
        <w:autoSpaceDN w:val="0"/>
        <w:adjustRightInd w:val="0"/>
        <w:jc w:val="right"/>
        <w:rPr>
          <w:rFonts w:ascii="Arial" w:hAnsi="Arial" w:cs="Arial"/>
          <w:b/>
          <w:sz w:val="20"/>
          <w:szCs w:val="20"/>
        </w:rPr>
      </w:pPr>
    </w:p>
    <w:p w14:paraId="4AD06AFF" w14:textId="77777777" w:rsidR="007124B4" w:rsidRPr="00513FBA" w:rsidRDefault="007124B4" w:rsidP="007124B4">
      <w:pPr>
        <w:autoSpaceDE w:val="0"/>
        <w:autoSpaceDN w:val="0"/>
        <w:adjustRightInd w:val="0"/>
        <w:rPr>
          <w:rFonts w:ascii="Arial" w:hAnsi="Arial" w:cs="Arial"/>
          <w:b/>
          <w:sz w:val="20"/>
          <w:szCs w:val="20"/>
        </w:rPr>
      </w:pPr>
      <w:r w:rsidRPr="00513FBA">
        <w:rPr>
          <w:rFonts w:ascii="Arial" w:hAnsi="Arial" w:cs="Arial"/>
          <w:b/>
          <w:sz w:val="20"/>
          <w:szCs w:val="20"/>
        </w:rPr>
        <w:t xml:space="preserve">PODATKI O PONUDNIKU </w:t>
      </w:r>
    </w:p>
    <w:p w14:paraId="38A59F97" w14:textId="77777777" w:rsidR="007124B4" w:rsidRPr="00513FBA" w:rsidRDefault="007124B4" w:rsidP="007124B4">
      <w:pPr>
        <w:autoSpaceDE w:val="0"/>
        <w:autoSpaceDN w:val="0"/>
        <w:adjustRightInd w:val="0"/>
        <w:rPr>
          <w:rFonts w:ascii="Arial" w:hAnsi="Arial" w:cs="Arial"/>
          <w:b/>
          <w:sz w:val="20"/>
          <w:szCs w:val="20"/>
        </w:rPr>
      </w:pPr>
    </w:p>
    <w:p w14:paraId="44E82D5C" w14:textId="77777777" w:rsidR="007124B4" w:rsidRPr="00513FBA" w:rsidRDefault="007124B4" w:rsidP="007124B4">
      <w:pPr>
        <w:autoSpaceDE w:val="0"/>
        <w:autoSpaceDN w:val="0"/>
        <w:adjustRightInd w:val="0"/>
        <w:rPr>
          <w:rFonts w:ascii="Arial" w:hAnsi="Arial" w:cs="Arial"/>
          <w:b/>
          <w:sz w:val="20"/>
          <w:szCs w:val="20"/>
        </w:rPr>
      </w:pPr>
    </w:p>
    <w:p w14:paraId="6567AB50" w14:textId="77777777" w:rsidR="003D5612" w:rsidRPr="003D5612" w:rsidRDefault="003D5612" w:rsidP="003D5612">
      <w:pPr>
        <w:autoSpaceDE w:val="0"/>
        <w:autoSpaceDN w:val="0"/>
        <w:adjustRightInd w:val="0"/>
        <w:spacing w:after="160" w:line="252" w:lineRule="auto"/>
        <w:jc w:val="both"/>
        <w:rPr>
          <w:rFonts w:ascii="Arial" w:hAnsi="Arial" w:cs="Arial"/>
          <w:b/>
          <w:sz w:val="20"/>
          <w:szCs w:val="20"/>
        </w:rPr>
      </w:pPr>
    </w:p>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1"/>
      </w:tblGrid>
      <w:tr w:rsidR="003D5612" w:rsidRPr="003D5612" w14:paraId="450D2DA6" w14:textId="77777777" w:rsidTr="00C1601C">
        <w:tc>
          <w:tcPr>
            <w:tcW w:w="4820" w:type="dxa"/>
            <w:tcBorders>
              <w:bottom w:val="single" w:sz="4" w:space="0" w:color="auto"/>
              <w:right w:val="single" w:sz="4" w:space="0" w:color="auto"/>
            </w:tcBorders>
          </w:tcPr>
          <w:p w14:paraId="5524105A"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NAZIV PONUDNIKA:</w:t>
            </w:r>
          </w:p>
        </w:tc>
        <w:tc>
          <w:tcPr>
            <w:tcW w:w="4241" w:type="dxa"/>
            <w:tcBorders>
              <w:left w:val="single" w:sz="4" w:space="0" w:color="auto"/>
              <w:bottom w:val="single" w:sz="4" w:space="0" w:color="auto"/>
            </w:tcBorders>
          </w:tcPr>
          <w:p w14:paraId="639422F0"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74081D6" w14:textId="77777777" w:rsidTr="00C1601C">
        <w:tc>
          <w:tcPr>
            <w:tcW w:w="4820" w:type="dxa"/>
            <w:tcBorders>
              <w:top w:val="single" w:sz="4" w:space="0" w:color="auto"/>
              <w:bottom w:val="single" w:sz="4" w:space="0" w:color="auto"/>
              <w:right w:val="single" w:sz="4" w:space="0" w:color="auto"/>
            </w:tcBorders>
          </w:tcPr>
          <w:p w14:paraId="259D18B1"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NASLOV PONUDNIKA:</w:t>
            </w:r>
            <w:r w:rsidRPr="003D5612">
              <w:rPr>
                <w:rFonts w:ascii="Arial" w:hAnsi="Arial" w:cs="Arial"/>
                <w:sz w:val="20"/>
                <w:szCs w:val="20"/>
              </w:rPr>
              <w:tab/>
            </w:r>
          </w:p>
        </w:tc>
        <w:tc>
          <w:tcPr>
            <w:tcW w:w="4241" w:type="dxa"/>
            <w:tcBorders>
              <w:top w:val="single" w:sz="4" w:space="0" w:color="auto"/>
              <w:left w:val="single" w:sz="4" w:space="0" w:color="auto"/>
              <w:bottom w:val="single" w:sz="4" w:space="0" w:color="auto"/>
            </w:tcBorders>
          </w:tcPr>
          <w:p w14:paraId="16C8FA8C"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5F8B3155" w14:textId="77777777" w:rsidTr="00C1601C">
        <w:tc>
          <w:tcPr>
            <w:tcW w:w="4820" w:type="dxa"/>
            <w:tcBorders>
              <w:top w:val="single" w:sz="4" w:space="0" w:color="auto"/>
              <w:bottom w:val="single" w:sz="4" w:space="0" w:color="auto"/>
              <w:right w:val="single" w:sz="4" w:space="0" w:color="auto"/>
            </w:tcBorders>
          </w:tcPr>
          <w:p w14:paraId="40C1B254"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MATIČNA ŠTEVILKA PONUDNIKA:</w:t>
            </w:r>
          </w:p>
        </w:tc>
        <w:tc>
          <w:tcPr>
            <w:tcW w:w="4241" w:type="dxa"/>
            <w:tcBorders>
              <w:top w:val="single" w:sz="4" w:space="0" w:color="auto"/>
              <w:left w:val="single" w:sz="4" w:space="0" w:color="auto"/>
              <w:bottom w:val="single" w:sz="4" w:space="0" w:color="auto"/>
            </w:tcBorders>
          </w:tcPr>
          <w:p w14:paraId="61E31435"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4BB273E2" w14:textId="77777777" w:rsidTr="00C1601C">
        <w:tc>
          <w:tcPr>
            <w:tcW w:w="4820" w:type="dxa"/>
            <w:tcBorders>
              <w:top w:val="single" w:sz="4" w:space="0" w:color="auto"/>
              <w:bottom w:val="single" w:sz="4" w:space="0" w:color="auto"/>
              <w:right w:val="single" w:sz="4" w:space="0" w:color="auto"/>
            </w:tcBorders>
          </w:tcPr>
          <w:p w14:paraId="79F0824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 xml:space="preserve">IDENTIFIKACIJSKA ŠTEVILKA ZA DDV / DAVČNA ŠTEVILKA: </w:t>
            </w:r>
          </w:p>
        </w:tc>
        <w:tc>
          <w:tcPr>
            <w:tcW w:w="4241" w:type="dxa"/>
            <w:tcBorders>
              <w:top w:val="single" w:sz="4" w:space="0" w:color="auto"/>
              <w:left w:val="single" w:sz="4" w:space="0" w:color="auto"/>
              <w:bottom w:val="single" w:sz="4" w:space="0" w:color="auto"/>
            </w:tcBorders>
          </w:tcPr>
          <w:p w14:paraId="1AC326C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2C6A895" w14:textId="77777777" w:rsidTr="00C1601C">
        <w:tc>
          <w:tcPr>
            <w:tcW w:w="4820" w:type="dxa"/>
            <w:tcBorders>
              <w:top w:val="single" w:sz="4" w:space="0" w:color="auto"/>
              <w:bottom w:val="single" w:sz="4" w:space="0" w:color="auto"/>
              <w:right w:val="single" w:sz="4" w:space="0" w:color="auto"/>
            </w:tcBorders>
          </w:tcPr>
          <w:p w14:paraId="181480AB"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ZAKONITI ZASTOPNIK/I PONUDNIKA:</w:t>
            </w:r>
          </w:p>
        </w:tc>
        <w:tc>
          <w:tcPr>
            <w:tcW w:w="4241" w:type="dxa"/>
            <w:tcBorders>
              <w:top w:val="single" w:sz="4" w:space="0" w:color="auto"/>
              <w:left w:val="single" w:sz="4" w:space="0" w:color="auto"/>
              <w:bottom w:val="single" w:sz="4" w:space="0" w:color="auto"/>
            </w:tcBorders>
          </w:tcPr>
          <w:p w14:paraId="6598D23F"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2F8C78F8" w14:textId="77777777" w:rsidTr="00C1601C">
        <w:tc>
          <w:tcPr>
            <w:tcW w:w="4820" w:type="dxa"/>
            <w:tcBorders>
              <w:top w:val="single" w:sz="4" w:space="0" w:color="auto"/>
              <w:bottom w:val="single" w:sz="4" w:space="0" w:color="auto"/>
              <w:right w:val="single" w:sz="4" w:space="0" w:color="auto"/>
            </w:tcBorders>
          </w:tcPr>
          <w:p w14:paraId="0A3E32F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SPLETNI NASLOV:</w:t>
            </w:r>
          </w:p>
        </w:tc>
        <w:tc>
          <w:tcPr>
            <w:tcW w:w="4241" w:type="dxa"/>
            <w:tcBorders>
              <w:top w:val="single" w:sz="4" w:space="0" w:color="auto"/>
              <w:left w:val="single" w:sz="4" w:space="0" w:color="auto"/>
              <w:bottom w:val="single" w:sz="4" w:space="0" w:color="auto"/>
            </w:tcBorders>
          </w:tcPr>
          <w:p w14:paraId="0F3641F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5F2B9757" w14:textId="77777777" w:rsidTr="00C1601C">
        <w:tc>
          <w:tcPr>
            <w:tcW w:w="4820" w:type="dxa"/>
            <w:tcBorders>
              <w:top w:val="single" w:sz="4" w:space="0" w:color="auto"/>
              <w:bottom w:val="single" w:sz="4" w:space="0" w:color="auto"/>
              <w:right w:val="single" w:sz="4" w:space="0" w:color="auto"/>
            </w:tcBorders>
          </w:tcPr>
          <w:p w14:paraId="3B098155"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KONTAKTNA OSEBA PONUDNIKA:</w:t>
            </w:r>
          </w:p>
        </w:tc>
        <w:tc>
          <w:tcPr>
            <w:tcW w:w="4241" w:type="dxa"/>
            <w:tcBorders>
              <w:top w:val="single" w:sz="4" w:space="0" w:color="auto"/>
              <w:left w:val="single" w:sz="4" w:space="0" w:color="auto"/>
              <w:bottom w:val="single" w:sz="4" w:space="0" w:color="auto"/>
            </w:tcBorders>
          </w:tcPr>
          <w:p w14:paraId="76B37F67"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5F4E143" w14:textId="77777777" w:rsidTr="00C1601C">
        <w:tc>
          <w:tcPr>
            <w:tcW w:w="4820" w:type="dxa"/>
            <w:tcBorders>
              <w:top w:val="single" w:sz="4" w:space="0" w:color="auto"/>
              <w:bottom w:val="single" w:sz="4" w:space="0" w:color="auto"/>
              <w:right w:val="single" w:sz="4" w:space="0" w:color="auto"/>
            </w:tcBorders>
          </w:tcPr>
          <w:p w14:paraId="2659C770"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ELEKTR. NASLOV KONTAKTNE OSEBE:</w:t>
            </w:r>
          </w:p>
        </w:tc>
        <w:tc>
          <w:tcPr>
            <w:tcW w:w="4241" w:type="dxa"/>
            <w:tcBorders>
              <w:top w:val="single" w:sz="4" w:space="0" w:color="auto"/>
              <w:left w:val="single" w:sz="4" w:space="0" w:color="auto"/>
              <w:bottom w:val="single" w:sz="4" w:space="0" w:color="auto"/>
            </w:tcBorders>
          </w:tcPr>
          <w:p w14:paraId="5D44DD9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19B85952" w14:textId="77777777" w:rsidTr="00C1601C">
        <w:tc>
          <w:tcPr>
            <w:tcW w:w="4820" w:type="dxa"/>
            <w:tcBorders>
              <w:top w:val="single" w:sz="4" w:space="0" w:color="auto"/>
              <w:bottom w:val="single" w:sz="4" w:space="0" w:color="auto"/>
              <w:right w:val="single" w:sz="4" w:space="0" w:color="auto"/>
            </w:tcBorders>
          </w:tcPr>
          <w:p w14:paraId="0E729C2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TELEFON KONTAKTNE OSEBE:</w:t>
            </w:r>
          </w:p>
        </w:tc>
        <w:tc>
          <w:tcPr>
            <w:tcW w:w="4241" w:type="dxa"/>
            <w:tcBorders>
              <w:top w:val="single" w:sz="4" w:space="0" w:color="auto"/>
              <w:left w:val="single" w:sz="4" w:space="0" w:color="auto"/>
              <w:bottom w:val="single" w:sz="4" w:space="0" w:color="auto"/>
            </w:tcBorders>
          </w:tcPr>
          <w:p w14:paraId="5DDD9C0C"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45971DC" w14:textId="77777777" w:rsidTr="00C1601C">
        <w:tc>
          <w:tcPr>
            <w:tcW w:w="4820" w:type="dxa"/>
            <w:tcBorders>
              <w:top w:val="single" w:sz="4" w:space="0" w:color="auto"/>
              <w:bottom w:val="single" w:sz="4" w:space="0" w:color="auto"/>
              <w:right w:val="single" w:sz="4" w:space="0" w:color="auto"/>
            </w:tcBorders>
          </w:tcPr>
          <w:p w14:paraId="504753EA"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 xml:space="preserve">OSNOVNI KAPITAL:  </w:t>
            </w:r>
          </w:p>
        </w:tc>
        <w:tc>
          <w:tcPr>
            <w:tcW w:w="4241" w:type="dxa"/>
            <w:tcBorders>
              <w:top w:val="single" w:sz="4" w:space="0" w:color="auto"/>
              <w:left w:val="single" w:sz="4" w:space="0" w:color="auto"/>
              <w:bottom w:val="single" w:sz="4" w:space="0" w:color="auto"/>
            </w:tcBorders>
          </w:tcPr>
          <w:p w14:paraId="5B6B0987"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76BDD448" w14:textId="77777777" w:rsidTr="00C1601C">
        <w:tc>
          <w:tcPr>
            <w:tcW w:w="4820" w:type="dxa"/>
            <w:tcBorders>
              <w:top w:val="single" w:sz="4" w:space="0" w:color="auto"/>
              <w:bottom w:val="single" w:sz="4" w:space="0" w:color="auto"/>
              <w:right w:val="single" w:sz="4" w:space="0" w:color="auto"/>
            </w:tcBorders>
          </w:tcPr>
          <w:p w14:paraId="6671DB63"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ŠT. TRANSAKCIJSKEGA RAČUNA:</w:t>
            </w:r>
          </w:p>
          <w:p w14:paraId="38FA5655"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pri banki:</w:t>
            </w:r>
          </w:p>
        </w:tc>
        <w:tc>
          <w:tcPr>
            <w:tcW w:w="4241" w:type="dxa"/>
            <w:tcBorders>
              <w:top w:val="single" w:sz="4" w:space="0" w:color="auto"/>
              <w:left w:val="single" w:sz="4" w:space="0" w:color="auto"/>
              <w:bottom w:val="single" w:sz="4" w:space="0" w:color="auto"/>
            </w:tcBorders>
          </w:tcPr>
          <w:p w14:paraId="76CECDE5"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1CE2BC2D" w14:textId="77777777" w:rsidTr="00C1601C">
        <w:tc>
          <w:tcPr>
            <w:tcW w:w="4820" w:type="dxa"/>
            <w:tcBorders>
              <w:top w:val="single" w:sz="4" w:space="0" w:color="auto"/>
              <w:bottom w:val="single" w:sz="4" w:space="0" w:color="auto"/>
              <w:right w:val="single" w:sz="4" w:space="0" w:color="auto"/>
            </w:tcBorders>
          </w:tcPr>
          <w:p w14:paraId="0C3A2D52" w14:textId="7BE0C9F6" w:rsidR="00280406" w:rsidRPr="00280406" w:rsidRDefault="00280406" w:rsidP="00280406">
            <w:pPr>
              <w:spacing w:line="256" w:lineRule="auto"/>
              <w:rPr>
                <w:rFonts w:ascii="Arial" w:eastAsia="Calibri" w:hAnsi="Arial" w:cs="Arial"/>
                <w:sz w:val="20"/>
                <w:szCs w:val="20"/>
                <w:lang w:eastAsia="en-US"/>
              </w:rPr>
            </w:pPr>
            <w:r w:rsidRPr="00280406">
              <w:rPr>
                <w:rFonts w:ascii="Arial" w:eastAsia="Calibri" w:hAnsi="Arial" w:cs="Arial"/>
                <w:sz w:val="20"/>
                <w:szCs w:val="20"/>
                <w:lang w:eastAsia="en-US"/>
              </w:rPr>
              <w:t xml:space="preserve">SKRBNIK POGODBE NA STRANI </w:t>
            </w:r>
            <w:r w:rsidR="00470203">
              <w:rPr>
                <w:rFonts w:ascii="Arial" w:eastAsia="Calibri" w:hAnsi="Arial" w:cs="Arial"/>
                <w:sz w:val="20"/>
                <w:szCs w:val="20"/>
                <w:lang w:eastAsia="en-US"/>
              </w:rPr>
              <w:t>DOBAVITELJA</w:t>
            </w:r>
            <w:r w:rsidRPr="00280406">
              <w:rPr>
                <w:rFonts w:ascii="Arial" w:eastAsia="Calibri" w:hAnsi="Arial" w:cs="Arial"/>
                <w:sz w:val="20"/>
                <w:szCs w:val="20"/>
                <w:lang w:eastAsia="en-US"/>
              </w:rPr>
              <w:t xml:space="preserve"> (</w:t>
            </w:r>
            <w:r w:rsidRPr="00B66189">
              <w:rPr>
                <w:rFonts w:ascii="Arial" w:eastAsia="Calibri" w:hAnsi="Arial" w:cs="Arial"/>
                <w:sz w:val="20"/>
                <w:szCs w:val="20"/>
                <w:highlight w:val="yellow"/>
                <w:lang w:eastAsia="en-US"/>
              </w:rPr>
              <w:t>6. člen</w:t>
            </w:r>
            <w:r w:rsidRPr="00280406">
              <w:rPr>
                <w:rFonts w:ascii="Arial" w:eastAsia="Calibri" w:hAnsi="Arial" w:cs="Arial"/>
                <w:sz w:val="20"/>
                <w:szCs w:val="20"/>
                <w:lang w:eastAsia="en-US"/>
              </w:rPr>
              <w:t xml:space="preserve"> pogodbe):</w:t>
            </w:r>
          </w:p>
          <w:p w14:paraId="6B85C55D" w14:textId="6C78E94B" w:rsidR="003D5612" w:rsidRPr="003D5612" w:rsidRDefault="00280406" w:rsidP="00280406">
            <w:pPr>
              <w:autoSpaceDE w:val="0"/>
              <w:autoSpaceDN w:val="0"/>
              <w:adjustRightInd w:val="0"/>
              <w:spacing w:after="160" w:line="252" w:lineRule="auto"/>
              <w:rPr>
                <w:rFonts w:ascii="Arial" w:hAnsi="Arial" w:cs="Arial"/>
                <w:sz w:val="20"/>
                <w:szCs w:val="20"/>
              </w:rPr>
            </w:pPr>
            <w:r>
              <w:rPr>
                <w:rFonts w:ascii="Arial" w:eastAsia="Calibri" w:hAnsi="Arial" w:cs="Arial"/>
                <w:sz w:val="20"/>
                <w:szCs w:val="20"/>
                <w:lang w:eastAsia="en-US"/>
              </w:rPr>
              <w:t>TELEFON</w:t>
            </w:r>
            <w:r w:rsidRPr="00280406">
              <w:rPr>
                <w:rFonts w:ascii="Arial" w:eastAsia="Calibri" w:hAnsi="Arial" w:cs="Arial"/>
                <w:sz w:val="20"/>
                <w:szCs w:val="20"/>
                <w:lang w:eastAsia="en-US"/>
              </w:rPr>
              <w:t>:</w:t>
            </w:r>
          </w:p>
        </w:tc>
        <w:tc>
          <w:tcPr>
            <w:tcW w:w="4241" w:type="dxa"/>
            <w:tcBorders>
              <w:top w:val="single" w:sz="4" w:space="0" w:color="auto"/>
              <w:left w:val="single" w:sz="4" w:space="0" w:color="auto"/>
              <w:bottom w:val="single" w:sz="4" w:space="0" w:color="auto"/>
            </w:tcBorders>
          </w:tcPr>
          <w:p w14:paraId="05F180B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644D5AF9" w14:textId="77777777" w:rsidTr="00C1601C">
        <w:tc>
          <w:tcPr>
            <w:tcW w:w="4820" w:type="dxa"/>
            <w:tcBorders>
              <w:top w:val="single" w:sz="4" w:space="0" w:color="auto"/>
              <w:bottom w:val="single" w:sz="4" w:space="0" w:color="auto"/>
              <w:right w:val="single" w:sz="4" w:space="0" w:color="auto"/>
            </w:tcBorders>
          </w:tcPr>
          <w:p w14:paraId="4159D4D4"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ODGOVORNA OSEBA ZA PODPIS POGODBE:</w:t>
            </w:r>
          </w:p>
        </w:tc>
        <w:tc>
          <w:tcPr>
            <w:tcW w:w="4241" w:type="dxa"/>
            <w:tcBorders>
              <w:top w:val="single" w:sz="4" w:space="0" w:color="auto"/>
              <w:left w:val="single" w:sz="4" w:space="0" w:color="auto"/>
              <w:bottom w:val="single" w:sz="4" w:space="0" w:color="auto"/>
            </w:tcBorders>
          </w:tcPr>
          <w:p w14:paraId="2E46919F"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bl>
    <w:p w14:paraId="06A7F6F9"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74BA733D"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2FE3E1A0"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54537158" w14:textId="77777777" w:rsidR="003D5612" w:rsidRPr="003D5612" w:rsidRDefault="003D5612" w:rsidP="003D5612">
      <w:pPr>
        <w:jc w:val="both"/>
        <w:rPr>
          <w:rFonts w:ascii="Arial" w:hAnsi="Arial" w:cs="Arial"/>
          <w:b/>
          <w:sz w:val="20"/>
          <w:szCs w:val="20"/>
        </w:rPr>
      </w:pPr>
      <w:r w:rsidRPr="003D5612">
        <w:rPr>
          <w:rFonts w:ascii="Arial" w:hAnsi="Arial" w:cs="Arial"/>
          <w:b/>
          <w:sz w:val="20"/>
          <w:szCs w:val="20"/>
        </w:rPr>
        <w:t>OPOMBA:</w:t>
      </w:r>
    </w:p>
    <w:p w14:paraId="20301BFB" w14:textId="0C3974BD" w:rsidR="003D5612" w:rsidRPr="003D5612" w:rsidRDefault="003D5612" w:rsidP="003D5612">
      <w:pPr>
        <w:jc w:val="both"/>
        <w:rPr>
          <w:rFonts w:ascii="Arial" w:hAnsi="Arial" w:cs="Arial"/>
          <w:b/>
          <w:sz w:val="20"/>
          <w:szCs w:val="20"/>
        </w:rPr>
      </w:pPr>
      <w:r w:rsidRPr="003D5612">
        <w:rPr>
          <w:rFonts w:ascii="Arial" w:hAnsi="Arial" w:cs="Arial"/>
          <w:b/>
          <w:sz w:val="20"/>
          <w:szCs w:val="20"/>
        </w:rPr>
        <w:t>Obrazec morajo izpolniti: ponudnik in vsi partnerji v skupnem nastopu.</w:t>
      </w:r>
    </w:p>
    <w:p w14:paraId="70AE2BF2" w14:textId="77777777" w:rsidR="003D5612" w:rsidRPr="003D5612" w:rsidRDefault="003D5612" w:rsidP="003D5612">
      <w:pPr>
        <w:autoSpaceDE w:val="0"/>
        <w:autoSpaceDN w:val="0"/>
        <w:adjustRightInd w:val="0"/>
        <w:rPr>
          <w:rFonts w:ascii="Arial" w:hAnsi="Arial" w:cs="Arial"/>
          <w:sz w:val="20"/>
          <w:szCs w:val="20"/>
        </w:rPr>
      </w:pPr>
    </w:p>
    <w:p w14:paraId="64D8D2DB" w14:textId="77777777" w:rsidR="003D5612" w:rsidRPr="003D5612" w:rsidRDefault="003D5612" w:rsidP="003D5612">
      <w:pPr>
        <w:autoSpaceDE w:val="0"/>
        <w:autoSpaceDN w:val="0"/>
        <w:adjustRightInd w:val="0"/>
        <w:rPr>
          <w:rFonts w:ascii="Arial" w:hAnsi="Arial" w:cs="Arial"/>
          <w:sz w:val="20"/>
          <w:szCs w:val="20"/>
        </w:rPr>
      </w:pPr>
    </w:p>
    <w:p w14:paraId="130FB07F" w14:textId="77777777" w:rsidR="007124B4" w:rsidRPr="00513FBA" w:rsidRDefault="007124B4" w:rsidP="007124B4">
      <w:pPr>
        <w:autoSpaceDE w:val="0"/>
        <w:autoSpaceDN w:val="0"/>
        <w:adjustRightInd w:val="0"/>
        <w:rPr>
          <w:rFonts w:ascii="Arial" w:hAnsi="Arial" w:cs="Arial"/>
          <w:sz w:val="20"/>
          <w:szCs w:val="20"/>
        </w:rPr>
      </w:pPr>
    </w:p>
    <w:p w14:paraId="5BF2B966" w14:textId="77777777" w:rsidR="007124B4" w:rsidRPr="00513FBA" w:rsidRDefault="007124B4" w:rsidP="007124B4">
      <w:pPr>
        <w:autoSpaceDE w:val="0"/>
        <w:autoSpaceDN w:val="0"/>
        <w:adjustRightInd w:val="0"/>
        <w:rPr>
          <w:rFonts w:ascii="Arial" w:hAnsi="Arial" w:cs="Arial"/>
          <w:sz w:val="20"/>
          <w:szCs w:val="20"/>
        </w:rPr>
      </w:pPr>
    </w:p>
    <w:p w14:paraId="0DCF5007" w14:textId="24678039" w:rsidR="007124B4" w:rsidRDefault="007124B4" w:rsidP="007124B4">
      <w:pPr>
        <w:autoSpaceDE w:val="0"/>
        <w:autoSpaceDN w:val="0"/>
        <w:adjustRightInd w:val="0"/>
        <w:rPr>
          <w:rFonts w:ascii="Arial" w:hAnsi="Arial" w:cs="Arial"/>
          <w:sz w:val="20"/>
          <w:szCs w:val="20"/>
        </w:rPr>
      </w:pPr>
    </w:p>
    <w:p w14:paraId="31AECF1E" w14:textId="3FC7F125" w:rsidR="00330433" w:rsidRDefault="00330433" w:rsidP="007124B4">
      <w:pPr>
        <w:autoSpaceDE w:val="0"/>
        <w:autoSpaceDN w:val="0"/>
        <w:adjustRightInd w:val="0"/>
        <w:rPr>
          <w:rFonts w:ascii="Arial" w:hAnsi="Arial" w:cs="Arial"/>
          <w:sz w:val="20"/>
          <w:szCs w:val="20"/>
        </w:rPr>
      </w:pPr>
    </w:p>
    <w:p w14:paraId="747AE77D" w14:textId="095231F7" w:rsidR="00330433" w:rsidRDefault="00330433" w:rsidP="007124B4">
      <w:pPr>
        <w:autoSpaceDE w:val="0"/>
        <w:autoSpaceDN w:val="0"/>
        <w:adjustRightInd w:val="0"/>
        <w:rPr>
          <w:rFonts w:ascii="Arial" w:hAnsi="Arial" w:cs="Arial"/>
          <w:sz w:val="20"/>
          <w:szCs w:val="20"/>
        </w:rPr>
      </w:pPr>
    </w:p>
    <w:p w14:paraId="20AE661A" w14:textId="77777777" w:rsidR="003D5612" w:rsidRDefault="003D5612" w:rsidP="007124B4">
      <w:pPr>
        <w:autoSpaceDE w:val="0"/>
        <w:autoSpaceDN w:val="0"/>
        <w:adjustRightInd w:val="0"/>
        <w:rPr>
          <w:rFonts w:ascii="Arial" w:hAnsi="Arial" w:cs="Arial"/>
          <w:sz w:val="20"/>
          <w:szCs w:val="20"/>
        </w:rPr>
      </w:pPr>
    </w:p>
    <w:p w14:paraId="7BE5F9CC" w14:textId="27154EAC" w:rsidR="00330433" w:rsidRDefault="00330433" w:rsidP="007124B4">
      <w:pPr>
        <w:autoSpaceDE w:val="0"/>
        <w:autoSpaceDN w:val="0"/>
        <w:adjustRightInd w:val="0"/>
        <w:rPr>
          <w:rFonts w:ascii="Arial" w:hAnsi="Arial" w:cs="Arial"/>
          <w:sz w:val="20"/>
          <w:szCs w:val="20"/>
        </w:rPr>
      </w:pPr>
    </w:p>
    <w:p w14:paraId="7777E875" w14:textId="2CDB2DC8" w:rsidR="00330433" w:rsidRDefault="00330433" w:rsidP="007124B4">
      <w:pPr>
        <w:autoSpaceDE w:val="0"/>
        <w:autoSpaceDN w:val="0"/>
        <w:adjustRightInd w:val="0"/>
        <w:rPr>
          <w:rFonts w:ascii="Arial" w:hAnsi="Arial" w:cs="Arial"/>
          <w:sz w:val="20"/>
          <w:szCs w:val="20"/>
        </w:rPr>
      </w:pPr>
    </w:p>
    <w:p w14:paraId="6F782F04" w14:textId="0BA836E9" w:rsidR="00330433" w:rsidRDefault="00330433" w:rsidP="007124B4">
      <w:pPr>
        <w:autoSpaceDE w:val="0"/>
        <w:autoSpaceDN w:val="0"/>
        <w:adjustRightInd w:val="0"/>
        <w:rPr>
          <w:rFonts w:ascii="Arial" w:hAnsi="Arial" w:cs="Arial"/>
          <w:sz w:val="20"/>
          <w:szCs w:val="20"/>
        </w:rPr>
      </w:pPr>
    </w:p>
    <w:p w14:paraId="6F84298B" w14:textId="77777777" w:rsidR="003D5612" w:rsidRDefault="003D5612" w:rsidP="007124B4">
      <w:pPr>
        <w:autoSpaceDE w:val="0"/>
        <w:autoSpaceDN w:val="0"/>
        <w:adjustRightInd w:val="0"/>
        <w:rPr>
          <w:rFonts w:ascii="Arial" w:hAnsi="Arial" w:cs="Arial"/>
          <w:sz w:val="20"/>
          <w:szCs w:val="20"/>
        </w:rPr>
      </w:pPr>
    </w:p>
    <w:p w14:paraId="33717FAB" w14:textId="77777777" w:rsidR="003D5612" w:rsidRDefault="003D5612" w:rsidP="007124B4">
      <w:pPr>
        <w:autoSpaceDE w:val="0"/>
        <w:autoSpaceDN w:val="0"/>
        <w:adjustRightInd w:val="0"/>
        <w:rPr>
          <w:rFonts w:ascii="Arial" w:hAnsi="Arial" w:cs="Arial"/>
          <w:sz w:val="20"/>
          <w:szCs w:val="20"/>
        </w:rPr>
      </w:pPr>
    </w:p>
    <w:p w14:paraId="1F126EC1" w14:textId="77777777" w:rsidR="003D5612" w:rsidRDefault="003D5612" w:rsidP="007124B4">
      <w:pPr>
        <w:autoSpaceDE w:val="0"/>
        <w:autoSpaceDN w:val="0"/>
        <w:adjustRightInd w:val="0"/>
        <w:rPr>
          <w:rFonts w:ascii="Arial" w:hAnsi="Arial" w:cs="Arial"/>
          <w:sz w:val="20"/>
          <w:szCs w:val="20"/>
        </w:rPr>
      </w:pPr>
    </w:p>
    <w:p w14:paraId="3E0B3FAB" w14:textId="77777777" w:rsidR="003D5612" w:rsidRDefault="003D5612" w:rsidP="007124B4">
      <w:pPr>
        <w:autoSpaceDE w:val="0"/>
        <w:autoSpaceDN w:val="0"/>
        <w:adjustRightInd w:val="0"/>
        <w:rPr>
          <w:rFonts w:ascii="Arial" w:hAnsi="Arial" w:cs="Arial"/>
          <w:sz w:val="20"/>
          <w:szCs w:val="20"/>
        </w:rPr>
      </w:pPr>
    </w:p>
    <w:p w14:paraId="32F7C0DC" w14:textId="77777777" w:rsidR="003D5612" w:rsidRDefault="003D5612" w:rsidP="007124B4">
      <w:pPr>
        <w:autoSpaceDE w:val="0"/>
        <w:autoSpaceDN w:val="0"/>
        <w:adjustRightInd w:val="0"/>
        <w:rPr>
          <w:rFonts w:ascii="Arial" w:hAnsi="Arial" w:cs="Arial"/>
          <w:sz w:val="20"/>
          <w:szCs w:val="20"/>
        </w:rPr>
      </w:pPr>
    </w:p>
    <w:p w14:paraId="74152347" w14:textId="77777777" w:rsidR="003D5612" w:rsidRDefault="003D5612" w:rsidP="007124B4">
      <w:pPr>
        <w:autoSpaceDE w:val="0"/>
        <w:autoSpaceDN w:val="0"/>
        <w:adjustRightInd w:val="0"/>
        <w:rPr>
          <w:rFonts w:ascii="Arial" w:hAnsi="Arial" w:cs="Arial"/>
          <w:sz w:val="20"/>
          <w:szCs w:val="20"/>
        </w:rPr>
      </w:pPr>
    </w:p>
    <w:p w14:paraId="500EEA1B" w14:textId="77777777" w:rsidR="003D5612" w:rsidRDefault="003D5612" w:rsidP="007124B4">
      <w:pPr>
        <w:autoSpaceDE w:val="0"/>
        <w:autoSpaceDN w:val="0"/>
        <w:adjustRightInd w:val="0"/>
        <w:rPr>
          <w:rFonts w:ascii="Arial" w:hAnsi="Arial" w:cs="Arial"/>
          <w:sz w:val="20"/>
          <w:szCs w:val="20"/>
        </w:rPr>
      </w:pPr>
    </w:p>
    <w:p w14:paraId="65842132" w14:textId="77777777" w:rsidR="00330433" w:rsidRPr="00513FBA" w:rsidRDefault="00330433" w:rsidP="007124B4">
      <w:pPr>
        <w:autoSpaceDE w:val="0"/>
        <w:autoSpaceDN w:val="0"/>
        <w:adjustRightInd w:val="0"/>
        <w:rPr>
          <w:rFonts w:ascii="Arial" w:hAnsi="Arial" w:cs="Arial"/>
          <w:sz w:val="20"/>
          <w:szCs w:val="20"/>
        </w:rPr>
      </w:pPr>
    </w:p>
    <w:p w14:paraId="31CF54F7" w14:textId="19FBAF32" w:rsidR="007124B4" w:rsidRPr="00513FBA" w:rsidRDefault="003B64AD" w:rsidP="007124B4">
      <w:pPr>
        <w:autoSpaceDE w:val="0"/>
        <w:autoSpaceDN w:val="0"/>
        <w:adjustRightInd w:val="0"/>
        <w:jc w:val="right"/>
        <w:rPr>
          <w:rFonts w:ascii="Arial" w:hAnsi="Arial" w:cs="Arial"/>
          <w:b/>
          <w:sz w:val="20"/>
          <w:szCs w:val="20"/>
        </w:rPr>
      </w:pPr>
      <w:r w:rsidRPr="00513FBA">
        <w:rPr>
          <w:rFonts w:ascii="Arial" w:hAnsi="Arial" w:cs="Arial"/>
          <w:b/>
          <w:sz w:val="20"/>
          <w:szCs w:val="20"/>
        </w:rPr>
        <w:t xml:space="preserve">OBRAZEC </w:t>
      </w:r>
      <w:r w:rsidR="002362C0" w:rsidRPr="00513FBA">
        <w:rPr>
          <w:rFonts w:ascii="Arial" w:hAnsi="Arial" w:cs="Arial"/>
          <w:b/>
          <w:sz w:val="20"/>
          <w:szCs w:val="20"/>
        </w:rPr>
        <w:t>2</w:t>
      </w:r>
    </w:p>
    <w:p w14:paraId="79FB4FCF" w14:textId="77777777" w:rsidR="007124B4" w:rsidRPr="00513FBA" w:rsidRDefault="007124B4" w:rsidP="007124B4">
      <w:pPr>
        <w:autoSpaceDE w:val="0"/>
        <w:autoSpaceDN w:val="0"/>
        <w:adjustRightInd w:val="0"/>
        <w:rPr>
          <w:rFonts w:ascii="Arial" w:hAnsi="Arial" w:cs="Arial"/>
          <w:sz w:val="20"/>
          <w:szCs w:val="20"/>
        </w:rPr>
      </w:pPr>
    </w:p>
    <w:p w14:paraId="3931AE5D"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PONUDNIK:</w:t>
      </w:r>
    </w:p>
    <w:p w14:paraId="41FAEA7F"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5202D344" w14:textId="77777777" w:rsidR="007124B4" w:rsidRPr="00513FBA" w:rsidRDefault="007124B4" w:rsidP="007124B4">
      <w:pPr>
        <w:autoSpaceDE w:val="0"/>
        <w:autoSpaceDN w:val="0"/>
        <w:adjustRightInd w:val="0"/>
        <w:rPr>
          <w:rFonts w:ascii="Arial" w:hAnsi="Arial" w:cs="Arial"/>
          <w:sz w:val="20"/>
          <w:szCs w:val="20"/>
        </w:rPr>
      </w:pPr>
    </w:p>
    <w:p w14:paraId="516FBC5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4698E08C" w14:textId="77777777" w:rsidR="007124B4" w:rsidRPr="00513FBA" w:rsidRDefault="007124B4" w:rsidP="007124B4">
      <w:pPr>
        <w:autoSpaceDE w:val="0"/>
        <w:autoSpaceDN w:val="0"/>
        <w:adjustRightInd w:val="0"/>
        <w:rPr>
          <w:rFonts w:ascii="Arial" w:hAnsi="Arial" w:cs="Arial"/>
          <w:sz w:val="20"/>
          <w:szCs w:val="20"/>
        </w:rPr>
      </w:pPr>
    </w:p>
    <w:p w14:paraId="71EB22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648E6883" w14:textId="77777777" w:rsidR="007124B4" w:rsidRPr="00513FBA" w:rsidRDefault="007124B4" w:rsidP="007124B4">
      <w:pPr>
        <w:autoSpaceDE w:val="0"/>
        <w:autoSpaceDN w:val="0"/>
        <w:adjustRightInd w:val="0"/>
        <w:rPr>
          <w:rFonts w:ascii="Arial" w:hAnsi="Arial" w:cs="Arial"/>
          <w:sz w:val="20"/>
          <w:szCs w:val="20"/>
        </w:rPr>
      </w:pPr>
    </w:p>
    <w:p w14:paraId="464C5350" w14:textId="77777777" w:rsidR="007124B4" w:rsidRPr="00513FBA" w:rsidRDefault="007124B4" w:rsidP="007124B4">
      <w:pPr>
        <w:autoSpaceDE w:val="0"/>
        <w:autoSpaceDN w:val="0"/>
        <w:adjustRightInd w:val="0"/>
        <w:jc w:val="center"/>
        <w:rPr>
          <w:rFonts w:ascii="Arial" w:hAnsi="Arial" w:cs="Arial"/>
          <w:b/>
          <w:sz w:val="20"/>
          <w:szCs w:val="20"/>
        </w:rPr>
      </w:pPr>
      <w:r w:rsidRPr="00513FBA">
        <w:rPr>
          <w:rFonts w:ascii="Arial" w:hAnsi="Arial" w:cs="Arial"/>
          <w:b/>
          <w:sz w:val="20"/>
          <w:szCs w:val="20"/>
        </w:rPr>
        <w:t>PONUDB</w:t>
      </w:r>
      <w:r w:rsidR="00D86756" w:rsidRPr="00513FBA">
        <w:rPr>
          <w:rFonts w:ascii="Arial" w:hAnsi="Arial" w:cs="Arial"/>
          <w:b/>
          <w:sz w:val="20"/>
          <w:szCs w:val="20"/>
        </w:rPr>
        <w:t xml:space="preserve">ENI PREDRAČUN </w:t>
      </w:r>
      <w:r w:rsidRPr="00513FBA">
        <w:rPr>
          <w:rFonts w:ascii="Arial" w:hAnsi="Arial" w:cs="Arial"/>
          <w:b/>
          <w:sz w:val="20"/>
          <w:szCs w:val="20"/>
        </w:rPr>
        <w:t xml:space="preserve"> </w:t>
      </w:r>
    </w:p>
    <w:p w14:paraId="79250936" w14:textId="77777777" w:rsidR="002D513C" w:rsidRPr="00513FBA" w:rsidRDefault="002D513C" w:rsidP="007124B4">
      <w:pPr>
        <w:autoSpaceDE w:val="0"/>
        <w:autoSpaceDN w:val="0"/>
        <w:adjustRightInd w:val="0"/>
        <w:jc w:val="center"/>
        <w:rPr>
          <w:rFonts w:ascii="Arial" w:hAnsi="Arial" w:cs="Arial"/>
          <w:b/>
          <w:sz w:val="20"/>
          <w:szCs w:val="20"/>
        </w:rPr>
      </w:pPr>
    </w:p>
    <w:p w14:paraId="1CDF6510"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Številka ponudbe: …………………</w:t>
      </w:r>
    </w:p>
    <w:p w14:paraId="4134E7CF"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Datum: ……………………</w:t>
      </w:r>
    </w:p>
    <w:p w14:paraId="25ADD79A" w14:textId="77777777" w:rsidR="002D513C" w:rsidRPr="00513FBA" w:rsidRDefault="002D513C" w:rsidP="007124B4">
      <w:pPr>
        <w:autoSpaceDE w:val="0"/>
        <w:autoSpaceDN w:val="0"/>
        <w:adjustRightInd w:val="0"/>
        <w:jc w:val="center"/>
        <w:rPr>
          <w:rFonts w:ascii="Arial" w:hAnsi="Arial" w:cs="Arial"/>
          <w:b/>
          <w:sz w:val="20"/>
          <w:szCs w:val="20"/>
        </w:rPr>
      </w:pPr>
    </w:p>
    <w:p w14:paraId="08DF50E8" w14:textId="11B28DBB" w:rsidR="00B66189" w:rsidRDefault="00B66189" w:rsidP="00B66189">
      <w:pPr>
        <w:jc w:val="both"/>
        <w:rPr>
          <w:rFonts w:ascii="Arial" w:hAnsi="Arial" w:cs="Arial"/>
          <w:b/>
          <w:bCs/>
          <w:sz w:val="20"/>
          <w:szCs w:val="20"/>
        </w:rPr>
      </w:pPr>
      <w:r>
        <w:rPr>
          <w:rFonts w:ascii="Arial" w:hAnsi="Arial" w:cs="Arial"/>
          <w:sz w:val="20"/>
          <w:szCs w:val="20"/>
        </w:rPr>
        <w:t>Na podlagi javnega razpisa za oddajo naročila »Dobava ekstra lahkega kurilnega olja«</w:t>
      </w:r>
      <w:r>
        <w:rPr>
          <w:rFonts w:ascii="Arial" w:hAnsi="Arial" w:cs="Arial"/>
          <w:b/>
          <w:sz w:val="20"/>
          <w:szCs w:val="20"/>
        </w:rPr>
        <w:t xml:space="preserve">, </w:t>
      </w:r>
      <w:r>
        <w:rPr>
          <w:rFonts w:ascii="Arial" w:hAnsi="Arial" w:cs="Arial"/>
          <w:sz w:val="20"/>
          <w:szCs w:val="20"/>
        </w:rPr>
        <w:t>številka objave javnega naročila ____________ /2026, objavljenega na portal javnih naročil dne   __________, dajemo ponudbo, kot sledi:</w:t>
      </w:r>
    </w:p>
    <w:p w14:paraId="7A2F8F2C" w14:textId="77777777" w:rsidR="00B66189" w:rsidRDefault="00B66189" w:rsidP="00B66189">
      <w:pPr>
        <w:autoSpaceDE w:val="0"/>
        <w:autoSpaceDN w:val="0"/>
        <w:adjustRightInd w:val="0"/>
        <w:jc w:val="both"/>
        <w:rPr>
          <w:rFonts w:ascii="Arial" w:hAnsi="Arial" w:cs="Arial"/>
          <w:sz w:val="20"/>
          <w:szCs w:val="20"/>
        </w:rPr>
      </w:pPr>
    </w:p>
    <w:p w14:paraId="0D948259" w14:textId="77777777" w:rsidR="00B66189" w:rsidRDefault="00B66189" w:rsidP="00B66189">
      <w:pPr>
        <w:autoSpaceDE w:val="0"/>
        <w:autoSpaceDN w:val="0"/>
        <w:adjustRightInd w:val="0"/>
        <w:jc w:val="both"/>
        <w:rPr>
          <w:rFonts w:ascii="Arial" w:hAnsi="Arial" w:cs="Arial"/>
          <w:sz w:val="20"/>
          <w:szCs w:val="20"/>
        </w:rPr>
      </w:pPr>
      <w:r>
        <w:rPr>
          <w:rFonts w:ascii="Arial" w:hAnsi="Arial" w:cs="Arial"/>
          <w:sz w:val="20"/>
          <w:szCs w:val="20"/>
        </w:rPr>
        <w:t>I. Ponudbo dajemo (ustrezno obkrožiti!):</w:t>
      </w:r>
    </w:p>
    <w:p w14:paraId="15595173" w14:textId="77777777" w:rsidR="00B66189" w:rsidRDefault="00B66189" w:rsidP="00B66189">
      <w:pPr>
        <w:autoSpaceDE w:val="0"/>
        <w:autoSpaceDN w:val="0"/>
        <w:adjustRightInd w:val="0"/>
        <w:jc w:val="both"/>
        <w:rPr>
          <w:rFonts w:ascii="Arial" w:hAnsi="Arial" w:cs="Arial"/>
          <w:sz w:val="20"/>
          <w:szCs w:val="20"/>
        </w:rPr>
      </w:pPr>
      <w:r>
        <w:rPr>
          <w:rFonts w:ascii="Arial" w:hAnsi="Arial" w:cs="Arial"/>
          <w:sz w:val="20"/>
          <w:szCs w:val="20"/>
        </w:rPr>
        <w:t>a) samostojno</w:t>
      </w:r>
    </w:p>
    <w:p w14:paraId="1E965656" w14:textId="77777777" w:rsidR="00B66189" w:rsidRDefault="00B66189" w:rsidP="00B66189">
      <w:pPr>
        <w:autoSpaceDE w:val="0"/>
        <w:autoSpaceDN w:val="0"/>
        <w:adjustRightInd w:val="0"/>
        <w:jc w:val="both"/>
        <w:rPr>
          <w:rFonts w:ascii="Arial" w:hAnsi="Arial" w:cs="Arial"/>
          <w:sz w:val="20"/>
          <w:szCs w:val="20"/>
        </w:rPr>
      </w:pPr>
      <w:r>
        <w:rPr>
          <w:rFonts w:ascii="Arial" w:hAnsi="Arial" w:cs="Arial"/>
          <w:sz w:val="20"/>
          <w:szCs w:val="20"/>
        </w:rPr>
        <w:t>b) skupno ponudbo v skupini izvajalcev (podizvajalcev):________________________________</w:t>
      </w:r>
    </w:p>
    <w:p w14:paraId="087AE581" w14:textId="77777777" w:rsidR="00B66189" w:rsidRDefault="00B66189" w:rsidP="00B66189">
      <w:pPr>
        <w:autoSpaceDE w:val="0"/>
        <w:autoSpaceDN w:val="0"/>
        <w:adjustRightInd w:val="0"/>
        <w:jc w:val="both"/>
        <w:rPr>
          <w:rFonts w:ascii="Arial" w:hAnsi="Arial" w:cs="Arial"/>
          <w:sz w:val="20"/>
          <w:szCs w:val="20"/>
        </w:rPr>
      </w:pPr>
    </w:p>
    <w:tbl>
      <w:tblPr>
        <w:tblW w:w="9345" w:type="dxa"/>
        <w:jc w:val="center"/>
        <w:tblLayout w:type="fixed"/>
        <w:tblCellMar>
          <w:left w:w="70" w:type="dxa"/>
          <w:right w:w="70" w:type="dxa"/>
        </w:tblCellMar>
        <w:tblLook w:val="04A0" w:firstRow="1" w:lastRow="0" w:firstColumn="1" w:lastColumn="0" w:noHBand="0" w:noVBand="1"/>
      </w:tblPr>
      <w:tblGrid>
        <w:gridCol w:w="1555"/>
        <w:gridCol w:w="849"/>
        <w:gridCol w:w="1417"/>
        <w:gridCol w:w="1274"/>
        <w:gridCol w:w="1133"/>
        <w:gridCol w:w="1275"/>
        <w:gridCol w:w="1842"/>
      </w:tblGrid>
      <w:tr w:rsidR="00B66189" w14:paraId="430E0780" w14:textId="77777777">
        <w:trPr>
          <w:trHeight w:val="377"/>
          <w:jc w:val="center"/>
        </w:trPr>
        <w:tc>
          <w:tcPr>
            <w:tcW w:w="1555" w:type="dxa"/>
            <w:tcBorders>
              <w:top w:val="single" w:sz="4" w:space="0" w:color="auto"/>
              <w:left w:val="single" w:sz="4" w:space="0" w:color="auto"/>
              <w:bottom w:val="single" w:sz="4" w:space="0" w:color="auto"/>
              <w:right w:val="single" w:sz="4" w:space="0" w:color="auto"/>
            </w:tcBorders>
            <w:noWrap/>
            <w:vAlign w:val="center"/>
            <w:hideMark/>
          </w:tcPr>
          <w:p w14:paraId="6DC34B8B" w14:textId="77777777" w:rsidR="00B66189" w:rsidRDefault="00B66189">
            <w:pPr>
              <w:widowControl w:val="0"/>
              <w:autoSpaceDE w:val="0"/>
              <w:autoSpaceDN w:val="0"/>
              <w:adjustRightInd w:val="0"/>
              <w:spacing w:line="256" w:lineRule="auto"/>
              <w:jc w:val="center"/>
              <w:rPr>
                <w:rFonts w:ascii="Arial" w:eastAsia="Calibri" w:hAnsi="Arial" w:cs="Arial"/>
                <w:sz w:val="20"/>
                <w:szCs w:val="20"/>
                <w:lang w:eastAsia="en-US"/>
              </w:rPr>
            </w:pPr>
            <w:r>
              <w:rPr>
                <w:rFonts w:ascii="Arial" w:eastAsia="Calibri" w:hAnsi="Arial" w:cs="Arial"/>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3610D9" w14:textId="77777777" w:rsidR="00B66189" w:rsidRDefault="00B66189">
            <w:pPr>
              <w:widowControl w:val="0"/>
              <w:autoSpaceDE w:val="0"/>
              <w:autoSpaceDN w:val="0"/>
              <w:adjustRightInd w:val="0"/>
              <w:spacing w:line="256" w:lineRule="auto"/>
              <w:jc w:val="center"/>
              <w:rPr>
                <w:rFonts w:ascii="Arial" w:eastAsia="Calibri" w:hAnsi="Arial" w:cs="Arial"/>
                <w:bCs/>
                <w:iCs/>
                <w:sz w:val="20"/>
                <w:szCs w:val="20"/>
                <w:lang w:eastAsia="en-US"/>
              </w:rPr>
            </w:pPr>
            <w:r>
              <w:rPr>
                <w:rFonts w:ascii="Arial" w:eastAsia="Calibri" w:hAnsi="Arial" w:cs="Arial"/>
                <w:bCs/>
                <w:iCs/>
                <w:sz w:val="20"/>
                <w:szCs w:val="20"/>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150B0" w14:textId="77777777" w:rsidR="00B66189" w:rsidRDefault="00B66189">
            <w:pPr>
              <w:widowControl w:val="0"/>
              <w:autoSpaceDE w:val="0"/>
              <w:autoSpaceDN w:val="0"/>
              <w:adjustRightInd w:val="0"/>
              <w:spacing w:line="256" w:lineRule="auto"/>
              <w:jc w:val="center"/>
              <w:rPr>
                <w:rFonts w:ascii="Arial" w:eastAsia="Calibri" w:hAnsi="Arial" w:cs="Arial"/>
                <w:bCs/>
                <w:iCs/>
                <w:sz w:val="20"/>
                <w:szCs w:val="20"/>
                <w:lang w:eastAsia="en-US"/>
              </w:rPr>
            </w:pPr>
            <w:r>
              <w:rPr>
                <w:rFonts w:ascii="Arial" w:eastAsia="Calibri" w:hAnsi="Arial" w:cs="Arial"/>
                <w:bCs/>
                <w:iCs/>
                <w:sz w:val="20"/>
                <w:szCs w:val="20"/>
                <w:lang w:eastAsia="en-US"/>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F15384" w14:textId="77777777" w:rsidR="00B66189" w:rsidRDefault="00B66189">
            <w:pPr>
              <w:widowControl w:val="0"/>
              <w:autoSpaceDE w:val="0"/>
              <w:autoSpaceDN w:val="0"/>
              <w:adjustRightInd w:val="0"/>
              <w:spacing w:line="256" w:lineRule="auto"/>
              <w:jc w:val="center"/>
              <w:rPr>
                <w:rFonts w:ascii="Arial" w:eastAsia="Calibri" w:hAnsi="Arial" w:cs="Arial"/>
                <w:bCs/>
                <w:iCs/>
                <w:sz w:val="20"/>
                <w:szCs w:val="20"/>
                <w:lang w:eastAsia="en-US"/>
              </w:rPr>
            </w:pPr>
            <w:r>
              <w:rPr>
                <w:rFonts w:ascii="Arial" w:eastAsia="Calibri" w:hAnsi="Arial" w:cs="Arial"/>
                <w:bCs/>
                <w:iCs/>
                <w:sz w:val="20"/>
                <w:szCs w:val="20"/>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1DD828" w14:textId="77777777" w:rsidR="00B66189" w:rsidRDefault="00B66189">
            <w:pPr>
              <w:widowControl w:val="0"/>
              <w:autoSpaceDE w:val="0"/>
              <w:autoSpaceDN w:val="0"/>
              <w:adjustRightInd w:val="0"/>
              <w:spacing w:line="256" w:lineRule="auto"/>
              <w:jc w:val="center"/>
              <w:rPr>
                <w:rFonts w:ascii="Arial" w:eastAsia="Calibri" w:hAnsi="Arial" w:cs="Arial"/>
                <w:bCs/>
                <w:iCs/>
                <w:sz w:val="20"/>
                <w:szCs w:val="20"/>
                <w:lang w:eastAsia="en-US"/>
              </w:rPr>
            </w:pPr>
            <w:r>
              <w:rPr>
                <w:rFonts w:ascii="Arial" w:eastAsia="Calibri" w:hAnsi="Arial" w:cs="Arial"/>
                <w:bCs/>
                <w:iCs/>
                <w:sz w:val="20"/>
                <w:szCs w:val="20"/>
                <w:lang w:eastAsia="en-US"/>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FA2AE9" w14:textId="77777777" w:rsidR="00B66189" w:rsidRDefault="00B66189">
            <w:pPr>
              <w:widowControl w:val="0"/>
              <w:autoSpaceDE w:val="0"/>
              <w:autoSpaceDN w:val="0"/>
              <w:adjustRightInd w:val="0"/>
              <w:spacing w:line="256" w:lineRule="auto"/>
              <w:jc w:val="center"/>
              <w:rPr>
                <w:rFonts w:ascii="Arial" w:eastAsia="Calibri" w:hAnsi="Arial" w:cs="Arial"/>
                <w:bCs/>
                <w:iCs/>
                <w:sz w:val="20"/>
                <w:szCs w:val="20"/>
                <w:lang w:eastAsia="en-US"/>
              </w:rPr>
            </w:pPr>
            <w:r>
              <w:rPr>
                <w:rFonts w:ascii="Arial" w:eastAsia="Calibri" w:hAnsi="Arial" w:cs="Arial"/>
                <w:bCs/>
                <w:iCs/>
                <w:sz w:val="20"/>
                <w:szCs w:val="20"/>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4CDED8" w14:textId="77777777" w:rsidR="00B66189" w:rsidRDefault="00B66189">
            <w:pPr>
              <w:widowControl w:val="0"/>
              <w:autoSpaceDE w:val="0"/>
              <w:autoSpaceDN w:val="0"/>
              <w:adjustRightInd w:val="0"/>
              <w:spacing w:line="256" w:lineRule="auto"/>
              <w:jc w:val="center"/>
              <w:rPr>
                <w:rFonts w:ascii="Arial" w:eastAsia="Calibri" w:hAnsi="Arial" w:cs="Arial"/>
                <w:bCs/>
                <w:iCs/>
                <w:sz w:val="20"/>
                <w:szCs w:val="20"/>
                <w:lang w:eastAsia="en-US"/>
              </w:rPr>
            </w:pPr>
            <w:r>
              <w:rPr>
                <w:rFonts w:ascii="Arial" w:eastAsia="Calibri" w:hAnsi="Arial" w:cs="Arial"/>
                <w:bCs/>
                <w:iCs/>
                <w:sz w:val="20"/>
                <w:szCs w:val="20"/>
                <w:lang w:eastAsia="en-US"/>
              </w:rPr>
              <w:t>7</w:t>
            </w:r>
          </w:p>
        </w:tc>
      </w:tr>
      <w:tr w:rsidR="00B66189" w14:paraId="3DE884F8" w14:textId="77777777">
        <w:trPr>
          <w:trHeight w:val="867"/>
          <w:jc w:val="center"/>
        </w:trPr>
        <w:tc>
          <w:tcPr>
            <w:tcW w:w="1555" w:type="dxa"/>
            <w:tcBorders>
              <w:top w:val="single" w:sz="4" w:space="0" w:color="auto"/>
              <w:left w:val="single" w:sz="4" w:space="0" w:color="auto"/>
              <w:bottom w:val="single" w:sz="4" w:space="0" w:color="auto"/>
              <w:right w:val="single" w:sz="4" w:space="0" w:color="auto"/>
            </w:tcBorders>
            <w:noWrap/>
            <w:vAlign w:val="center"/>
            <w:hideMark/>
          </w:tcPr>
          <w:p w14:paraId="0C428F4C" w14:textId="77777777" w:rsidR="00B66189" w:rsidRDefault="00B66189">
            <w:pPr>
              <w:widowControl w:val="0"/>
              <w:autoSpaceDE w:val="0"/>
              <w:autoSpaceDN w:val="0"/>
              <w:adjustRightInd w:val="0"/>
              <w:spacing w:line="256" w:lineRule="auto"/>
              <w:jc w:val="center"/>
              <w:rPr>
                <w:rFonts w:ascii="Arial" w:eastAsia="Calibri" w:hAnsi="Arial" w:cs="Arial"/>
                <w:b/>
                <w:sz w:val="20"/>
                <w:szCs w:val="20"/>
                <w:lang w:eastAsia="en-US"/>
              </w:rPr>
            </w:pPr>
            <w:r>
              <w:rPr>
                <w:rFonts w:ascii="Arial" w:eastAsia="Calibri" w:hAnsi="Arial" w:cs="Arial"/>
                <w:b/>
                <w:sz w:val="20"/>
                <w:szCs w:val="20"/>
                <w:lang w:eastAsia="en-US"/>
              </w:rPr>
              <w:t>Blago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800942" w14:textId="77777777" w:rsidR="00B66189" w:rsidRDefault="00B66189">
            <w:pPr>
              <w:widowControl w:val="0"/>
              <w:autoSpaceDE w:val="0"/>
              <w:autoSpaceDN w:val="0"/>
              <w:adjustRightInd w:val="0"/>
              <w:spacing w:line="256" w:lineRule="auto"/>
              <w:jc w:val="center"/>
              <w:rPr>
                <w:rFonts w:ascii="Arial" w:eastAsia="Calibri" w:hAnsi="Arial" w:cs="Arial"/>
                <w:b/>
                <w:bCs/>
                <w:iCs/>
                <w:sz w:val="20"/>
                <w:szCs w:val="20"/>
                <w:lang w:eastAsia="en-US"/>
              </w:rPr>
            </w:pPr>
            <w:r>
              <w:rPr>
                <w:rFonts w:ascii="Arial" w:eastAsia="Calibri" w:hAnsi="Arial" w:cs="Arial"/>
                <w:b/>
                <w:bCs/>
                <w:iCs/>
                <w:sz w:val="20"/>
                <w:szCs w:val="20"/>
                <w:lang w:eastAsia="en-US"/>
              </w:rPr>
              <w:t>EM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02115" w14:textId="77777777" w:rsidR="00B66189" w:rsidRDefault="00B66189">
            <w:pPr>
              <w:widowControl w:val="0"/>
              <w:autoSpaceDE w:val="0"/>
              <w:autoSpaceDN w:val="0"/>
              <w:adjustRightInd w:val="0"/>
              <w:spacing w:line="256" w:lineRule="auto"/>
              <w:jc w:val="center"/>
              <w:rPr>
                <w:rFonts w:ascii="Arial" w:eastAsia="Calibri" w:hAnsi="Arial" w:cs="Arial"/>
                <w:b/>
                <w:bCs/>
                <w:iCs/>
                <w:sz w:val="20"/>
                <w:szCs w:val="20"/>
                <w:lang w:eastAsia="en-US"/>
              </w:rPr>
            </w:pPr>
            <w:r>
              <w:rPr>
                <w:rFonts w:ascii="Arial" w:eastAsia="Calibri" w:hAnsi="Arial" w:cs="Arial"/>
                <w:b/>
                <w:bCs/>
                <w:iCs/>
                <w:sz w:val="20"/>
                <w:szCs w:val="20"/>
                <w:lang w:eastAsia="en-US"/>
              </w:rPr>
              <w:t>Okvirna triletna količina (L)</w:t>
            </w:r>
          </w:p>
        </w:tc>
        <w:tc>
          <w:tcPr>
            <w:tcW w:w="1275" w:type="dxa"/>
            <w:tcBorders>
              <w:top w:val="single" w:sz="4" w:space="0" w:color="auto"/>
              <w:left w:val="single" w:sz="4" w:space="0" w:color="auto"/>
              <w:bottom w:val="single" w:sz="4" w:space="0" w:color="auto"/>
              <w:right w:val="single" w:sz="4" w:space="0" w:color="auto"/>
            </w:tcBorders>
            <w:vAlign w:val="center"/>
          </w:tcPr>
          <w:p w14:paraId="6932296C" w14:textId="77777777" w:rsidR="00B66189" w:rsidRDefault="00B66189">
            <w:pPr>
              <w:widowControl w:val="0"/>
              <w:autoSpaceDE w:val="0"/>
              <w:autoSpaceDN w:val="0"/>
              <w:adjustRightInd w:val="0"/>
              <w:spacing w:line="256" w:lineRule="auto"/>
              <w:jc w:val="center"/>
              <w:rPr>
                <w:rFonts w:ascii="Arial" w:eastAsia="Calibri" w:hAnsi="Arial" w:cs="Arial"/>
                <w:b/>
                <w:bCs/>
                <w:iCs/>
                <w:sz w:val="20"/>
                <w:szCs w:val="20"/>
                <w:lang w:eastAsia="en-US"/>
              </w:rPr>
            </w:pPr>
            <w:r>
              <w:rPr>
                <w:rFonts w:ascii="Arial" w:eastAsia="Calibri" w:hAnsi="Arial" w:cs="Arial"/>
                <w:b/>
                <w:bCs/>
                <w:iCs/>
                <w:sz w:val="20"/>
                <w:szCs w:val="20"/>
                <w:lang w:eastAsia="en-US"/>
              </w:rPr>
              <w:t>Cena/EM v EUR brez DDV*</w:t>
            </w:r>
          </w:p>
          <w:p w14:paraId="446C0BBF" w14:textId="77777777" w:rsidR="00B66189" w:rsidRDefault="00B66189">
            <w:pPr>
              <w:widowControl w:val="0"/>
              <w:autoSpaceDE w:val="0"/>
              <w:autoSpaceDN w:val="0"/>
              <w:adjustRightInd w:val="0"/>
              <w:spacing w:line="256" w:lineRule="auto"/>
              <w:jc w:val="center"/>
              <w:rPr>
                <w:rFonts w:ascii="Arial" w:eastAsia="Calibri" w:hAnsi="Arial" w:cs="Arial"/>
                <w:b/>
                <w:bCs/>
                <w:iCs/>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0B6D5E" w14:textId="77777777" w:rsidR="00B66189" w:rsidRDefault="00B66189">
            <w:pPr>
              <w:widowControl w:val="0"/>
              <w:autoSpaceDE w:val="0"/>
              <w:autoSpaceDN w:val="0"/>
              <w:adjustRightInd w:val="0"/>
              <w:spacing w:line="256" w:lineRule="auto"/>
              <w:jc w:val="center"/>
              <w:rPr>
                <w:rFonts w:ascii="Arial" w:eastAsia="Calibri" w:hAnsi="Arial" w:cs="Arial"/>
                <w:b/>
                <w:bCs/>
                <w:iCs/>
                <w:sz w:val="20"/>
                <w:szCs w:val="20"/>
                <w:lang w:eastAsia="en-US"/>
              </w:rPr>
            </w:pPr>
            <w:r>
              <w:rPr>
                <w:rFonts w:ascii="Arial" w:eastAsia="Calibri" w:hAnsi="Arial" w:cs="Arial"/>
                <w:b/>
                <w:bCs/>
                <w:iCs/>
                <w:sz w:val="20"/>
                <w:szCs w:val="20"/>
                <w:lang w:eastAsia="en-US"/>
              </w:rPr>
              <w:t>Odstotek popusta/ enoto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6F4D7E" w14:textId="77777777" w:rsidR="00B66189" w:rsidRDefault="00B66189">
            <w:pPr>
              <w:widowControl w:val="0"/>
              <w:autoSpaceDE w:val="0"/>
              <w:autoSpaceDN w:val="0"/>
              <w:adjustRightInd w:val="0"/>
              <w:spacing w:line="256" w:lineRule="auto"/>
              <w:jc w:val="center"/>
              <w:rPr>
                <w:rFonts w:ascii="Arial" w:eastAsia="Calibri" w:hAnsi="Arial" w:cs="Arial"/>
                <w:b/>
                <w:bCs/>
                <w:iCs/>
                <w:sz w:val="20"/>
                <w:szCs w:val="20"/>
                <w:lang w:eastAsia="en-US"/>
              </w:rPr>
            </w:pPr>
            <w:r>
              <w:rPr>
                <w:rFonts w:ascii="Arial" w:eastAsia="Calibri" w:hAnsi="Arial" w:cs="Arial"/>
                <w:b/>
                <w:bCs/>
                <w:iCs/>
                <w:sz w:val="20"/>
                <w:szCs w:val="20"/>
                <w:lang w:eastAsia="en-US"/>
              </w:rPr>
              <w:t>Cena/enoto v EUR brez DDV z vključenim popustom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FCCA45" w14:textId="77777777" w:rsidR="00B66189" w:rsidRDefault="00B66189">
            <w:pPr>
              <w:widowControl w:val="0"/>
              <w:autoSpaceDE w:val="0"/>
              <w:autoSpaceDN w:val="0"/>
              <w:adjustRightInd w:val="0"/>
              <w:spacing w:line="256" w:lineRule="auto"/>
              <w:jc w:val="center"/>
              <w:rPr>
                <w:rFonts w:ascii="Arial" w:eastAsia="Calibri" w:hAnsi="Arial" w:cs="Arial"/>
                <w:b/>
                <w:bCs/>
                <w:iCs/>
                <w:sz w:val="20"/>
                <w:szCs w:val="20"/>
                <w:lang w:eastAsia="en-US"/>
              </w:rPr>
            </w:pPr>
            <w:r>
              <w:rPr>
                <w:rFonts w:ascii="Arial" w:eastAsia="Calibri" w:hAnsi="Arial" w:cs="Arial"/>
                <w:b/>
                <w:bCs/>
                <w:iCs/>
                <w:sz w:val="20"/>
                <w:szCs w:val="20"/>
                <w:lang w:eastAsia="en-US"/>
              </w:rPr>
              <w:t>Vrednost SKUPAJ v EUR brez DDV z vključenim popustom (3x6)</w:t>
            </w:r>
          </w:p>
        </w:tc>
      </w:tr>
      <w:tr w:rsidR="00B66189" w14:paraId="106BF216" w14:textId="77777777">
        <w:trPr>
          <w:trHeight w:val="300"/>
          <w:jc w:val="center"/>
        </w:trPr>
        <w:tc>
          <w:tcPr>
            <w:tcW w:w="1555" w:type="dxa"/>
            <w:tcBorders>
              <w:top w:val="single" w:sz="4" w:space="0" w:color="auto"/>
              <w:left w:val="single" w:sz="4" w:space="0" w:color="auto"/>
              <w:bottom w:val="single" w:sz="4" w:space="0" w:color="auto"/>
              <w:right w:val="nil"/>
            </w:tcBorders>
            <w:vAlign w:val="center"/>
            <w:hideMark/>
          </w:tcPr>
          <w:p w14:paraId="1C41F803" w14:textId="77777777" w:rsidR="00B66189" w:rsidRDefault="00B66189">
            <w:pPr>
              <w:widowControl w:val="0"/>
              <w:autoSpaceDE w:val="0"/>
              <w:autoSpaceDN w:val="0"/>
              <w:adjustRightInd w:val="0"/>
              <w:spacing w:after="160" w:line="256" w:lineRule="auto"/>
              <w:jc w:val="center"/>
              <w:rPr>
                <w:rFonts w:ascii="Arial" w:eastAsia="Calibri" w:hAnsi="Arial" w:cs="Arial"/>
                <w:iCs/>
                <w:sz w:val="20"/>
                <w:szCs w:val="20"/>
                <w:lang w:eastAsia="en-US"/>
              </w:rPr>
            </w:pPr>
            <w:r>
              <w:rPr>
                <w:rFonts w:ascii="Arial" w:eastAsia="Calibri" w:hAnsi="Arial" w:cs="Arial"/>
                <w:iCs/>
                <w:sz w:val="20"/>
                <w:szCs w:val="20"/>
                <w:lang w:eastAsia="en-US"/>
              </w:rPr>
              <w:t>Kurilno olje ekstra lahko</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D43D5E" w14:textId="77777777" w:rsidR="00B66189" w:rsidRDefault="00B66189">
            <w:pPr>
              <w:widowControl w:val="0"/>
              <w:autoSpaceDE w:val="0"/>
              <w:autoSpaceDN w:val="0"/>
              <w:adjustRightInd w:val="0"/>
              <w:spacing w:after="160" w:line="256" w:lineRule="auto"/>
              <w:jc w:val="center"/>
              <w:rPr>
                <w:rFonts w:ascii="Arial" w:eastAsia="Calibri" w:hAnsi="Arial" w:cs="Arial"/>
                <w:bCs/>
                <w:iCs/>
                <w:sz w:val="20"/>
                <w:szCs w:val="20"/>
                <w:lang w:eastAsia="en-US"/>
              </w:rPr>
            </w:pPr>
            <w:r>
              <w:rPr>
                <w:rFonts w:ascii="Arial" w:eastAsia="Calibri" w:hAnsi="Arial" w:cs="Arial"/>
                <w:bCs/>
                <w:iCs/>
                <w:sz w:val="20"/>
                <w:szCs w:val="20"/>
                <w:lang w:eastAsia="en-US"/>
              </w:rPr>
              <w:t>Liter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43146B" w14:textId="2D66D2C3" w:rsidR="00B66189" w:rsidRDefault="0008345A">
            <w:pPr>
              <w:widowControl w:val="0"/>
              <w:autoSpaceDE w:val="0"/>
              <w:autoSpaceDN w:val="0"/>
              <w:adjustRightInd w:val="0"/>
              <w:spacing w:after="160" w:line="256" w:lineRule="auto"/>
              <w:jc w:val="center"/>
              <w:rPr>
                <w:rFonts w:ascii="Arial" w:eastAsia="Calibri" w:hAnsi="Arial" w:cs="Arial"/>
                <w:bCs/>
                <w:iCs/>
                <w:sz w:val="20"/>
                <w:szCs w:val="20"/>
                <w:lang w:eastAsia="en-US"/>
              </w:rPr>
            </w:pPr>
            <w:r>
              <w:rPr>
                <w:rFonts w:ascii="Arial" w:eastAsia="Calibri" w:hAnsi="Arial" w:cs="Arial"/>
                <w:bCs/>
                <w:iCs/>
                <w:sz w:val="20"/>
                <w:szCs w:val="20"/>
                <w:lang w:eastAsia="en-US"/>
              </w:rPr>
              <w:t>2.6</w:t>
            </w:r>
            <w:r w:rsidR="0074695C">
              <w:rPr>
                <w:rFonts w:ascii="Arial" w:eastAsia="Calibri" w:hAnsi="Arial" w:cs="Arial"/>
                <w:bCs/>
                <w:iCs/>
                <w:sz w:val="20"/>
                <w:szCs w:val="20"/>
                <w:lang w:eastAsia="en-US"/>
              </w:rPr>
              <w:t>20</w:t>
            </w:r>
            <w:r>
              <w:rPr>
                <w:rFonts w:ascii="Arial" w:eastAsia="Calibri" w:hAnsi="Arial" w:cs="Arial"/>
                <w:bCs/>
                <w:iCs/>
                <w:sz w:val="20"/>
                <w:szCs w:val="20"/>
                <w:lang w:eastAsia="en-US"/>
              </w:rPr>
              <w:t>.692</w:t>
            </w:r>
          </w:p>
        </w:tc>
        <w:tc>
          <w:tcPr>
            <w:tcW w:w="1275" w:type="dxa"/>
            <w:tcBorders>
              <w:top w:val="nil"/>
              <w:left w:val="single" w:sz="4" w:space="0" w:color="auto"/>
              <w:bottom w:val="single" w:sz="4" w:space="0" w:color="auto"/>
              <w:right w:val="single" w:sz="4" w:space="0" w:color="auto"/>
            </w:tcBorders>
            <w:vAlign w:val="center"/>
          </w:tcPr>
          <w:p w14:paraId="7E731B78" w14:textId="77777777" w:rsidR="00B66189" w:rsidRDefault="00B66189">
            <w:pPr>
              <w:widowControl w:val="0"/>
              <w:autoSpaceDE w:val="0"/>
              <w:autoSpaceDN w:val="0"/>
              <w:adjustRightInd w:val="0"/>
              <w:spacing w:after="160" w:line="256" w:lineRule="auto"/>
              <w:jc w:val="center"/>
              <w:rPr>
                <w:rFonts w:ascii="Arial" w:eastAsia="Calibri" w:hAnsi="Arial" w:cs="Arial"/>
                <w:bCs/>
                <w:iCs/>
                <w:sz w:val="20"/>
                <w:szCs w:val="20"/>
                <w:lang w:eastAsia="en-US"/>
              </w:rPr>
            </w:pPr>
          </w:p>
        </w:tc>
        <w:tc>
          <w:tcPr>
            <w:tcW w:w="1134" w:type="dxa"/>
            <w:tcBorders>
              <w:top w:val="nil"/>
              <w:left w:val="single" w:sz="4" w:space="0" w:color="auto"/>
              <w:bottom w:val="single" w:sz="4" w:space="0" w:color="auto"/>
              <w:right w:val="single" w:sz="4" w:space="0" w:color="auto"/>
            </w:tcBorders>
            <w:vAlign w:val="center"/>
          </w:tcPr>
          <w:p w14:paraId="20F1B931" w14:textId="77777777" w:rsidR="00B66189" w:rsidRDefault="00B66189">
            <w:pPr>
              <w:widowControl w:val="0"/>
              <w:autoSpaceDE w:val="0"/>
              <w:autoSpaceDN w:val="0"/>
              <w:adjustRightInd w:val="0"/>
              <w:spacing w:after="160" w:line="256" w:lineRule="auto"/>
              <w:jc w:val="center"/>
              <w:rPr>
                <w:rFonts w:ascii="Arial" w:eastAsia="Calibri" w:hAnsi="Arial" w:cs="Arial"/>
                <w:bCs/>
                <w:iCs/>
                <w:sz w:val="20"/>
                <w:szCs w:val="20"/>
                <w:lang w:eastAsia="en-US"/>
              </w:rPr>
            </w:pPr>
          </w:p>
        </w:tc>
        <w:tc>
          <w:tcPr>
            <w:tcW w:w="1276" w:type="dxa"/>
            <w:tcBorders>
              <w:top w:val="nil"/>
              <w:left w:val="single" w:sz="4" w:space="0" w:color="auto"/>
              <w:bottom w:val="single" w:sz="4" w:space="0" w:color="auto"/>
              <w:right w:val="single" w:sz="4" w:space="0" w:color="auto"/>
            </w:tcBorders>
            <w:vAlign w:val="center"/>
          </w:tcPr>
          <w:p w14:paraId="745A442C" w14:textId="77777777" w:rsidR="00B66189" w:rsidRDefault="00B66189">
            <w:pPr>
              <w:widowControl w:val="0"/>
              <w:autoSpaceDE w:val="0"/>
              <w:autoSpaceDN w:val="0"/>
              <w:adjustRightInd w:val="0"/>
              <w:spacing w:after="160" w:line="256" w:lineRule="auto"/>
              <w:jc w:val="center"/>
              <w:rPr>
                <w:rFonts w:ascii="Arial" w:eastAsia="Calibri" w:hAnsi="Arial" w:cs="Arial"/>
                <w:bCs/>
                <w:iCs/>
                <w:sz w:val="20"/>
                <w:szCs w:val="20"/>
                <w:lang w:eastAsia="en-US"/>
              </w:rPr>
            </w:pPr>
          </w:p>
        </w:tc>
        <w:tc>
          <w:tcPr>
            <w:tcW w:w="1843" w:type="dxa"/>
            <w:tcBorders>
              <w:top w:val="nil"/>
              <w:left w:val="single" w:sz="4" w:space="0" w:color="auto"/>
              <w:bottom w:val="single" w:sz="4" w:space="0" w:color="auto"/>
              <w:right w:val="single" w:sz="4" w:space="0" w:color="auto"/>
            </w:tcBorders>
            <w:vAlign w:val="center"/>
          </w:tcPr>
          <w:p w14:paraId="45F62EBD" w14:textId="77777777" w:rsidR="00B66189" w:rsidRDefault="00B66189">
            <w:pPr>
              <w:widowControl w:val="0"/>
              <w:autoSpaceDE w:val="0"/>
              <w:autoSpaceDN w:val="0"/>
              <w:adjustRightInd w:val="0"/>
              <w:spacing w:after="160" w:line="256" w:lineRule="auto"/>
              <w:jc w:val="center"/>
              <w:rPr>
                <w:rFonts w:ascii="Arial" w:eastAsia="Calibri" w:hAnsi="Arial" w:cs="Arial"/>
                <w:bCs/>
                <w:iCs/>
                <w:sz w:val="20"/>
                <w:szCs w:val="20"/>
                <w:lang w:eastAsia="en-US"/>
              </w:rPr>
            </w:pPr>
          </w:p>
        </w:tc>
      </w:tr>
    </w:tbl>
    <w:p w14:paraId="1832FF46" w14:textId="77777777" w:rsidR="00B66189" w:rsidRDefault="00B66189" w:rsidP="00B66189">
      <w:pPr>
        <w:jc w:val="both"/>
        <w:rPr>
          <w:rFonts w:ascii="Arial" w:hAnsi="Arial" w:cs="Arial"/>
          <w:b/>
          <w:sz w:val="20"/>
          <w:szCs w:val="20"/>
        </w:rPr>
      </w:pPr>
      <w:r>
        <w:rPr>
          <w:rFonts w:ascii="Arial" w:hAnsi="Arial" w:cs="Arial"/>
          <w:b/>
          <w:sz w:val="20"/>
        </w:rPr>
        <w:t>*Ceno kurilnega olja ekstra lahkega določa Vlada RS, skladno z Uredbo o oblikovanju cen določenih naftnih derivatov. Ponudnik vpiše ceno v EUR brez DDV z vsemi dajatvami, ki je veljala na dan objave tega javnega naročila.</w:t>
      </w:r>
    </w:p>
    <w:p w14:paraId="7777ECA1" w14:textId="77777777" w:rsidR="00B66189" w:rsidRDefault="00B66189" w:rsidP="00B66189">
      <w:pPr>
        <w:jc w:val="both"/>
        <w:rPr>
          <w:rFonts w:ascii="Arial" w:hAnsi="Arial" w:cs="Arial"/>
          <w:b/>
          <w:sz w:val="20"/>
          <w:szCs w:val="20"/>
        </w:rPr>
      </w:pPr>
    </w:p>
    <w:p w14:paraId="4EBDD246" w14:textId="77777777" w:rsidR="00B66189" w:rsidRDefault="00B66189" w:rsidP="00B66189">
      <w:pPr>
        <w:jc w:val="both"/>
        <w:rPr>
          <w:rFonts w:ascii="Arial" w:hAnsi="Arial" w:cs="Arial"/>
          <w:sz w:val="20"/>
          <w:szCs w:val="20"/>
        </w:rPr>
      </w:pPr>
      <w:r>
        <w:rPr>
          <w:rFonts w:ascii="Arial" w:hAnsi="Arial" w:cs="Arial"/>
          <w:sz w:val="20"/>
          <w:szCs w:val="20"/>
        </w:rPr>
        <w:t xml:space="preserve">Višina popusta je </w:t>
      </w:r>
      <w:r>
        <w:rPr>
          <w:rFonts w:ascii="Arial" w:hAnsi="Arial" w:cs="Arial"/>
          <w:b/>
          <w:sz w:val="20"/>
          <w:szCs w:val="20"/>
        </w:rPr>
        <w:t>fiksna in nespremenljiva</w:t>
      </w:r>
      <w:r>
        <w:rPr>
          <w:rFonts w:ascii="Arial" w:hAnsi="Arial" w:cs="Arial"/>
          <w:sz w:val="20"/>
          <w:szCs w:val="20"/>
        </w:rPr>
        <w:t xml:space="preserve"> do konca izvedbe naročila.</w:t>
      </w:r>
    </w:p>
    <w:p w14:paraId="6338B5F2" w14:textId="77777777" w:rsidR="00B66189" w:rsidRDefault="00B66189" w:rsidP="00B66189">
      <w:pPr>
        <w:jc w:val="both"/>
        <w:rPr>
          <w:rFonts w:ascii="Arial" w:hAnsi="Arial" w:cs="Arial"/>
          <w:sz w:val="20"/>
          <w:szCs w:val="20"/>
        </w:rPr>
      </w:pPr>
    </w:p>
    <w:p w14:paraId="11A9020C" w14:textId="77777777" w:rsidR="00B66189" w:rsidRDefault="00B66189" w:rsidP="00B66189">
      <w:pPr>
        <w:jc w:val="both"/>
        <w:rPr>
          <w:rFonts w:ascii="Arial" w:hAnsi="Arial" w:cs="Arial"/>
          <w:sz w:val="20"/>
          <w:szCs w:val="20"/>
        </w:rPr>
      </w:pPr>
      <w:r>
        <w:rPr>
          <w:rFonts w:ascii="Arial" w:hAnsi="Arial" w:cs="Arial"/>
          <w:sz w:val="20"/>
          <w:szCs w:val="20"/>
        </w:rPr>
        <w:t>Količina je okvirna. Naročnik si v času pogodbenega razmerja pridržuje pravico povečati oziroma zmanjšati pogodbeno količino.</w:t>
      </w:r>
    </w:p>
    <w:p w14:paraId="1BC046E0" w14:textId="77777777" w:rsidR="00B66189" w:rsidRDefault="00B66189" w:rsidP="00B66189">
      <w:pPr>
        <w:jc w:val="both"/>
        <w:rPr>
          <w:rFonts w:ascii="Arial" w:hAnsi="Arial" w:cs="Arial"/>
          <w:sz w:val="20"/>
          <w:szCs w:val="20"/>
        </w:rPr>
      </w:pPr>
    </w:p>
    <w:p w14:paraId="3A6BC1E9" w14:textId="77777777" w:rsidR="00B66189" w:rsidRDefault="00B66189" w:rsidP="00B66189">
      <w:pPr>
        <w:autoSpaceDE w:val="0"/>
        <w:autoSpaceDN w:val="0"/>
        <w:adjustRightInd w:val="0"/>
        <w:jc w:val="both"/>
        <w:rPr>
          <w:rFonts w:ascii="Arial" w:hAnsi="Arial" w:cs="Arial"/>
          <w:sz w:val="20"/>
          <w:szCs w:val="20"/>
        </w:rPr>
      </w:pPr>
      <w:r>
        <w:rPr>
          <w:rFonts w:ascii="Arial" w:hAnsi="Arial" w:cs="Arial"/>
          <w:sz w:val="20"/>
          <w:szCs w:val="20"/>
        </w:rPr>
        <w:t xml:space="preserve">Strinjamo se, da naša ponudba velja za dobo </w:t>
      </w:r>
      <w:r>
        <w:rPr>
          <w:rFonts w:ascii="Arial" w:hAnsi="Arial" w:cs="Arial"/>
          <w:b/>
          <w:sz w:val="20"/>
          <w:szCs w:val="20"/>
        </w:rPr>
        <w:t>150 (sto petdeset)</w:t>
      </w:r>
      <w:r>
        <w:rPr>
          <w:rFonts w:ascii="Arial" w:hAnsi="Arial" w:cs="Arial"/>
          <w:sz w:val="20"/>
          <w:szCs w:val="20"/>
        </w:rPr>
        <w:t xml:space="preserve"> dni od skrajnega roka za predložitev ponudb in bo za nas obvezujoča ter jo lahko sprejmete kadarkoli pred iztekom tega obdobja.</w:t>
      </w:r>
    </w:p>
    <w:p w14:paraId="52FAECDF" w14:textId="77777777" w:rsidR="00B66189" w:rsidRDefault="00B66189" w:rsidP="00B66189">
      <w:pPr>
        <w:autoSpaceDE w:val="0"/>
        <w:autoSpaceDN w:val="0"/>
        <w:adjustRightInd w:val="0"/>
        <w:jc w:val="both"/>
        <w:rPr>
          <w:rFonts w:ascii="Arial" w:hAnsi="Arial" w:cs="Arial"/>
          <w:sz w:val="20"/>
          <w:szCs w:val="20"/>
        </w:rPr>
      </w:pPr>
    </w:p>
    <w:p w14:paraId="7F5E100F" w14:textId="77777777" w:rsidR="00B66189" w:rsidRDefault="00B66189" w:rsidP="00B66189">
      <w:pPr>
        <w:autoSpaceDE w:val="0"/>
        <w:autoSpaceDN w:val="0"/>
        <w:adjustRightInd w:val="0"/>
        <w:jc w:val="both"/>
        <w:rPr>
          <w:rFonts w:ascii="Arial" w:hAnsi="Arial" w:cs="Arial"/>
          <w:sz w:val="20"/>
          <w:szCs w:val="20"/>
        </w:rPr>
      </w:pPr>
      <w:r>
        <w:rPr>
          <w:rFonts w:ascii="Arial" w:hAnsi="Arial" w:cs="Arial"/>
          <w:sz w:val="20"/>
          <w:szCs w:val="20"/>
        </w:rPr>
        <w:t xml:space="preserve">Zavedamo se, da si kot naročnik pridržujete pravico, da naše ponudbe ne izberete. </w:t>
      </w:r>
    </w:p>
    <w:p w14:paraId="569B029D" w14:textId="77777777" w:rsidR="00B66189" w:rsidRDefault="00B66189" w:rsidP="00B66189">
      <w:pPr>
        <w:autoSpaceDE w:val="0"/>
        <w:autoSpaceDN w:val="0"/>
        <w:adjustRightInd w:val="0"/>
        <w:jc w:val="both"/>
        <w:rPr>
          <w:rFonts w:ascii="Arial" w:hAnsi="Arial" w:cs="Arial"/>
          <w:sz w:val="20"/>
          <w:szCs w:val="20"/>
        </w:rPr>
      </w:pPr>
    </w:p>
    <w:p w14:paraId="13C021EC" w14:textId="77777777" w:rsidR="00B66189" w:rsidRDefault="00B66189" w:rsidP="00B66189">
      <w:pPr>
        <w:autoSpaceDE w:val="0"/>
        <w:autoSpaceDN w:val="0"/>
        <w:adjustRightInd w:val="0"/>
        <w:jc w:val="both"/>
        <w:rPr>
          <w:rFonts w:ascii="Arial" w:hAnsi="Arial" w:cs="Arial"/>
          <w:sz w:val="20"/>
          <w:szCs w:val="20"/>
        </w:rPr>
      </w:pPr>
      <w:r>
        <w:rPr>
          <w:rFonts w:ascii="Arial" w:hAnsi="Arial" w:cs="Arial"/>
          <w:sz w:val="20"/>
          <w:szCs w:val="20"/>
        </w:rPr>
        <w:t xml:space="preserve">Dokler se ne pripravi in ne podpiše uradna pogodba med nami, ta ponudba, skupaj z odločitvijo o oddaji javnega naročila, tvori med nami obvezujočo ponudbo. </w:t>
      </w:r>
    </w:p>
    <w:p w14:paraId="4CE208E4" w14:textId="77777777" w:rsidR="00B66189" w:rsidRDefault="00B66189" w:rsidP="00B66189">
      <w:pPr>
        <w:autoSpaceDE w:val="0"/>
        <w:autoSpaceDN w:val="0"/>
        <w:adjustRightInd w:val="0"/>
        <w:jc w:val="both"/>
        <w:rPr>
          <w:rFonts w:ascii="Arial" w:hAnsi="Arial" w:cs="Arial"/>
          <w:sz w:val="20"/>
          <w:szCs w:val="20"/>
        </w:rPr>
      </w:pPr>
    </w:p>
    <w:p w14:paraId="167BE879" w14:textId="77777777" w:rsidR="00B66189" w:rsidRDefault="00B66189" w:rsidP="00B66189">
      <w:pPr>
        <w:autoSpaceDE w:val="0"/>
        <w:autoSpaceDN w:val="0"/>
        <w:adjustRightInd w:val="0"/>
        <w:jc w:val="both"/>
        <w:rPr>
          <w:rFonts w:ascii="Arial" w:hAnsi="Arial" w:cs="Arial"/>
          <w:b/>
          <w:sz w:val="20"/>
          <w:szCs w:val="20"/>
        </w:rPr>
      </w:pPr>
      <w:r>
        <w:rPr>
          <w:rFonts w:ascii="Arial" w:hAnsi="Arial" w:cs="Arial"/>
          <w:sz w:val="20"/>
          <w:szCs w:val="20"/>
        </w:rPr>
        <w:t>V primeru, da bo naša ponudba sprejeta, bomo zagotovili zavarovanje za dobro izvedbo pogodbenih obveznosti v obliki in v znesku ter v roku določenem v razpisni dokumentaciji.</w:t>
      </w:r>
    </w:p>
    <w:p w14:paraId="3758390A" w14:textId="77777777" w:rsidR="006D150E" w:rsidRPr="00513FBA" w:rsidRDefault="006D150E" w:rsidP="006D150E">
      <w:pPr>
        <w:autoSpaceDE w:val="0"/>
        <w:autoSpaceDN w:val="0"/>
        <w:adjustRightInd w:val="0"/>
        <w:jc w:val="right"/>
        <w:rPr>
          <w:rFonts w:ascii="Arial" w:hAnsi="Arial" w:cs="Arial"/>
          <w:b/>
          <w:sz w:val="20"/>
          <w:szCs w:val="20"/>
        </w:rPr>
      </w:pPr>
    </w:p>
    <w:p w14:paraId="4E910BEC" w14:textId="77777777" w:rsidR="006D150E" w:rsidRDefault="006D150E" w:rsidP="006D150E">
      <w:pPr>
        <w:autoSpaceDE w:val="0"/>
        <w:autoSpaceDN w:val="0"/>
        <w:adjustRightInd w:val="0"/>
        <w:jc w:val="right"/>
        <w:rPr>
          <w:rFonts w:ascii="Arial" w:hAnsi="Arial" w:cs="Arial"/>
          <w:b/>
          <w:sz w:val="20"/>
          <w:szCs w:val="20"/>
        </w:rPr>
      </w:pPr>
    </w:p>
    <w:p w14:paraId="2D834E07" w14:textId="77777777" w:rsidR="006D150E" w:rsidRDefault="006D150E" w:rsidP="006D150E">
      <w:pPr>
        <w:autoSpaceDE w:val="0"/>
        <w:autoSpaceDN w:val="0"/>
        <w:adjustRightInd w:val="0"/>
        <w:jc w:val="right"/>
        <w:rPr>
          <w:rFonts w:ascii="Arial" w:hAnsi="Arial" w:cs="Arial"/>
          <w:b/>
          <w:sz w:val="20"/>
          <w:szCs w:val="20"/>
        </w:rPr>
      </w:pPr>
    </w:p>
    <w:p w14:paraId="21552E99" w14:textId="77777777" w:rsidR="006D150E" w:rsidRDefault="006D150E" w:rsidP="006D150E">
      <w:pPr>
        <w:autoSpaceDE w:val="0"/>
        <w:autoSpaceDN w:val="0"/>
        <w:adjustRightInd w:val="0"/>
        <w:jc w:val="right"/>
        <w:rPr>
          <w:rFonts w:ascii="Arial" w:hAnsi="Arial" w:cs="Arial"/>
          <w:b/>
          <w:sz w:val="20"/>
          <w:szCs w:val="20"/>
        </w:rPr>
      </w:pPr>
    </w:p>
    <w:p w14:paraId="227173FD" w14:textId="77777777" w:rsidR="009C38A9" w:rsidRDefault="009C38A9" w:rsidP="00696D55">
      <w:pPr>
        <w:autoSpaceDE w:val="0"/>
        <w:autoSpaceDN w:val="0"/>
        <w:adjustRightInd w:val="0"/>
        <w:jc w:val="right"/>
        <w:rPr>
          <w:rFonts w:ascii="Arial" w:hAnsi="Arial" w:cs="Arial"/>
          <w:b/>
          <w:sz w:val="20"/>
          <w:szCs w:val="20"/>
        </w:rPr>
      </w:pPr>
      <w:bookmarkStart w:id="419" w:name="_Toc522222904"/>
    </w:p>
    <w:p w14:paraId="19A47D31" w14:textId="77777777" w:rsidR="009C38A9" w:rsidRDefault="009C38A9" w:rsidP="00696D55">
      <w:pPr>
        <w:autoSpaceDE w:val="0"/>
        <w:autoSpaceDN w:val="0"/>
        <w:adjustRightInd w:val="0"/>
        <w:jc w:val="right"/>
        <w:rPr>
          <w:rFonts w:ascii="Arial" w:hAnsi="Arial" w:cs="Arial"/>
          <w:b/>
          <w:sz w:val="20"/>
          <w:szCs w:val="20"/>
        </w:rPr>
      </w:pPr>
    </w:p>
    <w:p w14:paraId="596E3943" w14:textId="77777777" w:rsidR="00876D9B" w:rsidRDefault="00876D9B" w:rsidP="00696D55">
      <w:pPr>
        <w:autoSpaceDE w:val="0"/>
        <w:autoSpaceDN w:val="0"/>
        <w:adjustRightInd w:val="0"/>
        <w:jc w:val="right"/>
        <w:rPr>
          <w:rFonts w:ascii="Arial" w:hAnsi="Arial" w:cs="Arial"/>
          <w:b/>
          <w:sz w:val="20"/>
          <w:szCs w:val="20"/>
        </w:rPr>
      </w:pPr>
    </w:p>
    <w:p w14:paraId="793AD018" w14:textId="77777777" w:rsidR="00876D9B" w:rsidRDefault="00876D9B" w:rsidP="00696D55">
      <w:pPr>
        <w:autoSpaceDE w:val="0"/>
        <w:autoSpaceDN w:val="0"/>
        <w:adjustRightInd w:val="0"/>
        <w:jc w:val="right"/>
        <w:rPr>
          <w:rFonts w:ascii="Arial" w:hAnsi="Arial" w:cs="Arial"/>
          <w:b/>
          <w:sz w:val="20"/>
          <w:szCs w:val="20"/>
        </w:rPr>
      </w:pPr>
    </w:p>
    <w:p w14:paraId="2DA2243B" w14:textId="77777777" w:rsidR="00876D9B" w:rsidRDefault="00876D9B" w:rsidP="00696D55">
      <w:pPr>
        <w:autoSpaceDE w:val="0"/>
        <w:autoSpaceDN w:val="0"/>
        <w:adjustRightInd w:val="0"/>
        <w:jc w:val="right"/>
        <w:rPr>
          <w:rFonts w:ascii="Arial" w:hAnsi="Arial" w:cs="Arial"/>
          <w:b/>
          <w:sz w:val="20"/>
          <w:szCs w:val="20"/>
        </w:rPr>
      </w:pPr>
    </w:p>
    <w:p w14:paraId="08EDE2DE" w14:textId="604E0EFF" w:rsidR="0068755F" w:rsidRDefault="0068755F" w:rsidP="00696D55">
      <w:pPr>
        <w:autoSpaceDE w:val="0"/>
        <w:autoSpaceDN w:val="0"/>
        <w:adjustRightInd w:val="0"/>
        <w:jc w:val="right"/>
        <w:rPr>
          <w:rFonts w:ascii="Arial" w:hAnsi="Arial" w:cs="Arial"/>
          <w:b/>
          <w:i/>
          <w:sz w:val="20"/>
          <w:szCs w:val="20"/>
        </w:rPr>
      </w:pPr>
      <w:r w:rsidRPr="00513FBA">
        <w:rPr>
          <w:rFonts w:ascii="Arial" w:hAnsi="Arial" w:cs="Arial"/>
          <w:b/>
          <w:sz w:val="20"/>
          <w:szCs w:val="20"/>
        </w:rPr>
        <w:lastRenderedPageBreak/>
        <w:t xml:space="preserve">OBRAZEC </w:t>
      </w:r>
      <w:r w:rsidR="00DF2392">
        <w:rPr>
          <w:rFonts w:ascii="Arial" w:hAnsi="Arial" w:cs="Arial"/>
          <w:b/>
          <w:sz w:val="20"/>
          <w:szCs w:val="20"/>
        </w:rPr>
        <w:t>3</w:t>
      </w:r>
      <w:r w:rsidRPr="00513FBA">
        <w:rPr>
          <w:rFonts w:ascii="Arial" w:hAnsi="Arial" w:cs="Arial"/>
          <w:b/>
          <w:i/>
          <w:color w:val="FF0000"/>
          <w:sz w:val="20"/>
          <w:szCs w:val="20"/>
        </w:rPr>
        <w:t xml:space="preserve">  </w:t>
      </w:r>
      <w:r w:rsidRPr="00513FBA">
        <w:rPr>
          <w:rFonts w:ascii="Arial" w:hAnsi="Arial" w:cs="Arial"/>
          <w:b/>
          <w:i/>
          <w:sz w:val="20"/>
          <w:szCs w:val="20"/>
        </w:rPr>
        <w:t xml:space="preserve"> </w:t>
      </w:r>
    </w:p>
    <w:p w14:paraId="40BA71A6" w14:textId="77777777" w:rsidR="004A2BE3" w:rsidRDefault="004A2BE3" w:rsidP="00696D55">
      <w:pPr>
        <w:autoSpaceDE w:val="0"/>
        <w:autoSpaceDN w:val="0"/>
        <w:adjustRightInd w:val="0"/>
        <w:jc w:val="right"/>
        <w:rPr>
          <w:rFonts w:ascii="Arial" w:hAnsi="Arial" w:cs="Arial"/>
          <w:b/>
          <w:i/>
          <w:sz w:val="20"/>
          <w:szCs w:val="20"/>
        </w:rPr>
      </w:pPr>
    </w:p>
    <w:p w14:paraId="561B2370" w14:textId="2AE3AAC2" w:rsidR="004A2BE3" w:rsidRPr="00513FBA" w:rsidRDefault="004A2BE3" w:rsidP="004A2BE3">
      <w:pPr>
        <w:spacing w:after="160" w:line="252" w:lineRule="auto"/>
        <w:ind w:right="-574"/>
        <w:jc w:val="both"/>
        <w:rPr>
          <w:rFonts w:ascii="Arial" w:hAnsi="Arial" w:cs="Arial"/>
          <w:b/>
          <w:sz w:val="20"/>
          <w:szCs w:val="20"/>
        </w:rPr>
      </w:pPr>
      <w:bookmarkStart w:id="420" w:name="_Hlk112075374"/>
      <w:r w:rsidRPr="00513FBA">
        <w:rPr>
          <w:rFonts w:ascii="Arial" w:hAnsi="Arial" w:cs="Arial"/>
          <w:b/>
          <w:sz w:val="20"/>
          <w:szCs w:val="20"/>
        </w:rPr>
        <w:t xml:space="preserve">                                                      </w:t>
      </w:r>
    </w:p>
    <w:p w14:paraId="1C4A1F64" w14:textId="77777777" w:rsidR="004A2BE3" w:rsidRPr="00513FBA" w:rsidRDefault="004A2BE3" w:rsidP="004A2BE3">
      <w:pPr>
        <w:spacing w:after="160" w:line="252" w:lineRule="auto"/>
        <w:jc w:val="both"/>
        <w:rPr>
          <w:rFonts w:ascii="Arial" w:hAnsi="Arial" w:cs="Arial"/>
          <w:b/>
          <w:sz w:val="20"/>
          <w:szCs w:val="20"/>
        </w:rPr>
      </w:pPr>
    </w:p>
    <w:bookmarkEnd w:id="420"/>
    <w:p w14:paraId="7A879920" w14:textId="77777777" w:rsidR="005216E0" w:rsidRPr="00987612" w:rsidRDefault="005216E0" w:rsidP="005216E0">
      <w:pPr>
        <w:spacing w:after="160" w:line="252" w:lineRule="auto"/>
        <w:ind w:left="720" w:right="50"/>
        <w:contextualSpacing/>
        <w:jc w:val="center"/>
        <w:rPr>
          <w:rFonts w:ascii="Arial" w:hAnsi="Arial" w:cs="Arial"/>
          <w:b/>
          <w:sz w:val="20"/>
          <w:szCs w:val="20"/>
        </w:rPr>
      </w:pPr>
      <w:r>
        <w:rPr>
          <w:rFonts w:ascii="Arial" w:hAnsi="Arial" w:cs="Arial"/>
          <w:b/>
          <w:sz w:val="20"/>
          <w:szCs w:val="20"/>
        </w:rPr>
        <w:t xml:space="preserve">POTRDILO REFERENCE </w:t>
      </w:r>
      <w:r w:rsidRPr="00987612">
        <w:rPr>
          <w:rFonts w:ascii="Arial" w:hAnsi="Arial" w:cs="Arial"/>
          <w:b/>
          <w:sz w:val="20"/>
          <w:szCs w:val="20"/>
        </w:rPr>
        <w:t>PONUDNIKA</w:t>
      </w:r>
    </w:p>
    <w:p w14:paraId="3F0A65A0" w14:textId="77777777" w:rsidR="005216E0" w:rsidRPr="005035EA" w:rsidRDefault="005216E0" w:rsidP="005216E0">
      <w:pPr>
        <w:jc w:val="center"/>
        <w:rPr>
          <w:rFonts w:ascii="Arial" w:hAnsi="Arial" w:cs="Arial"/>
          <w:b/>
          <w:sz w:val="20"/>
          <w:szCs w:val="20"/>
        </w:rPr>
      </w:pPr>
    </w:p>
    <w:p w14:paraId="0CE96E7D" w14:textId="77777777" w:rsidR="005216E0" w:rsidRPr="003B1D6B" w:rsidRDefault="005216E0" w:rsidP="005216E0">
      <w:pPr>
        <w:rPr>
          <w:rFonts w:ascii="Arial" w:hAnsi="Arial" w:cs="Arial"/>
          <w:sz w:val="20"/>
          <w:szCs w:val="20"/>
        </w:rPr>
      </w:pPr>
      <w:r w:rsidRPr="003B1D6B">
        <w:rPr>
          <w:rFonts w:ascii="Arial" w:hAnsi="Arial" w:cs="Arial"/>
          <w:b/>
          <w:sz w:val="20"/>
          <w:szCs w:val="20"/>
        </w:rPr>
        <w:t xml:space="preserve">Naročnik referenčnega </w:t>
      </w:r>
      <w:r>
        <w:rPr>
          <w:rFonts w:ascii="Arial" w:hAnsi="Arial" w:cs="Arial"/>
          <w:b/>
          <w:sz w:val="20"/>
          <w:szCs w:val="20"/>
        </w:rPr>
        <w:t>naročila</w:t>
      </w:r>
      <w:r w:rsidRPr="003B1D6B">
        <w:rPr>
          <w:rFonts w:ascii="Arial" w:hAnsi="Arial" w:cs="Arial"/>
          <w:sz w:val="20"/>
          <w:szCs w:val="20"/>
        </w:rPr>
        <w:t>:</w:t>
      </w:r>
    </w:p>
    <w:p w14:paraId="72407033" w14:textId="77777777" w:rsidR="005216E0" w:rsidRPr="003B1D6B" w:rsidRDefault="005216E0" w:rsidP="005216E0">
      <w:pPr>
        <w:rPr>
          <w:rFonts w:ascii="Arial" w:hAnsi="Arial" w:cs="Arial"/>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5216E0" w:rsidRPr="003B1D6B" w14:paraId="1D5FBA86" w14:textId="77777777" w:rsidTr="00380912">
        <w:trPr>
          <w:trHeight w:val="340"/>
        </w:trPr>
        <w:tc>
          <w:tcPr>
            <w:tcW w:w="4026" w:type="dxa"/>
            <w:tcBorders>
              <w:top w:val="nil"/>
              <w:left w:val="nil"/>
              <w:right w:val="nil"/>
            </w:tcBorders>
            <w:shd w:val="clear" w:color="auto" w:fill="FFFFCC"/>
            <w:vAlign w:val="bottom"/>
          </w:tcPr>
          <w:p w14:paraId="2D1D369C" w14:textId="77777777" w:rsidR="005216E0" w:rsidRPr="003B1D6B" w:rsidRDefault="005216E0" w:rsidP="00380912">
            <w:pPr>
              <w:rPr>
                <w:rFonts w:ascii="Arial" w:hAnsi="Arial" w:cs="Arial"/>
                <w:sz w:val="20"/>
                <w:szCs w:val="20"/>
              </w:rPr>
            </w:pPr>
          </w:p>
        </w:tc>
        <w:tc>
          <w:tcPr>
            <w:tcW w:w="1498" w:type="dxa"/>
            <w:tcBorders>
              <w:top w:val="nil"/>
              <w:left w:val="nil"/>
              <w:right w:val="nil"/>
            </w:tcBorders>
            <w:vAlign w:val="bottom"/>
          </w:tcPr>
          <w:p w14:paraId="54C4CFAB" w14:textId="77777777" w:rsidR="005216E0" w:rsidRPr="003B1D6B" w:rsidRDefault="005216E0" w:rsidP="00380912">
            <w:pPr>
              <w:ind w:left="170"/>
              <w:rPr>
                <w:rFonts w:ascii="Arial" w:hAnsi="Arial" w:cs="Arial"/>
                <w:sz w:val="20"/>
                <w:szCs w:val="20"/>
              </w:rPr>
            </w:pPr>
            <w:r w:rsidRPr="003B1D6B">
              <w:rPr>
                <w:rFonts w:ascii="Arial" w:hAnsi="Arial" w:cs="Arial"/>
                <w:sz w:val="20"/>
                <w:szCs w:val="20"/>
              </w:rPr>
              <w:t>Naziv</w:t>
            </w:r>
          </w:p>
        </w:tc>
      </w:tr>
      <w:tr w:rsidR="005216E0" w:rsidRPr="003B1D6B" w14:paraId="13E28142" w14:textId="77777777" w:rsidTr="00380912">
        <w:trPr>
          <w:trHeight w:val="340"/>
        </w:trPr>
        <w:tc>
          <w:tcPr>
            <w:tcW w:w="4026" w:type="dxa"/>
            <w:tcBorders>
              <w:left w:val="nil"/>
              <w:right w:val="nil"/>
            </w:tcBorders>
            <w:shd w:val="clear" w:color="auto" w:fill="FFFFCC"/>
            <w:vAlign w:val="bottom"/>
          </w:tcPr>
          <w:p w14:paraId="7C8373A1" w14:textId="77777777" w:rsidR="005216E0" w:rsidRPr="003B1D6B" w:rsidRDefault="005216E0" w:rsidP="00380912">
            <w:pPr>
              <w:rPr>
                <w:rFonts w:ascii="Arial" w:hAnsi="Arial" w:cs="Arial"/>
                <w:sz w:val="20"/>
                <w:szCs w:val="20"/>
              </w:rPr>
            </w:pPr>
          </w:p>
        </w:tc>
        <w:tc>
          <w:tcPr>
            <w:tcW w:w="1498" w:type="dxa"/>
            <w:tcBorders>
              <w:left w:val="nil"/>
              <w:right w:val="nil"/>
            </w:tcBorders>
            <w:vAlign w:val="bottom"/>
          </w:tcPr>
          <w:p w14:paraId="59F7D63B" w14:textId="77777777" w:rsidR="005216E0" w:rsidRPr="003B1D6B" w:rsidRDefault="005216E0" w:rsidP="00380912">
            <w:pPr>
              <w:ind w:left="170"/>
              <w:rPr>
                <w:rFonts w:ascii="Arial" w:hAnsi="Arial" w:cs="Arial"/>
                <w:sz w:val="20"/>
                <w:szCs w:val="20"/>
              </w:rPr>
            </w:pPr>
            <w:r w:rsidRPr="003B1D6B">
              <w:rPr>
                <w:rFonts w:ascii="Arial" w:hAnsi="Arial" w:cs="Arial"/>
                <w:sz w:val="20"/>
                <w:szCs w:val="20"/>
              </w:rPr>
              <w:t>Naslov</w:t>
            </w:r>
          </w:p>
        </w:tc>
      </w:tr>
      <w:tr w:rsidR="005216E0" w:rsidRPr="003B1D6B" w14:paraId="36C548B5" w14:textId="77777777" w:rsidTr="00380912">
        <w:trPr>
          <w:trHeight w:val="340"/>
        </w:trPr>
        <w:tc>
          <w:tcPr>
            <w:tcW w:w="4026" w:type="dxa"/>
            <w:tcBorders>
              <w:left w:val="nil"/>
              <w:right w:val="nil"/>
            </w:tcBorders>
            <w:shd w:val="clear" w:color="auto" w:fill="FFFFCC"/>
            <w:vAlign w:val="bottom"/>
          </w:tcPr>
          <w:p w14:paraId="7385830F" w14:textId="77777777" w:rsidR="005216E0" w:rsidRPr="003B1D6B" w:rsidRDefault="005216E0" w:rsidP="00380912">
            <w:pPr>
              <w:rPr>
                <w:rFonts w:ascii="Arial" w:hAnsi="Arial" w:cs="Arial"/>
                <w:sz w:val="20"/>
                <w:szCs w:val="20"/>
              </w:rPr>
            </w:pPr>
          </w:p>
        </w:tc>
        <w:tc>
          <w:tcPr>
            <w:tcW w:w="1498" w:type="dxa"/>
            <w:tcBorders>
              <w:left w:val="nil"/>
              <w:right w:val="nil"/>
            </w:tcBorders>
            <w:vAlign w:val="bottom"/>
          </w:tcPr>
          <w:p w14:paraId="6401DE98" w14:textId="77777777" w:rsidR="005216E0" w:rsidRPr="003B1D6B" w:rsidRDefault="005216E0" w:rsidP="00380912">
            <w:pPr>
              <w:ind w:left="170"/>
              <w:rPr>
                <w:rFonts w:ascii="Arial" w:hAnsi="Arial" w:cs="Arial"/>
                <w:sz w:val="20"/>
                <w:szCs w:val="20"/>
              </w:rPr>
            </w:pPr>
            <w:r w:rsidRPr="003B1D6B">
              <w:rPr>
                <w:rFonts w:ascii="Arial" w:hAnsi="Arial" w:cs="Arial"/>
                <w:sz w:val="20"/>
                <w:szCs w:val="20"/>
              </w:rPr>
              <w:t>Kraj, država</w:t>
            </w:r>
          </w:p>
        </w:tc>
      </w:tr>
    </w:tbl>
    <w:p w14:paraId="49831947" w14:textId="77777777" w:rsidR="005216E0" w:rsidRPr="003B1D6B" w:rsidRDefault="005216E0" w:rsidP="005216E0">
      <w:pPr>
        <w:rPr>
          <w:rFonts w:ascii="Arial" w:hAnsi="Arial" w:cs="Arial"/>
          <w:sz w:val="20"/>
          <w:szCs w:val="20"/>
        </w:rPr>
      </w:pPr>
    </w:p>
    <w:p w14:paraId="456D843F" w14:textId="77777777" w:rsidR="005216E0" w:rsidRPr="003B1D6B" w:rsidRDefault="005216E0" w:rsidP="005216E0">
      <w:pPr>
        <w:rPr>
          <w:rFonts w:ascii="Arial" w:hAnsi="Arial" w:cs="Arial"/>
          <w:sz w:val="20"/>
          <w:szCs w:val="20"/>
        </w:rPr>
      </w:pPr>
    </w:p>
    <w:p w14:paraId="15773B5B" w14:textId="0E650B5F" w:rsidR="005216E0" w:rsidRPr="003B1D6B" w:rsidRDefault="005216E0" w:rsidP="005216E0">
      <w:pPr>
        <w:rPr>
          <w:rFonts w:ascii="Arial" w:hAnsi="Arial" w:cs="Arial"/>
          <w:b/>
          <w:sz w:val="20"/>
          <w:szCs w:val="20"/>
        </w:rPr>
      </w:pPr>
      <w:r>
        <w:rPr>
          <w:rFonts w:ascii="Arial" w:hAnsi="Arial" w:cs="Arial"/>
          <w:b/>
          <w:sz w:val="20"/>
          <w:szCs w:val="20"/>
        </w:rPr>
        <w:t>Dobavitelj</w:t>
      </w:r>
      <w:r w:rsidRPr="003B1D6B">
        <w:rPr>
          <w:rFonts w:ascii="Arial" w:hAnsi="Arial" w:cs="Arial"/>
          <w:b/>
          <w:sz w:val="20"/>
          <w:szCs w:val="20"/>
        </w:rPr>
        <w:t xml:space="preserve"> referenčnega </w:t>
      </w:r>
      <w:r>
        <w:rPr>
          <w:rFonts w:ascii="Arial" w:hAnsi="Arial" w:cs="Arial"/>
          <w:b/>
          <w:sz w:val="20"/>
          <w:szCs w:val="20"/>
        </w:rPr>
        <w:t>naročila</w:t>
      </w:r>
      <w:r w:rsidRPr="003B1D6B">
        <w:rPr>
          <w:rFonts w:ascii="Arial" w:hAnsi="Arial" w:cs="Arial"/>
          <w:b/>
          <w:sz w:val="20"/>
          <w:szCs w:val="20"/>
        </w:rPr>
        <w:t>:</w:t>
      </w:r>
    </w:p>
    <w:p w14:paraId="1A2CDD10" w14:textId="77777777" w:rsidR="005216E0" w:rsidRPr="003B1D6B" w:rsidRDefault="005216E0" w:rsidP="005216E0">
      <w:pPr>
        <w:rPr>
          <w:rFonts w:ascii="Arial" w:hAnsi="Arial" w:cs="Arial"/>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5216E0" w:rsidRPr="003B1D6B" w14:paraId="1AE57EF2" w14:textId="77777777" w:rsidTr="00380912">
        <w:trPr>
          <w:trHeight w:val="340"/>
        </w:trPr>
        <w:tc>
          <w:tcPr>
            <w:tcW w:w="4026" w:type="dxa"/>
            <w:tcBorders>
              <w:top w:val="nil"/>
              <w:left w:val="nil"/>
              <w:right w:val="nil"/>
            </w:tcBorders>
            <w:shd w:val="clear" w:color="auto" w:fill="FFFFCC"/>
            <w:vAlign w:val="bottom"/>
          </w:tcPr>
          <w:p w14:paraId="462981D5" w14:textId="77777777" w:rsidR="005216E0" w:rsidRPr="003B1D6B" w:rsidRDefault="005216E0" w:rsidP="00380912">
            <w:pPr>
              <w:rPr>
                <w:rFonts w:ascii="Arial" w:hAnsi="Arial" w:cs="Arial"/>
                <w:sz w:val="20"/>
                <w:szCs w:val="20"/>
              </w:rPr>
            </w:pPr>
          </w:p>
        </w:tc>
        <w:tc>
          <w:tcPr>
            <w:tcW w:w="1498" w:type="dxa"/>
            <w:tcBorders>
              <w:top w:val="nil"/>
              <w:left w:val="nil"/>
              <w:right w:val="nil"/>
            </w:tcBorders>
            <w:vAlign w:val="bottom"/>
          </w:tcPr>
          <w:p w14:paraId="4166AC1C" w14:textId="77777777" w:rsidR="005216E0" w:rsidRPr="003B1D6B" w:rsidRDefault="005216E0" w:rsidP="00380912">
            <w:pPr>
              <w:ind w:left="170"/>
              <w:rPr>
                <w:rFonts w:ascii="Arial" w:hAnsi="Arial" w:cs="Arial"/>
                <w:sz w:val="20"/>
                <w:szCs w:val="20"/>
              </w:rPr>
            </w:pPr>
            <w:r w:rsidRPr="003B1D6B">
              <w:rPr>
                <w:rFonts w:ascii="Arial" w:hAnsi="Arial" w:cs="Arial"/>
                <w:sz w:val="20"/>
                <w:szCs w:val="20"/>
              </w:rPr>
              <w:t>Naziv</w:t>
            </w:r>
          </w:p>
        </w:tc>
      </w:tr>
      <w:tr w:rsidR="005216E0" w:rsidRPr="003B1D6B" w14:paraId="5E52531F" w14:textId="77777777" w:rsidTr="00380912">
        <w:trPr>
          <w:trHeight w:val="340"/>
        </w:trPr>
        <w:tc>
          <w:tcPr>
            <w:tcW w:w="4026" w:type="dxa"/>
            <w:tcBorders>
              <w:left w:val="nil"/>
              <w:right w:val="nil"/>
            </w:tcBorders>
            <w:shd w:val="clear" w:color="auto" w:fill="FFFFCC"/>
            <w:vAlign w:val="bottom"/>
          </w:tcPr>
          <w:p w14:paraId="7143DC68" w14:textId="77777777" w:rsidR="005216E0" w:rsidRPr="003B1D6B" w:rsidRDefault="005216E0" w:rsidP="00380912">
            <w:pPr>
              <w:rPr>
                <w:rFonts w:ascii="Arial" w:hAnsi="Arial" w:cs="Arial"/>
                <w:sz w:val="20"/>
                <w:szCs w:val="20"/>
              </w:rPr>
            </w:pPr>
          </w:p>
        </w:tc>
        <w:tc>
          <w:tcPr>
            <w:tcW w:w="1498" w:type="dxa"/>
            <w:tcBorders>
              <w:left w:val="nil"/>
              <w:right w:val="nil"/>
            </w:tcBorders>
            <w:vAlign w:val="bottom"/>
          </w:tcPr>
          <w:p w14:paraId="536B8175" w14:textId="77777777" w:rsidR="005216E0" w:rsidRPr="003B1D6B" w:rsidRDefault="005216E0" w:rsidP="00380912">
            <w:pPr>
              <w:ind w:left="170"/>
              <w:rPr>
                <w:rFonts w:ascii="Arial" w:hAnsi="Arial" w:cs="Arial"/>
                <w:sz w:val="20"/>
                <w:szCs w:val="20"/>
              </w:rPr>
            </w:pPr>
            <w:r w:rsidRPr="003B1D6B">
              <w:rPr>
                <w:rFonts w:ascii="Arial" w:hAnsi="Arial" w:cs="Arial"/>
                <w:sz w:val="20"/>
                <w:szCs w:val="20"/>
              </w:rPr>
              <w:t>Naslov</w:t>
            </w:r>
          </w:p>
        </w:tc>
      </w:tr>
      <w:tr w:rsidR="005216E0" w:rsidRPr="003B1D6B" w14:paraId="2B7FEDDA" w14:textId="77777777" w:rsidTr="00380912">
        <w:trPr>
          <w:trHeight w:val="340"/>
        </w:trPr>
        <w:tc>
          <w:tcPr>
            <w:tcW w:w="4026" w:type="dxa"/>
            <w:tcBorders>
              <w:left w:val="nil"/>
              <w:right w:val="nil"/>
            </w:tcBorders>
            <w:shd w:val="clear" w:color="auto" w:fill="FFFFCC"/>
            <w:vAlign w:val="bottom"/>
          </w:tcPr>
          <w:p w14:paraId="174BC280" w14:textId="77777777" w:rsidR="005216E0" w:rsidRPr="003B1D6B" w:rsidRDefault="005216E0" w:rsidP="00380912">
            <w:pPr>
              <w:rPr>
                <w:rFonts w:ascii="Arial" w:hAnsi="Arial" w:cs="Arial"/>
                <w:sz w:val="20"/>
                <w:szCs w:val="20"/>
              </w:rPr>
            </w:pPr>
          </w:p>
        </w:tc>
        <w:tc>
          <w:tcPr>
            <w:tcW w:w="1498" w:type="dxa"/>
            <w:tcBorders>
              <w:left w:val="nil"/>
              <w:right w:val="nil"/>
            </w:tcBorders>
            <w:vAlign w:val="bottom"/>
          </w:tcPr>
          <w:p w14:paraId="5071741A" w14:textId="77777777" w:rsidR="005216E0" w:rsidRPr="003B1D6B" w:rsidRDefault="005216E0" w:rsidP="00380912">
            <w:pPr>
              <w:ind w:left="170"/>
              <w:rPr>
                <w:rFonts w:ascii="Arial" w:hAnsi="Arial" w:cs="Arial"/>
                <w:sz w:val="20"/>
                <w:szCs w:val="20"/>
              </w:rPr>
            </w:pPr>
            <w:r w:rsidRPr="003B1D6B">
              <w:rPr>
                <w:rFonts w:ascii="Arial" w:hAnsi="Arial" w:cs="Arial"/>
                <w:sz w:val="20"/>
                <w:szCs w:val="20"/>
              </w:rPr>
              <w:t>Kraj, država</w:t>
            </w:r>
          </w:p>
        </w:tc>
      </w:tr>
    </w:tbl>
    <w:p w14:paraId="65D486F4" w14:textId="77777777" w:rsidR="005216E0" w:rsidRPr="003B1D6B" w:rsidRDefault="005216E0" w:rsidP="005216E0">
      <w:pPr>
        <w:widowControl w:val="0"/>
        <w:rPr>
          <w:rFonts w:ascii="Arial" w:hAnsi="Arial" w:cs="Arial"/>
          <w:sz w:val="20"/>
          <w:szCs w:val="20"/>
          <w:shd w:val="clear" w:color="auto" w:fill="FFFFFF"/>
        </w:rPr>
      </w:pPr>
    </w:p>
    <w:p w14:paraId="254A38C7" w14:textId="77777777" w:rsidR="005216E0" w:rsidRPr="003B1D6B" w:rsidRDefault="005216E0" w:rsidP="005216E0">
      <w:pPr>
        <w:widowControl w:val="0"/>
        <w:rPr>
          <w:rFonts w:ascii="Arial" w:hAnsi="Arial" w:cs="Arial"/>
          <w:sz w:val="20"/>
          <w:szCs w:val="20"/>
          <w:shd w:val="clear" w:color="auto" w:fill="FFFFFF"/>
        </w:rPr>
      </w:pPr>
    </w:p>
    <w:tbl>
      <w:tblPr>
        <w:tblW w:w="0" w:type="auto"/>
        <w:tblLook w:val="04A0" w:firstRow="1" w:lastRow="0" w:firstColumn="1" w:lastColumn="0" w:noHBand="0" w:noVBand="1"/>
      </w:tblPr>
      <w:tblGrid>
        <w:gridCol w:w="2644"/>
        <w:gridCol w:w="6995"/>
      </w:tblGrid>
      <w:tr w:rsidR="005216E0" w:rsidRPr="003B1D6B" w14:paraId="729BD564" w14:textId="77777777" w:rsidTr="00380912">
        <w:trPr>
          <w:trHeight w:val="635"/>
        </w:trPr>
        <w:tc>
          <w:tcPr>
            <w:tcW w:w="2668" w:type="dxa"/>
          </w:tcPr>
          <w:p w14:paraId="2B70E09E" w14:textId="77777777" w:rsidR="005216E0" w:rsidRPr="003B1D6B" w:rsidRDefault="005216E0" w:rsidP="00380912">
            <w:pPr>
              <w:widowControl w:val="0"/>
              <w:rPr>
                <w:rFonts w:ascii="Arial" w:hAnsi="Arial" w:cs="Arial"/>
                <w:sz w:val="20"/>
                <w:szCs w:val="20"/>
              </w:rPr>
            </w:pPr>
            <w:r w:rsidRPr="003B1D6B">
              <w:rPr>
                <w:rFonts w:ascii="Arial" w:hAnsi="Arial" w:cs="Arial"/>
                <w:sz w:val="20"/>
                <w:szCs w:val="20"/>
              </w:rPr>
              <w:t>Predmet javnega naročila:</w:t>
            </w:r>
          </w:p>
        </w:tc>
        <w:tc>
          <w:tcPr>
            <w:tcW w:w="7079" w:type="dxa"/>
          </w:tcPr>
          <w:p w14:paraId="2465DB53" w14:textId="31540994" w:rsidR="005216E0" w:rsidRPr="003B1D6B" w:rsidRDefault="005216E0" w:rsidP="00380912">
            <w:pPr>
              <w:widowControl w:val="0"/>
              <w:rPr>
                <w:rFonts w:ascii="Arial" w:hAnsi="Arial" w:cs="Arial"/>
                <w:b/>
                <w:iCs/>
                <w:sz w:val="20"/>
                <w:szCs w:val="20"/>
              </w:rPr>
            </w:pPr>
            <w:r>
              <w:rPr>
                <w:rFonts w:ascii="Arial" w:hAnsi="Arial" w:cs="Arial"/>
                <w:sz w:val="20"/>
                <w:szCs w:val="20"/>
              </w:rPr>
              <w:t>Dobava ekstra lahkega kurilnega olja</w:t>
            </w:r>
          </w:p>
        </w:tc>
      </w:tr>
    </w:tbl>
    <w:p w14:paraId="5F566027" w14:textId="77777777" w:rsidR="005216E0" w:rsidRPr="003B1D6B" w:rsidRDefault="005216E0" w:rsidP="005216E0">
      <w:pPr>
        <w:rPr>
          <w:rFonts w:ascii="Arial" w:hAnsi="Arial" w:cs="Arial"/>
          <w:sz w:val="20"/>
          <w:szCs w:val="20"/>
        </w:rPr>
      </w:pPr>
    </w:p>
    <w:p w14:paraId="0FB397B4" w14:textId="77777777" w:rsidR="005216E0" w:rsidRPr="003B1D6B" w:rsidRDefault="005216E0" w:rsidP="005216E0">
      <w:pPr>
        <w:spacing w:line="360" w:lineRule="auto"/>
        <w:rPr>
          <w:rFonts w:ascii="Arial" w:hAnsi="Arial" w:cs="Arial"/>
          <w:sz w:val="20"/>
          <w:szCs w:val="20"/>
        </w:rPr>
      </w:pPr>
      <w:r w:rsidRPr="003B1D6B">
        <w:rPr>
          <w:rFonts w:ascii="Arial" w:hAnsi="Arial" w:cs="Arial"/>
          <w:sz w:val="20"/>
          <w:szCs w:val="20"/>
        </w:rPr>
        <w:t>Izjavljamo, da:</w:t>
      </w:r>
    </w:p>
    <w:p w14:paraId="77CF9E91" w14:textId="25F1FFD3" w:rsidR="005216E0" w:rsidRPr="009E5ABC" w:rsidRDefault="005216E0" w:rsidP="005216E0">
      <w:pPr>
        <w:numPr>
          <w:ilvl w:val="0"/>
          <w:numId w:val="44"/>
        </w:numPr>
        <w:spacing w:line="360" w:lineRule="auto"/>
        <w:jc w:val="both"/>
        <w:rPr>
          <w:rFonts w:ascii="Arial" w:hAnsi="Arial" w:cs="Arial"/>
          <w:spacing w:val="-5"/>
          <w:sz w:val="20"/>
          <w:szCs w:val="20"/>
        </w:rPr>
      </w:pPr>
      <w:r>
        <w:rPr>
          <w:rFonts w:ascii="Arial" w:hAnsi="Arial" w:cs="Arial"/>
          <w:spacing w:val="-5"/>
          <w:sz w:val="20"/>
          <w:szCs w:val="20"/>
        </w:rPr>
        <w:t xml:space="preserve">nam </w:t>
      </w:r>
      <w:r w:rsidRPr="009E5ABC">
        <w:rPr>
          <w:rFonts w:ascii="Arial" w:hAnsi="Arial" w:cs="Arial"/>
          <w:spacing w:val="-5"/>
          <w:sz w:val="20"/>
          <w:szCs w:val="20"/>
        </w:rPr>
        <w:t xml:space="preserve">je </w:t>
      </w:r>
      <w:r>
        <w:rPr>
          <w:rFonts w:ascii="Arial" w:hAnsi="Arial" w:cs="Arial"/>
          <w:spacing w:val="-5"/>
          <w:sz w:val="20"/>
          <w:szCs w:val="20"/>
        </w:rPr>
        <w:t>dobavitelj dobav</w:t>
      </w:r>
      <w:r w:rsidR="0008345A">
        <w:rPr>
          <w:rFonts w:ascii="Arial" w:hAnsi="Arial" w:cs="Arial"/>
          <w:spacing w:val="-5"/>
          <w:sz w:val="20"/>
          <w:szCs w:val="20"/>
        </w:rPr>
        <w:t xml:space="preserve">il _______________ litrov ekstra lahkega kurilnega olja </w:t>
      </w:r>
      <w:r w:rsidRPr="009E5ABC">
        <w:rPr>
          <w:rFonts w:ascii="Arial" w:hAnsi="Arial" w:cs="Arial"/>
          <w:spacing w:val="-5"/>
          <w:sz w:val="20"/>
          <w:szCs w:val="20"/>
        </w:rPr>
        <w:t xml:space="preserve">v obdobju od _____________ do _______________ (datum začetka in zaključka </w:t>
      </w:r>
      <w:r>
        <w:rPr>
          <w:rFonts w:ascii="Arial" w:hAnsi="Arial" w:cs="Arial"/>
          <w:spacing w:val="-5"/>
          <w:sz w:val="20"/>
          <w:szCs w:val="20"/>
        </w:rPr>
        <w:t>dobav</w:t>
      </w:r>
      <w:r w:rsidRPr="009E5ABC">
        <w:rPr>
          <w:rFonts w:ascii="Arial" w:hAnsi="Arial" w:cs="Arial"/>
          <w:spacing w:val="-5"/>
          <w:sz w:val="20"/>
          <w:szCs w:val="20"/>
        </w:rPr>
        <w:t xml:space="preserve">), </w:t>
      </w:r>
    </w:p>
    <w:p w14:paraId="71D4BF81" w14:textId="4D0EECB1" w:rsidR="005216E0" w:rsidRPr="007D2CA1" w:rsidRDefault="005216E0" w:rsidP="005216E0">
      <w:pPr>
        <w:numPr>
          <w:ilvl w:val="0"/>
          <w:numId w:val="44"/>
        </w:numPr>
        <w:spacing w:line="360" w:lineRule="auto"/>
        <w:jc w:val="both"/>
        <w:rPr>
          <w:rFonts w:ascii="Arial" w:hAnsi="Arial" w:cs="Arial"/>
          <w:sz w:val="20"/>
          <w:szCs w:val="20"/>
        </w:rPr>
      </w:pPr>
      <w:r>
        <w:rPr>
          <w:rFonts w:ascii="Arial" w:hAnsi="Arial" w:cs="Arial"/>
          <w:sz w:val="20"/>
          <w:szCs w:val="20"/>
        </w:rPr>
        <w:t>je dobavitelj</w:t>
      </w:r>
      <w:r w:rsidRPr="003B1D6B">
        <w:rPr>
          <w:rFonts w:ascii="Arial" w:hAnsi="Arial" w:cs="Arial"/>
          <w:sz w:val="20"/>
          <w:szCs w:val="20"/>
        </w:rPr>
        <w:t xml:space="preserve">, ki mu potrjujemo referenco, </w:t>
      </w:r>
      <w:r>
        <w:rPr>
          <w:rFonts w:ascii="Arial" w:hAnsi="Arial" w:cs="Arial"/>
          <w:sz w:val="20"/>
          <w:szCs w:val="20"/>
        </w:rPr>
        <w:t xml:space="preserve">naročilo izvedel </w:t>
      </w:r>
      <w:r w:rsidRPr="003B1D6B">
        <w:rPr>
          <w:rFonts w:ascii="Arial" w:hAnsi="Arial" w:cs="Arial"/>
          <w:sz w:val="20"/>
          <w:szCs w:val="20"/>
        </w:rPr>
        <w:t xml:space="preserve">v polnem obsegu, </w:t>
      </w:r>
      <w:r>
        <w:rPr>
          <w:rFonts w:ascii="Arial" w:hAnsi="Arial" w:cs="Arial"/>
          <w:sz w:val="20"/>
          <w:szCs w:val="20"/>
        </w:rPr>
        <w:t xml:space="preserve">v skladu z vsemi zahtevami </w:t>
      </w:r>
      <w:r w:rsidRPr="007D2CA1">
        <w:rPr>
          <w:rFonts w:ascii="Arial" w:hAnsi="Arial" w:cs="Arial"/>
          <w:sz w:val="20"/>
          <w:szCs w:val="20"/>
        </w:rPr>
        <w:t>in pogoji naročnika</w:t>
      </w:r>
      <w:r>
        <w:rPr>
          <w:rFonts w:ascii="Arial" w:hAnsi="Arial" w:cs="Arial"/>
          <w:sz w:val="20"/>
          <w:szCs w:val="20"/>
        </w:rPr>
        <w:t>.</w:t>
      </w:r>
    </w:p>
    <w:p w14:paraId="09C3B047" w14:textId="77777777" w:rsidR="005216E0" w:rsidRPr="003B1D6B" w:rsidRDefault="005216E0" w:rsidP="005216E0">
      <w:pPr>
        <w:rPr>
          <w:rFonts w:ascii="Arial" w:hAnsi="Arial" w:cs="Arial"/>
          <w:sz w:val="20"/>
          <w:szCs w:val="20"/>
        </w:rPr>
      </w:pPr>
    </w:p>
    <w:p w14:paraId="334E4360" w14:textId="77777777" w:rsidR="005216E0" w:rsidRPr="003B1D6B" w:rsidRDefault="005216E0" w:rsidP="005216E0">
      <w:pPr>
        <w:spacing w:line="320" w:lineRule="exact"/>
        <w:rPr>
          <w:rFonts w:ascii="Arial" w:hAnsi="Arial" w:cs="Arial"/>
          <w:sz w:val="20"/>
          <w:szCs w:val="20"/>
        </w:rPr>
      </w:pPr>
      <w:r w:rsidRPr="003B1D6B">
        <w:rPr>
          <w:rFonts w:ascii="Arial" w:hAnsi="Arial" w:cs="Arial"/>
          <w:sz w:val="20"/>
          <w:szCs w:val="20"/>
        </w:rPr>
        <w:t>Naš kontakt za dodatna pojasnila reference</w:t>
      </w:r>
      <w:r w:rsidRPr="003B1D6B">
        <w:rPr>
          <w:rFonts w:ascii="Arial" w:hAnsi="Arial" w:cs="Arial"/>
          <w:sz w:val="20"/>
          <w:szCs w:val="20"/>
          <w:shd w:val="clear" w:color="auto" w:fill="FFFFCC"/>
        </w:rPr>
        <w:tab/>
      </w:r>
      <w:r w:rsidRPr="003B1D6B">
        <w:rPr>
          <w:rFonts w:ascii="Arial" w:hAnsi="Arial" w:cs="Arial"/>
          <w:sz w:val="20"/>
          <w:szCs w:val="20"/>
          <w:shd w:val="clear" w:color="auto" w:fill="FFFFCC"/>
        </w:rPr>
        <w:tab/>
      </w:r>
      <w:r w:rsidRPr="003B1D6B">
        <w:rPr>
          <w:rFonts w:ascii="Arial" w:hAnsi="Arial" w:cs="Arial"/>
          <w:sz w:val="20"/>
          <w:szCs w:val="20"/>
          <w:shd w:val="clear" w:color="auto" w:fill="FFFFCC"/>
        </w:rPr>
        <w:tab/>
      </w:r>
      <w:r w:rsidRPr="003B1D6B">
        <w:rPr>
          <w:rFonts w:ascii="Arial" w:hAnsi="Arial" w:cs="Arial"/>
          <w:sz w:val="20"/>
          <w:szCs w:val="20"/>
          <w:shd w:val="clear" w:color="auto" w:fill="FFFFCC"/>
        </w:rPr>
        <w:tab/>
      </w:r>
      <w:r w:rsidRPr="003B1D6B">
        <w:rPr>
          <w:rFonts w:ascii="Arial" w:hAnsi="Arial" w:cs="Arial"/>
          <w:sz w:val="20"/>
          <w:szCs w:val="20"/>
          <w:shd w:val="clear" w:color="auto" w:fill="FFFFCC"/>
        </w:rPr>
        <w:tab/>
      </w:r>
    </w:p>
    <w:p w14:paraId="5C7B7A76" w14:textId="77777777" w:rsidR="005216E0" w:rsidRPr="003B1D6B" w:rsidRDefault="005216E0" w:rsidP="005216E0">
      <w:pPr>
        <w:spacing w:line="320" w:lineRule="exact"/>
        <w:rPr>
          <w:rFonts w:ascii="Arial" w:hAnsi="Arial" w:cs="Arial"/>
          <w:sz w:val="20"/>
          <w:szCs w:val="20"/>
        </w:rPr>
      </w:pPr>
      <w:r w:rsidRPr="003B1D6B">
        <w:rPr>
          <w:rFonts w:ascii="Arial" w:hAnsi="Arial" w:cs="Arial"/>
          <w:sz w:val="20"/>
          <w:szCs w:val="20"/>
        </w:rPr>
        <w:t xml:space="preserve">Telefon in elektronski naslov našega kontakta: </w:t>
      </w:r>
      <w:r w:rsidRPr="003B1D6B">
        <w:rPr>
          <w:rFonts w:ascii="Arial" w:hAnsi="Arial" w:cs="Arial"/>
          <w:sz w:val="20"/>
          <w:szCs w:val="20"/>
          <w:shd w:val="clear" w:color="auto" w:fill="FFFFCC"/>
        </w:rPr>
        <w:tab/>
      </w:r>
      <w:r w:rsidRPr="003B1D6B">
        <w:rPr>
          <w:rFonts w:ascii="Arial" w:hAnsi="Arial" w:cs="Arial"/>
          <w:sz w:val="20"/>
          <w:szCs w:val="20"/>
          <w:shd w:val="clear" w:color="auto" w:fill="FFFFCC"/>
        </w:rPr>
        <w:tab/>
      </w:r>
      <w:r w:rsidRPr="003B1D6B">
        <w:rPr>
          <w:rFonts w:ascii="Arial" w:hAnsi="Arial" w:cs="Arial"/>
          <w:sz w:val="20"/>
          <w:szCs w:val="20"/>
          <w:shd w:val="clear" w:color="auto" w:fill="FFFFCC"/>
        </w:rPr>
        <w:tab/>
      </w:r>
      <w:r w:rsidRPr="003B1D6B">
        <w:rPr>
          <w:rFonts w:ascii="Arial" w:hAnsi="Arial" w:cs="Arial"/>
          <w:sz w:val="20"/>
          <w:szCs w:val="20"/>
          <w:shd w:val="clear" w:color="auto" w:fill="FFFFCC"/>
        </w:rPr>
        <w:tab/>
      </w:r>
    </w:p>
    <w:p w14:paraId="0815F0BD" w14:textId="77777777" w:rsidR="005216E0" w:rsidRPr="003B1D6B" w:rsidRDefault="005216E0" w:rsidP="005216E0">
      <w:pPr>
        <w:rPr>
          <w:rFonts w:ascii="Arial" w:hAnsi="Arial" w:cs="Arial"/>
          <w:sz w:val="20"/>
          <w:szCs w:val="20"/>
        </w:rPr>
      </w:pPr>
    </w:p>
    <w:p w14:paraId="4CC13D67" w14:textId="77777777" w:rsidR="005216E0" w:rsidRPr="003B1D6B" w:rsidRDefault="005216E0" w:rsidP="005216E0">
      <w:pPr>
        <w:rPr>
          <w:rFonts w:ascii="Calibri" w:hAnsi="Calibri" w:cs="Arial"/>
          <w:sz w:val="20"/>
          <w:szCs w:val="20"/>
        </w:rPr>
      </w:pPr>
    </w:p>
    <w:p w14:paraId="2C5D81D8" w14:textId="77777777" w:rsidR="005216E0" w:rsidRPr="003B1D6B" w:rsidRDefault="005216E0" w:rsidP="005216E0">
      <w:pPr>
        <w:rPr>
          <w:rFonts w:ascii="Calibri" w:hAnsi="Calibri" w:cs="Arial"/>
          <w:sz w:val="20"/>
          <w:szCs w:val="20"/>
        </w:rPr>
      </w:pPr>
    </w:p>
    <w:p w14:paraId="1A4B04C0" w14:textId="77777777" w:rsidR="005216E0" w:rsidRPr="003B1D6B" w:rsidRDefault="005216E0" w:rsidP="005216E0">
      <w:pPr>
        <w:shd w:val="clear" w:color="auto" w:fill="FEFECE"/>
        <w:ind w:left="1001" w:firstLine="79"/>
        <w:rPr>
          <w:rFonts w:ascii="Arial" w:hAnsi="Arial" w:cs="Arial"/>
          <w:sz w:val="20"/>
          <w:szCs w:val="20"/>
          <w:shd w:val="clear" w:color="auto" w:fill="FFFFCC"/>
        </w:rPr>
      </w:pPr>
      <w:r w:rsidRPr="003B1D6B">
        <w:rPr>
          <w:rFonts w:ascii="Arial" w:hAnsi="Arial" w:cs="Arial"/>
          <w:sz w:val="20"/>
          <w:szCs w:val="20"/>
          <w:shd w:val="clear" w:color="auto" w:fill="FFFFCC"/>
        </w:rPr>
        <w:t>Kraj in datum</w:t>
      </w:r>
      <w:r w:rsidRPr="003B1D6B">
        <w:rPr>
          <w:rFonts w:ascii="Arial" w:hAnsi="Arial" w:cs="Arial"/>
          <w:sz w:val="20"/>
          <w:szCs w:val="20"/>
        </w:rPr>
        <w:t>:</w:t>
      </w:r>
      <w:r w:rsidRPr="003B1D6B">
        <w:rPr>
          <w:rFonts w:ascii="Arial" w:hAnsi="Arial" w:cs="Arial"/>
          <w:sz w:val="20"/>
          <w:szCs w:val="20"/>
        </w:rPr>
        <w:tab/>
      </w:r>
      <w:r w:rsidRPr="003B1D6B">
        <w:rPr>
          <w:rFonts w:ascii="Arial" w:hAnsi="Arial" w:cs="Arial"/>
          <w:sz w:val="20"/>
          <w:szCs w:val="20"/>
        </w:rPr>
        <w:tab/>
      </w:r>
      <w:r w:rsidRPr="003B1D6B">
        <w:rPr>
          <w:rFonts w:ascii="Arial" w:hAnsi="Arial" w:cs="Arial"/>
          <w:sz w:val="20"/>
          <w:szCs w:val="20"/>
        </w:rPr>
        <w:tab/>
      </w:r>
      <w:r w:rsidRPr="003B1D6B">
        <w:rPr>
          <w:rFonts w:ascii="Arial" w:hAnsi="Arial" w:cs="Arial"/>
          <w:sz w:val="20"/>
          <w:szCs w:val="20"/>
        </w:rPr>
        <w:tab/>
      </w:r>
      <w:r w:rsidRPr="003B1D6B">
        <w:rPr>
          <w:rFonts w:ascii="Arial" w:hAnsi="Arial" w:cs="Arial"/>
          <w:sz w:val="20"/>
          <w:szCs w:val="20"/>
          <w:shd w:val="clear" w:color="auto" w:fill="FFF2CC"/>
        </w:rPr>
        <w:t>Žig in</w:t>
      </w:r>
      <w:r w:rsidRPr="003B1D6B">
        <w:rPr>
          <w:rFonts w:ascii="Arial" w:hAnsi="Arial" w:cs="Arial"/>
          <w:sz w:val="20"/>
          <w:szCs w:val="20"/>
          <w:shd w:val="clear" w:color="auto" w:fill="FFFFCC"/>
        </w:rPr>
        <w:t xml:space="preserve"> podpis naročnika referenčnega </w:t>
      </w:r>
      <w:r>
        <w:rPr>
          <w:rFonts w:ascii="Arial" w:hAnsi="Arial" w:cs="Arial"/>
          <w:sz w:val="20"/>
          <w:szCs w:val="20"/>
          <w:shd w:val="clear" w:color="auto" w:fill="FFFFCC"/>
        </w:rPr>
        <w:t>naročila</w:t>
      </w:r>
    </w:p>
    <w:p w14:paraId="4B0205F4" w14:textId="77777777" w:rsidR="005216E0" w:rsidRPr="003B1D6B" w:rsidRDefault="005216E0" w:rsidP="005216E0">
      <w:pPr>
        <w:shd w:val="clear" w:color="auto" w:fill="FEFECE"/>
        <w:ind w:left="4680" w:firstLine="360"/>
        <w:rPr>
          <w:rFonts w:ascii="Arial" w:hAnsi="Arial" w:cs="Arial"/>
          <w:sz w:val="20"/>
          <w:szCs w:val="20"/>
        </w:rPr>
      </w:pPr>
      <w:r w:rsidRPr="003B1D6B">
        <w:rPr>
          <w:rFonts w:ascii="Arial" w:hAnsi="Arial" w:cs="Arial"/>
          <w:sz w:val="20"/>
          <w:szCs w:val="20"/>
          <w:shd w:val="clear" w:color="auto" w:fill="FFFFCC"/>
        </w:rPr>
        <w:t>(odgovorna oseba)</w:t>
      </w:r>
      <w:r w:rsidRPr="003B1D6B">
        <w:rPr>
          <w:rFonts w:ascii="Arial" w:hAnsi="Arial" w:cs="Arial"/>
          <w:sz w:val="20"/>
          <w:szCs w:val="20"/>
        </w:rPr>
        <w:t>:</w:t>
      </w:r>
    </w:p>
    <w:p w14:paraId="27AB3111" w14:textId="77777777" w:rsidR="005216E0" w:rsidRPr="003B1D6B" w:rsidRDefault="005216E0" w:rsidP="005216E0">
      <w:pPr>
        <w:jc w:val="center"/>
        <w:rPr>
          <w:rFonts w:ascii="Arial" w:hAnsi="Arial" w:cs="Arial"/>
          <w:b/>
          <w:sz w:val="20"/>
          <w:szCs w:val="20"/>
        </w:rPr>
      </w:pPr>
    </w:p>
    <w:p w14:paraId="6D862154" w14:textId="77777777" w:rsidR="005216E0" w:rsidRPr="003B1D6B" w:rsidRDefault="005216E0" w:rsidP="005216E0">
      <w:pPr>
        <w:spacing w:after="120"/>
        <w:rPr>
          <w:rFonts w:ascii="Arial" w:hAnsi="Arial" w:cs="Arial"/>
          <w:b/>
          <w:i/>
          <w:sz w:val="20"/>
          <w:szCs w:val="20"/>
        </w:rPr>
      </w:pPr>
    </w:p>
    <w:p w14:paraId="4DB990A5" w14:textId="77777777" w:rsidR="005216E0" w:rsidRPr="00513FBA" w:rsidRDefault="005216E0" w:rsidP="005216E0">
      <w:pPr>
        <w:spacing w:after="160" w:line="252" w:lineRule="auto"/>
        <w:jc w:val="both"/>
        <w:rPr>
          <w:rFonts w:ascii="Arial" w:hAnsi="Arial" w:cs="Arial"/>
          <w:sz w:val="20"/>
          <w:szCs w:val="20"/>
        </w:rPr>
      </w:pPr>
    </w:p>
    <w:p w14:paraId="2ABE0420" w14:textId="77777777" w:rsidR="004A2BE3" w:rsidRDefault="004A2BE3" w:rsidP="004A2BE3">
      <w:pPr>
        <w:autoSpaceDE w:val="0"/>
        <w:autoSpaceDN w:val="0"/>
        <w:adjustRightInd w:val="0"/>
        <w:spacing w:after="160" w:line="252" w:lineRule="auto"/>
        <w:jc w:val="right"/>
        <w:rPr>
          <w:rFonts w:ascii="Arial" w:hAnsi="Arial" w:cs="Arial"/>
          <w:b/>
          <w:sz w:val="20"/>
          <w:szCs w:val="20"/>
        </w:rPr>
      </w:pPr>
    </w:p>
    <w:p w14:paraId="56B101A3" w14:textId="77777777" w:rsidR="004A2BE3" w:rsidRDefault="004A2BE3" w:rsidP="004A2BE3">
      <w:pPr>
        <w:autoSpaceDE w:val="0"/>
        <w:autoSpaceDN w:val="0"/>
        <w:adjustRightInd w:val="0"/>
        <w:spacing w:after="160" w:line="252" w:lineRule="auto"/>
        <w:jc w:val="right"/>
        <w:rPr>
          <w:rFonts w:ascii="Arial" w:hAnsi="Arial" w:cs="Arial"/>
          <w:b/>
          <w:sz w:val="20"/>
          <w:szCs w:val="20"/>
        </w:rPr>
      </w:pPr>
    </w:p>
    <w:p w14:paraId="6A1A7CAB" w14:textId="77777777" w:rsidR="005216E0" w:rsidRDefault="005216E0" w:rsidP="004A2BE3">
      <w:pPr>
        <w:autoSpaceDE w:val="0"/>
        <w:autoSpaceDN w:val="0"/>
        <w:adjustRightInd w:val="0"/>
        <w:spacing w:after="160" w:line="252" w:lineRule="auto"/>
        <w:jc w:val="right"/>
        <w:rPr>
          <w:rFonts w:ascii="Arial" w:hAnsi="Arial" w:cs="Arial"/>
          <w:b/>
          <w:sz w:val="20"/>
          <w:szCs w:val="20"/>
        </w:rPr>
      </w:pPr>
    </w:p>
    <w:p w14:paraId="13DFA1D6" w14:textId="77777777" w:rsidR="005216E0" w:rsidRDefault="005216E0" w:rsidP="004A2BE3">
      <w:pPr>
        <w:autoSpaceDE w:val="0"/>
        <w:autoSpaceDN w:val="0"/>
        <w:adjustRightInd w:val="0"/>
        <w:spacing w:after="160" w:line="252" w:lineRule="auto"/>
        <w:jc w:val="right"/>
        <w:rPr>
          <w:rFonts w:ascii="Arial" w:hAnsi="Arial" w:cs="Arial"/>
          <w:b/>
          <w:sz w:val="20"/>
          <w:szCs w:val="20"/>
        </w:rPr>
      </w:pPr>
    </w:p>
    <w:p w14:paraId="74DDBAEF" w14:textId="77777777" w:rsidR="005216E0" w:rsidRDefault="005216E0" w:rsidP="004A2BE3">
      <w:pPr>
        <w:autoSpaceDE w:val="0"/>
        <w:autoSpaceDN w:val="0"/>
        <w:adjustRightInd w:val="0"/>
        <w:spacing w:after="160" w:line="252" w:lineRule="auto"/>
        <w:jc w:val="right"/>
        <w:rPr>
          <w:rFonts w:ascii="Arial" w:hAnsi="Arial" w:cs="Arial"/>
          <w:b/>
          <w:sz w:val="20"/>
          <w:szCs w:val="20"/>
        </w:rPr>
      </w:pPr>
    </w:p>
    <w:p w14:paraId="723957BE" w14:textId="77777777" w:rsidR="005216E0" w:rsidRDefault="005216E0" w:rsidP="004A2BE3">
      <w:pPr>
        <w:autoSpaceDE w:val="0"/>
        <w:autoSpaceDN w:val="0"/>
        <w:adjustRightInd w:val="0"/>
        <w:spacing w:after="160" w:line="252" w:lineRule="auto"/>
        <w:jc w:val="right"/>
        <w:rPr>
          <w:rFonts w:ascii="Arial" w:hAnsi="Arial" w:cs="Arial"/>
          <w:b/>
          <w:sz w:val="20"/>
          <w:szCs w:val="20"/>
        </w:rPr>
      </w:pPr>
    </w:p>
    <w:p w14:paraId="55304AC6" w14:textId="77777777" w:rsidR="004A2BE3" w:rsidRPr="004A2BE3" w:rsidRDefault="004A2BE3" w:rsidP="00696D55">
      <w:pPr>
        <w:autoSpaceDE w:val="0"/>
        <w:autoSpaceDN w:val="0"/>
        <w:adjustRightInd w:val="0"/>
        <w:jc w:val="right"/>
        <w:rPr>
          <w:rFonts w:ascii="Arial" w:hAnsi="Arial" w:cs="Arial"/>
          <w:b/>
          <w:iCs/>
          <w:sz w:val="20"/>
          <w:szCs w:val="20"/>
        </w:rPr>
      </w:pPr>
    </w:p>
    <w:p w14:paraId="4065CAA2" w14:textId="77777777" w:rsidR="00F4586F" w:rsidRDefault="00F4586F" w:rsidP="00696D55">
      <w:pPr>
        <w:autoSpaceDE w:val="0"/>
        <w:autoSpaceDN w:val="0"/>
        <w:adjustRightInd w:val="0"/>
        <w:jc w:val="both"/>
        <w:rPr>
          <w:rFonts w:ascii="Arial" w:hAnsi="Arial" w:cs="Arial"/>
          <w:b/>
          <w:sz w:val="20"/>
          <w:szCs w:val="20"/>
        </w:rPr>
      </w:pPr>
    </w:p>
    <w:p w14:paraId="5A3A04FD" w14:textId="19E8D4E7" w:rsidR="004A2BE3" w:rsidRPr="00513FBA" w:rsidRDefault="004A2BE3" w:rsidP="004A2BE3">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t>OBRAZEC 4</w:t>
      </w:r>
    </w:p>
    <w:p w14:paraId="7EDE32A7" w14:textId="77777777" w:rsidR="004A2BE3" w:rsidRPr="00513FBA" w:rsidRDefault="004A2BE3" w:rsidP="004A2BE3">
      <w:pPr>
        <w:spacing w:after="160" w:line="252" w:lineRule="auto"/>
        <w:ind w:right="-574"/>
        <w:jc w:val="both"/>
        <w:rPr>
          <w:rFonts w:ascii="Arial" w:hAnsi="Arial" w:cs="Arial"/>
          <w:b/>
          <w:sz w:val="20"/>
          <w:szCs w:val="20"/>
        </w:rPr>
      </w:pPr>
      <w:r w:rsidRPr="00513FBA">
        <w:rPr>
          <w:rFonts w:ascii="Arial" w:hAnsi="Arial" w:cs="Arial"/>
          <w:b/>
          <w:sz w:val="20"/>
          <w:szCs w:val="20"/>
        </w:rPr>
        <w:t xml:space="preserve">                                                       </w:t>
      </w:r>
    </w:p>
    <w:p w14:paraId="4E183A35" w14:textId="77777777" w:rsidR="004A2BE3" w:rsidRPr="00916166" w:rsidRDefault="004A2BE3" w:rsidP="004A2BE3">
      <w:pPr>
        <w:autoSpaceDE w:val="0"/>
        <w:autoSpaceDN w:val="0"/>
        <w:adjustRightInd w:val="0"/>
        <w:jc w:val="both"/>
        <w:rPr>
          <w:rFonts w:ascii="Arial" w:hAnsi="Arial" w:cs="Arial"/>
          <w:b/>
          <w:sz w:val="20"/>
          <w:szCs w:val="20"/>
        </w:rPr>
      </w:pPr>
      <w:r w:rsidRPr="00916166">
        <w:rPr>
          <w:rFonts w:ascii="Arial" w:hAnsi="Arial" w:cs="Arial"/>
          <w:b/>
          <w:sz w:val="20"/>
          <w:szCs w:val="20"/>
        </w:rPr>
        <w:t>VZOREC POGODBE</w:t>
      </w:r>
    </w:p>
    <w:p w14:paraId="127DDC46" w14:textId="77777777" w:rsidR="004A2BE3" w:rsidRPr="00916166" w:rsidRDefault="004A2BE3" w:rsidP="004A2BE3">
      <w:pPr>
        <w:jc w:val="both"/>
        <w:rPr>
          <w:rFonts w:ascii="Arial" w:hAnsi="Arial" w:cs="Arial"/>
          <w:b/>
          <w:sz w:val="20"/>
          <w:szCs w:val="20"/>
        </w:rPr>
      </w:pPr>
    </w:p>
    <w:p w14:paraId="017814D1" w14:textId="77777777" w:rsidR="004A2BE3" w:rsidRPr="00916166" w:rsidRDefault="004A2BE3" w:rsidP="004A2BE3">
      <w:pPr>
        <w:jc w:val="both"/>
        <w:rPr>
          <w:rFonts w:ascii="Arial" w:hAnsi="Arial" w:cs="Arial"/>
          <w:sz w:val="20"/>
          <w:szCs w:val="20"/>
        </w:rPr>
      </w:pPr>
      <w:r w:rsidRPr="00916166">
        <w:rPr>
          <w:rFonts w:ascii="Arial" w:hAnsi="Arial" w:cs="Arial"/>
          <w:b/>
          <w:sz w:val="20"/>
          <w:szCs w:val="20"/>
        </w:rPr>
        <w:t xml:space="preserve">_______________________ </w:t>
      </w:r>
      <w:r w:rsidRPr="00916166">
        <w:rPr>
          <w:rFonts w:ascii="Arial" w:hAnsi="Arial" w:cs="Arial"/>
          <w:sz w:val="20"/>
          <w:szCs w:val="20"/>
        </w:rPr>
        <w:t xml:space="preserve">(naročnik oz. družba v skupini SŽ) </w:t>
      </w:r>
    </w:p>
    <w:p w14:paraId="76C34FEB"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 xml:space="preserve">Mat. št. __________________, Identifikacijska številka za DDV: SI__________________, </w:t>
      </w:r>
    </w:p>
    <w:p w14:paraId="3DDDDAD7"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 xml:space="preserve">ki jo zastopa  </w:t>
      </w:r>
    </w:p>
    <w:p w14:paraId="032141DA"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(v nadaljevanju besedila: naročnik)</w:t>
      </w:r>
    </w:p>
    <w:p w14:paraId="2DE7F035" w14:textId="77777777" w:rsidR="004A2BE3" w:rsidRDefault="004A2BE3" w:rsidP="004A2BE3">
      <w:pPr>
        <w:jc w:val="both"/>
        <w:rPr>
          <w:rFonts w:ascii="Arial" w:hAnsi="Arial" w:cs="Arial"/>
          <w:sz w:val="20"/>
          <w:szCs w:val="20"/>
        </w:rPr>
      </w:pPr>
    </w:p>
    <w:p w14:paraId="35F6FAF2" w14:textId="77777777" w:rsidR="004A2BE3" w:rsidRPr="00916166" w:rsidRDefault="004A2BE3" w:rsidP="004A2BE3">
      <w:pPr>
        <w:jc w:val="both"/>
        <w:rPr>
          <w:rFonts w:ascii="Arial" w:hAnsi="Arial" w:cs="Arial"/>
          <w:sz w:val="20"/>
          <w:szCs w:val="20"/>
        </w:rPr>
      </w:pPr>
    </w:p>
    <w:p w14:paraId="5F05F0A7"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in</w:t>
      </w:r>
    </w:p>
    <w:p w14:paraId="01EE0F3D" w14:textId="77777777" w:rsidR="004A2BE3" w:rsidRDefault="004A2BE3" w:rsidP="004A2BE3">
      <w:pPr>
        <w:jc w:val="both"/>
        <w:rPr>
          <w:rFonts w:ascii="Arial" w:hAnsi="Arial" w:cs="Arial"/>
          <w:sz w:val="20"/>
          <w:szCs w:val="20"/>
        </w:rPr>
      </w:pPr>
    </w:p>
    <w:p w14:paraId="24CB3F19" w14:textId="77777777" w:rsidR="004A2BE3" w:rsidRPr="00916166" w:rsidRDefault="004A2BE3" w:rsidP="004A2BE3">
      <w:pPr>
        <w:jc w:val="both"/>
        <w:rPr>
          <w:rFonts w:ascii="Arial" w:hAnsi="Arial" w:cs="Arial"/>
          <w:sz w:val="20"/>
          <w:szCs w:val="20"/>
        </w:rPr>
      </w:pPr>
    </w:p>
    <w:p w14:paraId="244074CF"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w:t>
      </w:r>
    </w:p>
    <w:p w14:paraId="57CDE1B2"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 xml:space="preserve">Transakcijski račun:  </w:t>
      </w:r>
    </w:p>
    <w:p w14:paraId="105841DC"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Mat. št.:</w:t>
      </w:r>
    </w:p>
    <w:p w14:paraId="24E34062"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Identifikacijska številka za DDV:</w:t>
      </w:r>
    </w:p>
    <w:p w14:paraId="3D29B091" w14:textId="77777777" w:rsidR="004A2BE3" w:rsidRPr="00916166" w:rsidRDefault="004A2BE3" w:rsidP="004A2BE3">
      <w:pPr>
        <w:jc w:val="both"/>
        <w:rPr>
          <w:rFonts w:ascii="Arial" w:hAnsi="Arial" w:cs="Arial"/>
          <w:sz w:val="20"/>
          <w:szCs w:val="20"/>
        </w:rPr>
      </w:pPr>
      <w:r w:rsidRPr="00916166">
        <w:rPr>
          <w:rFonts w:ascii="Arial" w:hAnsi="Arial" w:cs="Arial"/>
          <w:sz w:val="20"/>
          <w:szCs w:val="20"/>
        </w:rPr>
        <w:t>ki ga zastopa…………….</w:t>
      </w:r>
    </w:p>
    <w:p w14:paraId="036770AA" w14:textId="43C2F2AE" w:rsidR="004A2BE3" w:rsidRPr="00916166" w:rsidRDefault="004A2BE3" w:rsidP="004A2BE3">
      <w:pPr>
        <w:jc w:val="both"/>
        <w:rPr>
          <w:rFonts w:ascii="Arial" w:hAnsi="Arial" w:cs="Arial"/>
          <w:sz w:val="20"/>
          <w:szCs w:val="20"/>
        </w:rPr>
      </w:pPr>
      <w:r w:rsidRPr="00916166">
        <w:rPr>
          <w:rFonts w:ascii="Arial" w:hAnsi="Arial" w:cs="Arial"/>
          <w:sz w:val="20"/>
          <w:szCs w:val="20"/>
        </w:rPr>
        <w:t xml:space="preserve">(v nadaljevanju besedila: </w:t>
      </w:r>
      <w:r w:rsidR="007F1F7D">
        <w:rPr>
          <w:rFonts w:ascii="Arial" w:hAnsi="Arial" w:cs="Arial"/>
          <w:sz w:val="20"/>
          <w:szCs w:val="20"/>
        </w:rPr>
        <w:t>dobavitelj</w:t>
      </w:r>
      <w:r w:rsidRPr="00916166">
        <w:rPr>
          <w:rFonts w:ascii="Arial" w:hAnsi="Arial" w:cs="Arial"/>
          <w:sz w:val="20"/>
          <w:szCs w:val="20"/>
        </w:rPr>
        <w:t>)</w:t>
      </w:r>
    </w:p>
    <w:p w14:paraId="3259CFE6" w14:textId="77777777" w:rsidR="004A2BE3" w:rsidRDefault="004A2BE3" w:rsidP="004A2BE3">
      <w:pPr>
        <w:spacing w:after="160" w:line="252" w:lineRule="auto"/>
        <w:jc w:val="both"/>
        <w:rPr>
          <w:rFonts w:ascii="Arial" w:hAnsi="Arial" w:cs="Arial"/>
          <w:sz w:val="20"/>
          <w:szCs w:val="20"/>
        </w:rPr>
      </w:pPr>
    </w:p>
    <w:p w14:paraId="3A896F7D" w14:textId="77777777" w:rsidR="004A2BE3" w:rsidRPr="00916166" w:rsidRDefault="004A2BE3" w:rsidP="004A2BE3">
      <w:pPr>
        <w:spacing w:after="160" w:line="252" w:lineRule="auto"/>
        <w:jc w:val="both"/>
        <w:rPr>
          <w:rFonts w:ascii="Arial" w:hAnsi="Arial" w:cs="Arial"/>
          <w:sz w:val="20"/>
          <w:szCs w:val="20"/>
        </w:rPr>
      </w:pPr>
    </w:p>
    <w:p w14:paraId="4586EC72" w14:textId="77777777" w:rsidR="004A2BE3" w:rsidRDefault="004A2BE3" w:rsidP="004A2BE3">
      <w:pPr>
        <w:spacing w:after="160" w:line="252" w:lineRule="auto"/>
        <w:jc w:val="both"/>
        <w:rPr>
          <w:rFonts w:ascii="Arial" w:hAnsi="Arial" w:cs="Arial"/>
          <w:sz w:val="20"/>
          <w:szCs w:val="20"/>
        </w:rPr>
      </w:pPr>
      <w:r w:rsidRPr="00916166">
        <w:rPr>
          <w:rFonts w:ascii="Arial" w:hAnsi="Arial" w:cs="Arial"/>
          <w:sz w:val="20"/>
          <w:szCs w:val="20"/>
        </w:rPr>
        <w:t>skleneta naslednjo pogodbo</w:t>
      </w:r>
    </w:p>
    <w:p w14:paraId="6429A9AD" w14:textId="77777777" w:rsidR="004A2BE3" w:rsidRPr="00916166" w:rsidRDefault="004A2BE3" w:rsidP="004A2BE3">
      <w:pPr>
        <w:spacing w:after="160" w:line="252" w:lineRule="auto"/>
        <w:jc w:val="both"/>
        <w:rPr>
          <w:rFonts w:ascii="Arial" w:hAnsi="Arial" w:cs="Arial"/>
          <w:sz w:val="20"/>
          <w:szCs w:val="20"/>
        </w:rPr>
      </w:pPr>
    </w:p>
    <w:p w14:paraId="2D5F5101" w14:textId="77777777" w:rsidR="004A2BE3" w:rsidRPr="00513FBA" w:rsidRDefault="004A2BE3" w:rsidP="004A2BE3">
      <w:pPr>
        <w:spacing w:after="160" w:line="252" w:lineRule="auto"/>
        <w:jc w:val="center"/>
        <w:rPr>
          <w:rFonts w:ascii="Arial" w:hAnsi="Arial" w:cs="Arial"/>
          <w:b/>
          <w:sz w:val="20"/>
          <w:szCs w:val="20"/>
          <w:lang w:val="pl-PL"/>
        </w:rPr>
      </w:pPr>
      <w:r w:rsidRPr="00513FBA">
        <w:rPr>
          <w:rFonts w:ascii="Arial" w:hAnsi="Arial" w:cs="Arial"/>
          <w:b/>
          <w:sz w:val="20"/>
          <w:szCs w:val="20"/>
          <w:lang w:val="pl-PL"/>
        </w:rPr>
        <w:t xml:space="preserve">POGODBA NAB št. </w:t>
      </w:r>
    </w:p>
    <w:p w14:paraId="3CB35035" w14:textId="0A13CAE7" w:rsidR="004A2BE3" w:rsidRPr="00513FBA" w:rsidRDefault="004A2BE3" w:rsidP="004A2BE3">
      <w:pPr>
        <w:jc w:val="both"/>
        <w:rPr>
          <w:rFonts w:ascii="Arial" w:hAnsi="Arial" w:cs="Arial"/>
          <w:spacing w:val="-6"/>
          <w:sz w:val="20"/>
          <w:szCs w:val="20"/>
        </w:rPr>
      </w:pPr>
      <w:r w:rsidRPr="00513FBA">
        <w:rPr>
          <w:rFonts w:ascii="Arial" w:hAnsi="Arial" w:cs="Arial"/>
          <w:spacing w:val="-6"/>
          <w:sz w:val="20"/>
          <w:szCs w:val="20"/>
        </w:rPr>
        <w:t xml:space="preserve">Pogodbeni stranki uvodoma ugotavljata, da je bil </w:t>
      </w:r>
      <w:r w:rsidR="00C863D7">
        <w:rPr>
          <w:rFonts w:ascii="Arial" w:hAnsi="Arial" w:cs="Arial"/>
          <w:spacing w:val="-6"/>
          <w:sz w:val="20"/>
          <w:szCs w:val="20"/>
        </w:rPr>
        <w:t>dobavitelj</w:t>
      </w:r>
      <w:r>
        <w:rPr>
          <w:rFonts w:ascii="Arial" w:hAnsi="Arial" w:cs="Arial"/>
          <w:spacing w:val="-6"/>
          <w:sz w:val="20"/>
          <w:szCs w:val="20"/>
        </w:rPr>
        <w:t xml:space="preserve"> i</w:t>
      </w:r>
      <w:r w:rsidRPr="00513FBA">
        <w:rPr>
          <w:rFonts w:ascii="Arial" w:hAnsi="Arial" w:cs="Arial"/>
          <w:spacing w:val="-6"/>
          <w:sz w:val="20"/>
          <w:szCs w:val="20"/>
        </w:rPr>
        <w:t xml:space="preserve">zbran kot najugodnejši ponudnik na podlagi izvedenega javnega naročila </w:t>
      </w:r>
      <w:r>
        <w:rPr>
          <w:rFonts w:ascii="Arial" w:hAnsi="Arial" w:cs="Arial"/>
          <w:spacing w:val="-6"/>
          <w:sz w:val="20"/>
          <w:szCs w:val="20"/>
        </w:rPr>
        <w:t xml:space="preserve">po odprtem postopku (40. člen </w:t>
      </w:r>
      <w:r w:rsidRPr="00543ECA">
        <w:rPr>
          <w:rFonts w:ascii="Arial" w:hAnsi="Arial" w:cs="Arial"/>
          <w:spacing w:val="-6"/>
          <w:sz w:val="20"/>
          <w:szCs w:val="20"/>
        </w:rPr>
        <w:t>Zakona o javnem naročanju; Uradni list RS, št. 91/2015,  14/2018, 121/2021, 10/2022, 74/2022 – odl. US</w:t>
      </w:r>
      <w:r w:rsidR="007F1F7D">
        <w:rPr>
          <w:rFonts w:ascii="Arial" w:hAnsi="Arial" w:cs="Arial"/>
          <w:spacing w:val="-6"/>
          <w:sz w:val="20"/>
          <w:szCs w:val="20"/>
        </w:rPr>
        <w:t>,</w:t>
      </w:r>
      <w:r w:rsidRPr="00543ECA">
        <w:rPr>
          <w:rFonts w:ascii="Arial" w:hAnsi="Arial" w:cs="Arial"/>
          <w:spacing w:val="-6"/>
          <w:sz w:val="20"/>
          <w:szCs w:val="20"/>
        </w:rPr>
        <w:t xml:space="preserve"> </w:t>
      </w:r>
      <w:r w:rsidR="007F1F7D" w:rsidRPr="003A14C0">
        <w:rPr>
          <w:rFonts w:ascii="Arial" w:hAnsi="Arial" w:cs="Arial"/>
          <w:spacing w:val="-5"/>
          <w:sz w:val="20"/>
          <w:szCs w:val="20"/>
        </w:rPr>
        <w:t>100/</w:t>
      </w:r>
      <w:r w:rsidR="007F1F7D">
        <w:rPr>
          <w:rFonts w:ascii="Arial" w:hAnsi="Arial" w:cs="Arial"/>
          <w:spacing w:val="-5"/>
          <w:sz w:val="20"/>
          <w:szCs w:val="20"/>
        </w:rPr>
        <w:t>20</w:t>
      </w:r>
      <w:r w:rsidR="007F1F7D" w:rsidRPr="003A14C0">
        <w:rPr>
          <w:rFonts w:ascii="Arial" w:hAnsi="Arial" w:cs="Arial"/>
          <w:spacing w:val="-5"/>
          <w:sz w:val="20"/>
          <w:szCs w:val="20"/>
        </w:rPr>
        <w:t>22 – ZNUZSZS</w:t>
      </w:r>
      <w:r w:rsidR="007F1F7D">
        <w:rPr>
          <w:rFonts w:ascii="Arial" w:hAnsi="Arial" w:cs="Arial"/>
          <w:spacing w:val="-5"/>
          <w:sz w:val="20"/>
          <w:szCs w:val="20"/>
        </w:rPr>
        <w:t>,</w:t>
      </w:r>
      <w:r w:rsidR="007F1F7D" w:rsidRPr="003A14C0">
        <w:rPr>
          <w:rFonts w:ascii="Arial" w:hAnsi="Arial"/>
          <w:spacing w:val="-5"/>
          <w:sz w:val="20"/>
          <w:szCs w:val="20"/>
        </w:rPr>
        <w:t xml:space="preserve"> </w:t>
      </w:r>
      <w:r w:rsidR="007F1F7D" w:rsidRPr="004C69C5">
        <w:rPr>
          <w:rFonts w:ascii="Arial" w:hAnsi="Arial" w:cs="Arial"/>
          <w:spacing w:val="-6"/>
          <w:sz w:val="20"/>
          <w:szCs w:val="20"/>
        </w:rPr>
        <w:t>28/2023</w:t>
      </w:r>
      <w:r w:rsidR="007F1F7D">
        <w:rPr>
          <w:rFonts w:ascii="Arial" w:hAnsi="Arial" w:cs="Arial"/>
          <w:spacing w:val="-6"/>
          <w:sz w:val="20"/>
          <w:szCs w:val="20"/>
        </w:rPr>
        <w:t>,</w:t>
      </w:r>
      <w:r w:rsidR="007F1F7D" w:rsidRPr="004C69C5">
        <w:rPr>
          <w:rFonts w:ascii="Arial" w:hAnsi="Arial" w:cs="Arial"/>
          <w:spacing w:val="-6"/>
          <w:sz w:val="20"/>
          <w:szCs w:val="20"/>
        </w:rPr>
        <w:t xml:space="preserve"> 88/2023 – ZOPNN-F</w:t>
      </w:r>
      <w:r w:rsidR="007F1F7D">
        <w:rPr>
          <w:rFonts w:ascii="Arial" w:hAnsi="Arial" w:cs="Arial"/>
          <w:spacing w:val="-6"/>
          <w:sz w:val="20"/>
          <w:szCs w:val="20"/>
        </w:rPr>
        <w:t xml:space="preserve"> in 83/2025 - ZOUL</w:t>
      </w:r>
      <w:r w:rsidRPr="00543ECA">
        <w:rPr>
          <w:rFonts w:ascii="Arial" w:hAnsi="Arial" w:cs="Arial"/>
          <w:spacing w:val="-6"/>
          <w:sz w:val="20"/>
          <w:szCs w:val="20"/>
        </w:rPr>
        <w:t xml:space="preserve">; </w:t>
      </w:r>
      <w:r>
        <w:rPr>
          <w:rFonts w:ascii="Arial" w:hAnsi="Arial" w:cs="Arial"/>
          <w:spacing w:val="-6"/>
          <w:sz w:val="20"/>
          <w:szCs w:val="20"/>
        </w:rPr>
        <w:t xml:space="preserve">ZJN-3) </w:t>
      </w:r>
      <w:r w:rsidRPr="00513FBA">
        <w:rPr>
          <w:rFonts w:ascii="Arial" w:hAnsi="Arial" w:cs="Arial"/>
          <w:spacing w:val="-6"/>
          <w:sz w:val="20"/>
          <w:szCs w:val="20"/>
        </w:rPr>
        <w:t>»</w:t>
      </w:r>
      <w:r w:rsidR="007F1F7D">
        <w:rPr>
          <w:rFonts w:ascii="Arial" w:hAnsi="Arial" w:cs="Arial"/>
          <w:sz w:val="20"/>
          <w:szCs w:val="20"/>
        </w:rPr>
        <w:t>Dobava ekstra lahkega kurilnega olja</w:t>
      </w:r>
      <w:r w:rsidRPr="00513FBA">
        <w:rPr>
          <w:rFonts w:ascii="Arial" w:hAnsi="Arial" w:cs="Arial"/>
          <w:spacing w:val="-6"/>
          <w:sz w:val="20"/>
          <w:szCs w:val="20"/>
        </w:rPr>
        <w:t xml:space="preserve">«, objavljenega na portalu javnih naročil, št. objave ______________, dne _________. </w:t>
      </w:r>
    </w:p>
    <w:p w14:paraId="4618C79D" w14:textId="77777777" w:rsidR="004A2BE3" w:rsidRDefault="004A2BE3" w:rsidP="004A2BE3">
      <w:pPr>
        <w:jc w:val="both"/>
        <w:rPr>
          <w:rFonts w:ascii="Arial" w:hAnsi="Arial" w:cs="Arial"/>
          <w:sz w:val="20"/>
          <w:szCs w:val="20"/>
          <w:lang w:val="pl-PL"/>
        </w:rPr>
      </w:pPr>
    </w:p>
    <w:p w14:paraId="0475D99B" w14:textId="6F5FA8E9" w:rsidR="00E035D3" w:rsidRPr="00E035D3" w:rsidRDefault="00880C7B" w:rsidP="00E035D3">
      <w:pPr>
        <w:pStyle w:val="Odstavekseznama"/>
        <w:numPr>
          <w:ilvl w:val="0"/>
          <w:numId w:val="46"/>
        </w:numPr>
        <w:jc w:val="both"/>
        <w:rPr>
          <w:rFonts w:ascii="Arial" w:hAnsi="Arial" w:cs="Arial"/>
          <w:b/>
          <w:bCs/>
          <w:sz w:val="20"/>
          <w:lang w:val="pl-PL"/>
        </w:rPr>
      </w:pPr>
      <w:r>
        <w:rPr>
          <w:rFonts w:ascii="Arial" w:hAnsi="Arial" w:cs="Arial"/>
          <w:b/>
          <w:bCs/>
          <w:sz w:val="20"/>
          <w:lang w:val="pl-PL"/>
        </w:rPr>
        <w:t xml:space="preserve"> </w:t>
      </w:r>
      <w:r w:rsidR="00E035D3" w:rsidRPr="00E035D3">
        <w:rPr>
          <w:rFonts w:ascii="Arial" w:hAnsi="Arial" w:cs="Arial"/>
          <w:b/>
          <w:bCs/>
          <w:sz w:val="20"/>
          <w:lang w:val="pl-PL"/>
        </w:rPr>
        <w:t>PREDMET POGODBE</w:t>
      </w:r>
    </w:p>
    <w:p w14:paraId="29DDCE13" w14:textId="77777777" w:rsidR="00E035D3" w:rsidRPr="00E035D3" w:rsidRDefault="00E035D3" w:rsidP="00E035D3">
      <w:pPr>
        <w:pStyle w:val="Odstavekseznama"/>
        <w:ind w:left="1080"/>
        <w:jc w:val="both"/>
        <w:rPr>
          <w:rFonts w:ascii="Arial" w:hAnsi="Arial" w:cs="Arial"/>
          <w:b/>
          <w:bCs/>
          <w:sz w:val="20"/>
          <w:lang w:val="pl-PL"/>
        </w:rPr>
      </w:pPr>
    </w:p>
    <w:p w14:paraId="6D99EACA" w14:textId="487C77B0" w:rsidR="004051A8" w:rsidRPr="00682BF6" w:rsidRDefault="004051A8" w:rsidP="004051A8">
      <w:pPr>
        <w:jc w:val="both"/>
        <w:rPr>
          <w:rFonts w:ascii="Arial" w:hAnsi="Arial" w:cs="Arial"/>
          <w:spacing w:val="-6"/>
          <w:sz w:val="20"/>
          <w:szCs w:val="20"/>
        </w:rPr>
      </w:pPr>
      <w:r w:rsidRPr="00682BF6">
        <w:rPr>
          <w:rFonts w:ascii="Arial" w:hAnsi="Arial" w:cs="Arial"/>
          <w:sz w:val="20"/>
          <w:szCs w:val="20"/>
          <w:lang w:val="x-none" w:eastAsia="x-none"/>
        </w:rPr>
        <w:t xml:space="preserve">Predmet pogodbe </w:t>
      </w:r>
      <w:r w:rsidRPr="00682BF6">
        <w:rPr>
          <w:rFonts w:ascii="Arial" w:hAnsi="Arial" w:cs="Arial"/>
          <w:sz w:val="20"/>
          <w:szCs w:val="20"/>
          <w:lang w:eastAsia="x-none"/>
        </w:rPr>
        <w:t>je dobava ekstra lahkega kurilnega olja (v nadaljevanju tudi: »KOEL« in/ali »blago«),</w:t>
      </w:r>
      <w:r w:rsidRPr="00682BF6">
        <w:rPr>
          <w:rFonts w:ascii="Arial" w:hAnsi="Arial" w:cs="Arial"/>
          <w:sz w:val="20"/>
          <w:szCs w:val="20"/>
          <w:lang w:val="x-none" w:eastAsia="x-none"/>
        </w:rPr>
        <w:t xml:space="preserve"> ki</w:t>
      </w:r>
      <w:r w:rsidRPr="00682BF6">
        <w:rPr>
          <w:rFonts w:ascii="Arial" w:hAnsi="Arial" w:cs="Arial"/>
          <w:sz w:val="20"/>
          <w:szCs w:val="20"/>
          <w:lang w:eastAsia="x-none"/>
        </w:rPr>
        <w:t xml:space="preserve"> po lastnostih ustreza vsakokrat veljavnemu standardu SIST 1011. KOEL mora vsebovati </w:t>
      </w:r>
      <w:r w:rsidRPr="00682BF6">
        <w:rPr>
          <w:rFonts w:ascii="Arial" w:hAnsi="Arial" w:cs="Arial"/>
          <w:spacing w:val="-6"/>
          <w:sz w:val="20"/>
          <w:szCs w:val="20"/>
        </w:rPr>
        <w:t xml:space="preserve">najmanj 20 mg/l sredstva za označevanje, ki je rdeče barve. </w:t>
      </w:r>
    </w:p>
    <w:p w14:paraId="44D1306F" w14:textId="77777777" w:rsidR="004051A8" w:rsidRPr="00682BF6" w:rsidRDefault="004051A8" w:rsidP="004051A8">
      <w:pPr>
        <w:jc w:val="both"/>
        <w:rPr>
          <w:rFonts w:ascii="Arial" w:hAnsi="Arial" w:cs="Arial"/>
          <w:sz w:val="20"/>
          <w:szCs w:val="20"/>
          <w:lang w:val="x-none" w:eastAsia="x-none"/>
        </w:rPr>
      </w:pPr>
    </w:p>
    <w:p w14:paraId="283BDF47" w14:textId="77777777" w:rsidR="004051A8" w:rsidRPr="00682BF6" w:rsidRDefault="004051A8" w:rsidP="004051A8">
      <w:pPr>
        <w:jc w:val="both"/>
        <w:rPr>
          <w:rFonts w:ascii="Arial" w:hAnsi="Arial" w:cs="Arial"/>
          <w:sz w:val="20"/>
          <w:szCs w:val="20"/>
          <w:lang w:val="x-none" w:eastAsia="x-none"/>
        </w:rPr>
      </w:pPr>
      <w:r w:rsidRPr="00682BF6">
        <w:rPr>
          <w:rFonts w:ascii="Arial" w:hAnsi="Arial" w:cs="Arial"/>
          <w:sz w:val="20"/>
          <w:szCs w:val="20"/>
          <w:lang w:val="x-none" w:eastAsia="x-none"/>
        </w:rPr>
        <w:t>Količin</w:t>
      </w:r>
      <w:r w:rsidRPr="00682BF6">
        <w:rPr>
          <w:rFonts w:ascii="Arial" w:hAnsi="Arial" w:cs="Arial"/>
          <w:sz w:val="20"/>
          <w:szCs w:val="20"/>
          <w:lang w:eastAsia="x-none"/>
        </w:rPr>
        <w:t xml:space="preserve">a </w:t>
      </w:r>
      <w:r w:rsidRPr="00682BF6">
        <w:rPr>
          <w:rFonts w:ascii="Arial" w:hAnsi="Arial" w:cs="Arial"/>
          <w:sz w:val="20"/>
          <w:szCs w:val="20"/>
          <w:lang w:val="x-none" w:eastAsia="x-none"/>
        </w:rPr>
        <w:t xml:space="preserve">blaga po </w:t>
      </w:r>
      <w:r w:rsidRPr="00682BF6">
        <w:rPr>
          <w:rFonts w:ascii="Arial" w:hAnsi="Arial" w:cs="Arial"/>
          <w:sz w:val="20"/>
          <w:szCs w:val="20"/>
          <w:lang w:eastAsia="x-none"/>
        </w:rPr>
        <w:t xml:space="preserve">ponudbenem </w:t>
      </w:r>
      <w:r w:rsidRPr="00682BF6">
        <w:rPr>
          <w:rFonts w:ascii="Arial" w:hAnsi="Arial" w:cs="Arial"/>
          <w:sz w:val="20"/>
          <w:szCs w:val="20"/>
          <w:lang w:val="x-none" w:eastAsia="x-none"/>
        </w:rPr>
        <w:t xml:space="preserve">predračunu </w:t>
      </w:r>
      <w:r w:rsidRPr="00682BF6">
        <w:rPr>
          <w:rFonts w:ascii="Arial" w:hAnsi="Arial" w:cs="Arial"/>
          <w:sz w:val="20"/>
          <w:szCs w:val="20"/>
          <w:lang w:eastAsia="x-none"/>
        </w:rPr>
        <w:t>je</w:t>
      </w:r>
      <w:r w:rsidRPr="00682BF6">
        <w:rPr>
          <w:rFonts w:ascii="Arial" w:hAnsi="Arial" w:cs="Arial"/>
          <w:sz w:val="20"/>
          <w:szCs w:val="20"/>
          <w:lang w:val="x-none" w:eastAsia="x-none"/>
        </w:rPr>
        <w:t xml:space="preserve"> okvirn</w:t>
      </w:r>
      <w:r w:rsidRPr="00682BF6">
        <w:rPr>
          <w:rFonts w:ascii="Arial" w:hAnsi="Arial" w:cs="Arial"/>
          <w:sz w:val="20"/>
          <w:szCs w:val="20"/>
          <w:lang w:eastAsia="x-none"/>
        </w:rPr>
        <w:t>a</w:t>
      </w:r>
      <w:r w:rsidRPr="00682BF6">
        <w:rPr>
          <w:rFonts w:ascii="Arial" w:hAnsi="Arial" w:cs="Arial"/>
          <w:sz w:val="20"/>
          <w:szCs w:val="20"/>
          <w:lang w:val="x-none" w:eastAsia="x-none"/>
        </w:rPr>
        <w:t xml:space="preserve">. </w:t>
      </w:r>
    </w:p>
    <w:p w14:paraId="1BF16F2D" w14:textId="77777777" w:rsidR="004051A8" w:rsidRPr="00682BF6" w:rsidRDefault="004051A8" w:rsidP="004051A8">
      <w:pPr>
        <w:jc w:val="both"/>
        <w:rPr>
          <w:rFonts w:ascii="Arial" w:hAnsi="Arial" w:cs="Arial"/>
          <w:sz w:val="20"/>
          <w:szCs w:val="20"/>
          <w:lang w:val="x-none" w:eastAsia="x-none"/>
        </w:rPr>
      </w:pPr>
    </w:p>
    <w:p w14:paraId="1842D6A9" w14:textId="77777777" w:rsidR="004051A8" w:rsidRPr="00682BF6" w:rsidRDefault="004051A8" w:rsidP="004051A8">
      <w:pPr>
        <w:spacing w:after="160" w:line="252" w:lineRule="auto"/>
        <w:jc w:val="both"/>
        <w:rPr>
          <w:rFonts w:ascii="Arial" w:hAnsi="Arial" w:cs="Arial"/>
          <w:sz w:val="20"/>
          <w:szCs w:val="20"/>
          <w:lang w:val="x-none" w:eastAsia="x-none"/>
        </w:rPr>
      </w:pPr>
      <w:r w:rsidRPr="00682BF6">
        <w:rPr>
          <w:rFonts w:ascii="Arial" w:hAnsi="Arial" w:cs="Arial"/>
          <w:sz w:val="20"/>
          <w:szCs w:val="20"/>
          <w:lang w:val="x-none" w:eastAsia="x-none"/>
        </w:rPr>
        <w:t>Naročnik in dobavitelj se izrecno dogovorita, da bo naročnik v obdobju veljavnosti te pogodbe kupoval le tiste količine blaga iz ponudbenega predračuna, ki jih bo dejansko potreboval.</w:t>
      </w:r>
    </w:p>
    <w:p w14:paraId="5731C58B" w14:textId="77777777" w:rsidR="004051A8" w:rsidRPr="00E14AF2" w:rsidRDefault="004051A8" w:rsidP="004051A8">
      <w:pPr>
        <w:keepLines/>
        <w:widowControl w:val="0"/>
        <w:jc w:val="both"/>
        <w:rPr>
          <w:rFonts w:ascii="Arial" w:hAnsi="Arial" w:cs="Arial"/>
          <w:spacing w:val="-6"/>
          <w:sz w:val="20"/>
          <w:szCs w:val="20"/>
        </w:rPr>
      </w:pPr>
      <w:r w:rsidRPr="00E14AF2">
        <w:rPr>
          <w:rFonts w:ascii="Arial" w:hAnsi="Arial" w:cs="Arial"/>
          <w:bCs/>
          <w:sz w:val="20"/>
          <w:szCs w:val="20"/>
        </w:rPr>
        <w:t xml:space="preserve">Dobave blaga bodo potekale sukcesivno, na podlagi posameznih pisnih nabavnih naročil </w:t>
      </w:r>
      <w:r w:rsidRPr="00E14AF2">
        <w:rPr>
          <w:rFonts w:ascii="Arial" w:hAnsi="Arial" w:cs="Arial"/>
          <w:sz w:val="20"/>
          <w:szCs w:val="20"/>
        </w:rPr>
        <w:t>naročnika</w:t>
      </w:r>
      <w:r w:rsidRPr="00E14AF2">
        <w:rPr>
          <w:rFonts w:ascii="Arial" w:hAnsi="Arial" w:cs="Arial"/>
          <w:bCs/>
          <w:sz w:val="20"/>
          <w:szCs w:val="20"/>
        </w:rPr>
        <w:t>, v skladu z njegovimi dejanskimi potrebami.</w:t>
      </w:r>
      <w:r>
        <w:rPr>
          <w:rFonts w:ascii="Arial" w:hAnsi="Arial" w:cs="Arial"/>
          <w:bCs/>
          <w:sz w:val="20"/>
          <w:szCs w:val="20"/>
        </w:rPr>
        <w:t xml:space="preserve"> </w:t>
      </w:r>
      <w:r w:rsidRPr="00E14AF2">
        <w:rPr>
          <w:rFonts w:ascii="Arial" w:hAnsi="Arial" w:cs="Arial"/>
          <w:spacing w:val="-6"/>
          <w:sz w:val="20"/>
          <w:szCs w:val="20"/>
        </w:rPr>
        <w:t>Minimalna enkratna naročena količina za posamezno naročilo je 1.000 litrov.</w:t>
      </w:r>
    </w:p>
    <w:p w14:paraId="2B744F85" w14:textId="77777777" w:rsidR="004051A8" w:rsidRPr="000C6623" w:rsidRDefault="004051A8" w:rsidP="004051A8">
      <w:pPr>
        <w:rPr>
          <w:spacing w:val="-6"/>
        </w:rPr>
      </w:pPr>
      <w:r>
        <w:rPr>
          <w:spacing w:val="-6"/>
        </w:rPr>
        <w:t xml:space="preserve"> </w:t>
      </w:r>
    </w:p>
    <w:p w14:paraId="281B7BFB" w14:textId="77777777" w:rsidR="004051A8" w:rsidRPr="00D52BCD" w:rsidRDefault="004051A8" w:rsidP="004051A8">
      <w:pPr>
        <w:keepLines/>
        <w:jc w:val="both"/>
        <w:rPr>
          <w:rFonts w:ascii="Arial" w:hAnsi="Arial" w:cs="Arial"/>
          <w:b/>
          <w:sz w:val="20"/>
          <w:szCs w:val="20"/>
          <w:lang w:eastAsia="x-none"/>
        </w:rPr>
      </w:pPr>
      <w:r w:rsidRPr="00513FBA">
        <w:rPr>
          <w:rFonts w:ascii="Arial" w:hAnsi="Arial" w:cs="Arial"/>
          <w:b/>
          <w:sz w:val="20"/>
          <w:szCs w:val="20"/>
          <w:lang w:val="x-none" w:eastAsia="x-none"/>
        </w:rPr>
        <w:t>II. POGODBEN</w:t>
      </w:r>
      <w:r>
        <w:rPr>
          <w:rFonts w:ascii="Arial" w:hAnsi="Arial" w:cs="Arial"/>
          <w:b/>
          <w:sz w:val="20"/>
          <w:szCs w:val="20"/>
          <w:lang w:eastAsia="x-none"/>
        </w:rPr>
        <w:t>A</w:t>
      </w:r>
      <w:r w:rsidRPr="00513FBA">
        <w:rPr>
          <w:rFonts w:ascii="Arial" w:hAnsi="Arial" w:cs="Arial"/>
          <w:b/>
          <w:sz w:val="20"/>
          <w:szCs w:val="20"/>
          <w:lang w:val="x-none" w:eastAsia="x-none"/>
        </w:rPr>
        <w:t xml:space="preserve"> CEN</w:t>
      </w:r>
      <w:r>
        <w:rPr>
          <w:rFonts w:ascii="Arial" w:hAnsi="Arial" w:cs="Arial"/>
          <w:b/>
          <w:sz w:val="20"/>
          <w:szCs w:val="20"/>
          <w:lang w:eastAsia="x-none"/>
        </w:rPr>
        <w:t>A</w:t>
      </w:r>
    </w:p>
    <w:p w14:paraId="41701DC8" w14:textId="77777777" w:rsidR="004051A8" w:rsidRPr="00513FBA" w:rsidRDefault="004051A8" w:rsidP="004051A8">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05335415" w14:textId="77777777" w:rsidR="004051A8" w:rsidRPr="001577CF" w:rsidRDefault="004051A8" w:rsidP="004051A8">
      <w:pPr>
        <w:jc w:val="both"/>
        <w:rPr>
          <w:rFonts w:ascii="Arial" w:hAnsi="Arial" w:cs="Arial"/>
          <w:bCs/>
          <w:sz w:val="20"/>
          <w:szCs w:val="20"/>
        </w:rPr>
      </w:pPr>
      <w:bookmarkStart w:id="421" w:name="_Toc417465816"/>
      <w:bookmarkStart w:id="422" w:name="_Toc417466261"/>
      <w:bookmarkStart w:id="423" w:name="_Toc498957315"/>
      <w:r w:rsidRPr="001577CF">
        <w:rPr>
          <w:rFonts w:ascii="Arial" w:hAnsi="Arial" w:cs="Arial"/>
          <w:bCs/>
          <w:sz w:val="20"/>
          <w:szCs w:val="20"/>
        </w:rPr>
        <w:t>Pogodbena cena po tej pogodbi je določena na podlagi ponudbenega predračuna in je skladna s ponudbo št. _________, ki je sestavni del te pogodbe.</w:t>
      </w:r>
      <w:bookmarkEnd w:id="421"/>
      <w:bookmarkEnd w:id="422"/>
      <w:bookmarkEnd w:id="423"/>
    </w:p>
    <w:p w14:paraId="1D2D559D" w14:textId="77777777" w:rsidR="004051A8" w:rsidRPr="001577CF" w:rsidRDefault="004051A8" w:rsidP="004051A8">
      <w:pPr>
        <w:jc w:val="both"/>
        <w:rPr>
          <w:rFonts w:ascii="Arial" w:hAnsi="Arial" w:cs="Arial"/>
          <w:sz w:val="20"/>
          <w:szCs w:val="20"/>
        </w:rPr>
      </w:pPr>
    </w:p>
    <w:p w14:paraId="6F3A3369" w14:textId="77777777" w:rsidR="004051A8" w:rsidRPr="001577CF" w:rsidRDefault="004051A8" w:rsidP="004051A8">
      <w:pPr>
        <w:jc w:val="both"/>
        <w:rPr>
          <w:rFonts w:ascii="Arial" w:hAnsi="Arial" w:cs="Arial"/>
          <w:sz w:val="20"/>
          <w:szCs w:val="20"/>
        </w:rPr>
      </w:pPr>
      <w:r w:rsidRPr="001577CF">
        <w:rPr>
          <w:rFonts w:ascii="Arial" w:hAnsi="Arial" w:cs="Arial"/>
          <w:sz w:val="20"/>
          <w:szCs w:val="20"/>
        </w:rPr>
        <w:t>Cen</w:t>
      </w:r>
      <w:r>
        <w:rPr>
          <w:rFonts w:ascii="Arial" w:hAnsi="Arial" w:cs="Arial"/>
          <w:sz w:val="20"/>
          <w:szCs w:val="20"/>
        </w:rPr>
        <w:t>a</w:t>
      </w:r>
      <w:r w:rsidRPr="001577CF">
        <w:rPr>
          <w:rFonts w:ascii="Arial" w:hAnsi="Arial" w:cs="Arial"/>
          <w:sz w:val="20"/>
          <w:szCs w:val="20"/>
        </w:rPr>
        <w:t xml:space="preserve"> KOEL </w:t>
      </w:r>
      <w:r>
        <w:rPr>
          <w:rFonts w:ascii="Arial" w:hAnsi="Arial" w:cs="Arial"/>
          <w:sz w:val="20"/>
          <w:szCs w:val="20"/>
        </w:rPr>
        <w:t xml:space="preserve">je določena s strani Vlade RS in znaša </w:t>
      </w:r>
      <w:r w:rsidRPr="001577CF">
        <w:rPr>
          <w:rFonts w:ascii="Arial" w:hAnsi="Arial" w:cs="Arial"/>
          <w:sz w:val="20"/>
          <w:szCs w:val="20"/>
        </w:rPr>
        <w:t>na dan _______________ (dan objave javnega naročila): _______________EUR/liter z vsemi dajatvami brez DDV.</w:t>
      </w:r>
    </w:p>
    <w:p w14:paraId="26D33902" w14:textId="77777777" w:rsidR="004051A8" w:rsidRPr="001577CF" w:rsidRDefault="004051A8" w:rsidP="004051A8">
      <w:pPr>
        <w:jc w:val="both"/>
        <w:rPr>
          <w:rFonts w:ascii="Arial" w:hAnsi="Arial" w:cs="Arial"/>
          <w:sz w:val="20"/>
          <w:szCs w:val="20"/>
        </w:rPr>
      </w:pPr>
    </w:p>
    <w:p w14:paraId="103ED0EE" w14:textId="77777777" w:rsidR="004051A8" w:rsidRPr="001577CF" w:rsidRDefault="004051A8" w:rsidP="004051A8">
      <w:pPr>
        <w:jc w:val="both"/>
        <w:rPr>
          <w:rFonts w:ascii="Arial" w:hAnsi="Arial" w:cs="Arial"/>
          <w:sz w:val="20"/>
          <w:szCs w:val="20"/>
        </w:rPr>
      </w:pPr>
      <w:r w:rsidRPr="001577CF">
        <w:rPr>
          <w:rFonts w:ascii="Arial" w:hAnsi="Arial" w:cs="Arial"/>
          <w:sz w:val="20"/>
          <w:szCs w:val="20"/>
        </w:rPr>
        <w:t>Višina popusta: ________ %.</w:t>
      </w:r>
    </w:p>
    <w:p w14:paraId="54E1EDB6" w14:textId="77777777" w:rsidR="004051A8" w:rsidRPr="001577CF" w:rsidRDefault="004051A8" w:rsidP="004051A8">
      <w:pPr>
        <w:jc w:val="both"/>
        <w:rPr>
          <w:rFonts w:ascii="Arial" w:hAnsi="Arial" w:cs="Arial"/>
          <w:sz w:val="20"/>
          <w:szCs w:val="20"/>
        </w:rPr>
      </w:pPr>
    </w:p>
    <w:p w14:paraId="7A69423E" w14:textId="77777777" w:rsidR="004051A8" w:rsidRPr="001577CF" w:rsidRDefault="004051A8" w:rsidP="004051A8">
      <w:pPr>
        <w:jc w:val="both"/>
        <w:rPr>
          <w:rFonts w:ascii="Arial" w:hAnsi="Arial" w:cs="Arial"/>
          <w:sz w:val="20"/>
          <w:szCs w:val="20"/>
        </w:rPr>
      </w:pPr>
      <w:r w:rsidRPr="001577CF">
        <w:rPr>
          <w:rFonts w:ascii="Arial" w:hAnsi="Arial" w:cs="Arial"/>
          <w:sz w:val="20"/>
          <w:szCs w:val="20"/>
        </w:rPr>
        <w:lastRenderedPageBreak/>
        <w:t>Cena KOEL s popustom na dan _____________ (dan objave javnega naročila): ________________EUR/liter z vsemi dajatvami brez DDV.</w:t>
      </w:r>
    </w:p>
    <w:p w14:paraId="331F50A4" w14:textId="77777777" w:rsidR="004051A8" w:rsidRPr="001577CF" w:rsidRDefault="004051A8" w:rsidP="004051A8">
      <w:pPr>
        <w:rPr>
          <w:rFonts w:ascii="Arial" w:hAnsi="Arial" w:cs="Arial"/>
          <w:sz w:val="20"/>
          <w:szCs w:val="20"/>
        </w:rPr>
      </w:pPr>
    </w:p>
    <w:p w14:paraId="536570D4" w14:textId="77777777" w:rsidR="004051A8" w:rsidRPr="001577CF" w:rsidRDefault="004051A8" w:rsidP="004051A8">
      <w:pPr>
        <w:jc w:val="both"/>
        <w:rPr>
          <w:rFonts w:ascii="Arial" w:hAnsi="Arial" w:cs="Arial"/>
          <w:sz w:val="20"/>
          <w:szCs w:val="20"/>
        </w:rPr>
      </w:pPr>
      <w:r w:rsidRPr="001577CF">
        <w:rPr>
          <w:rFonts w:ascii="Arial" w:hAnsi="Arial" w:cs="Arial"/>
          <w:sz w:val="20"/>
          <w:szCs w:val="20"/>
        </w:rPr>
        <w:t xml:space="preserve">Višina popusta v % je </w:t>
      </w:r>
      <w:r w:rsidRPr="001577CF">
        <w:rPr>
          <w:rFonts w:ascii="Arial" w:hAnsi="Arial" w:cs="Arial"/>
          <w:noProof/>
          <w:sz w:val="20"/>
          <w:szCs w:val="20"/>
        </w:rPr>
        <w:t>v</w:t>
      </w:r>
      <w:r>
        <w:rPr>
          <w:rFonts w:ascii="Arial" w:hAnsi="Arial" w:cs="Arial"/>
          <w:noProof/>
          <w:sz w:val="20"/>
          <w:szCs w:val="20"/>
        </w:rPr>
        <w:t xml:space="preserve">es čas </w:t>
      </w:r>
      <w:r w:rsidRPr="001577CF">
        <w:rPr>
          <w:rFonts w:ascii="Arial" w:hAnsi="Arial" w:cs="Arial"/>
          <w:noProof/>
          <w:sz w:val="20"/>
          <w:szCs w:val="20"/>
        </w:rPr>
        <w:t xml:space="preserve">veljavnsoti pogodbe fiksna in nespremenljiva in se ne spreminja pod nobenim pogojem, razen </w:t>
      </w:r>
      <w:r w:rsidRPr="001577CF">
        <w:rPr>
          <w:rFonts w:ascii="Arial" w:hAnsi="Arial" w:cs="Arial"/>
          <w:sz w:val="20"/>
          <w:szCs w:val="20"/>
        </w:rPr>
        <w:t xml:space="preserve">v primeru višjega popusta. Popust mora biti upoštevan in prikazan na vsakem </w:t>
      </w:r>
      <w:r>
        <w:rPr>
          <w:rFonts w:ascii="Arial" w:hAnsi="Arial" w:cs="Arial"/>
          <w:sz w:val="20"/>
          <w:szCs w:val="20"/>
        </w:rPr>
        <w:t xml:space="preserve">izdanem </w:t>
      </w:r>
      <w:r w:rsidRPr="001577CF">
        <w:rPr>
          <w:rFonts w:ascii="Arial" w:hAnsi="Arial" w:cs="Arial"/>
          <w:sz w:val="20"/>
          <w:szCs w:val="20"/>
        </w:rPr>
        <w:t>računu v času veljavnosti pogodbe.</w:t>
      </w:r>
    </w:p>
    <w:p w14:paraId="75A65944" w14:textId="77777777" w:rsidR="004051A8" w:rsidRPr="001577CF" w:rsidRDefault="004051A8" w:rsidP="004051A8">
      <w:pPr>
        <w:keepLines/>
        <w:widowControl w:val="0"/>
        <w:jc w:val="both"/>
        <w:rPr>
          <w:rFonts w:ascii="Arial" w:hAnsi="Arial" w:cs="Arial"/>
          <w:sz w:val="20"/>
          <w:szCs w:val="20"/>
        </w:rPr>
      </w:pPr>
    </w:p>
    <w:p w14:paraId="09BB8742" w14:textId="77777777" w:rsidR="004051A8" w:rsidRDefault="004051A8" w:rsidP="004051A8">
      <w:pPr>
        <w:keepLines/>
        <w:widowControl w:val="0"/>
        <w:jc w:val="both"/>
        <w:rPr>
          <w:rFonts w:ascii="Arial" w:hAnsi="Arial" w:cs="Arial"/>
          <w:sz w:val="20"/>
          <w:szCs w:val="20"/>
        </w:rPr>
      </w:pPr>
      <w:r w:rsidRPr="001577CF">
        <w:rPr>
          <w:rFonts w:ascii="Arial" w:hAnsi="Arial" w:cs="Arial"/>
          <w:sz w:val="20"/>
          <w:szCs w:val="20"/>
        </w:rPr>
        <w:t xml:space="preserve">Cena na enoto mere za dobavo </w:t>
      </w:r>
      <w:r>
        <w:rPr>
          <w:rFonts w:ascii="Arial" w:hAnsi="Arial" w:cs="Arial"/>
          <w:sz w:val="20"/>
          <w:szCs w:val="20"/>
        </w:rPr>
        <w:t>KOEL</w:t>
      </w:r>
      <w:r w:rsidRPr="001577CF">
        <w:rPr>
          <w:rFonts w:ascii="Arial" w:hAnsi="Arial" w:cs="Arial"/>
          <w:sz w:val="20"/>
          <w:szCs w:val="20"/>
        </w:rPr>
        <w:t xml:space="preserve"> na lokacijo naročnika vključuje vse materialne in nematerialne stroške, ki jih bo dobavitelj imel z realizacijo predmeta </w:t>
      </w:r>
      <w:r>
        <w:rPr>
          <w:rFonts w:ascii="Arial" w:hAnsi="Arial" w:cs="Arial"/>
          <w:sz w:val="20"/>
          <w:szCs w:val="20"/>
        </w:rPr>
        <w:t>te pogodbe</w:t>
      </w:r>
      <w:r w:rsidRPr="001577CF">
        <w:rPr>
          <w:rFonts w:ascii="Arial" w:hAnsi="Arial" w:cs="Arial"/>
          <w:sz w:val="20"/>
          <w:szCs w:val="20"/>
        </w:rPr>
        <w:t xml:space="preserve">, vključno s stroški prevoza, stroški analize blaga, točenja v rezervoar na lokaciji naročnika ter vsemi ostalimi stroški (trošarine, zavarovanje, takse,…), ki so potrebni za kvalitetno </w:t>
      </w:r>
      <w:r>
        <w:rPr>
          <w:rFonts w:ascii="Arial" w:hAnsi="Arial" w:cs="Arial"/>
          <w:sz w:val="20"/>
          <w:szCs w:val="20"/>
        </w:rPr>
        <w:t xml:space="preserve">in pravočasno </w:t>
      </w:r>
      <w:r w:rsidRPr="001577CF">
        <w:rPr>
          <w:rFonts w:ascii="Arial" w:hAnsi="Arial" w:cs="Arial"/>
          <w:sz w:val="20"/>
          <w:szCs w:val="20"/>
        </w:rPr>
        <w:t xml:space="preserve">izvedbo predmeta </w:t>
      </w:r>
      <w:r>
        <w:rPr>
          <w:rFonts w:ascii="Arial" w:hAnsi="Arial" w:cs="Arial"/>
          <w:sz w:val="20"/>
          <w:szCs w:val="20"/>
        </w:rPr>
        <w:t>pogodbe</w:t>
      </w:r>
      <w:r w:rsidRPr="001577CF">
        <w:rPr>
          <w:rFonts w:ascii="Arial" w:hAnsi="Arial" w:cs="Arial"/>
          <w:sz w:val="20"/>
          <w:szCs w:val="20"/>
        </w:rPr>
        <w:t xml:space="preserve">.  </w:t>
      </w:r>
    </w:p>
    <w:p w14:paraId="7A40A4B2" w14:textId="77777777" w:rsidR="004051A8" w:rsidRPr="001577CF" w:rsidRDefault="004051A8" w:rsidP="004051A8">
      <w:pPr>
        <w:keepLines/>
        <w:widowControl w:val="0"/>
        <w:jc w:val="both"/>
        <w:rPr>
          <w:rFonts w:ascii="Arial" w:hAnsi="Arial" w:cs="Arial"/>
          <w:sz w:val="20"/>
          <w:szCs w:val="20"/>
        </w:rPr>
      </w:pPr>
    </w:p>
    <w:p w14:paraId="1CFB49EF" w14:textId="77777777" w:rsidR="004051A8" w:rsidRPr="001577CF" w:rsidRDefault="004051A8" w:rsidP="004051A8">
      <w:pPr>
        <w:keepLines/>
        <w:widowControl w:val="0"/>
        <w:jc w:val="both"/>
        <w:rPr>
          <w:rFonts w:ascii="Arial" w:hAnsi="Arial" w:cs="Arial"/>
          <w:sz w:val="20"/>
          <w:szCs w:val="20"/>
        </w:rPr>
      </w:pPr>
      <w:r w:rsidRPr="001577CF">
        <w:rPr>
          <w:rFonts w:ascii="Arial" w:hAnsi="Arial" w:cs="Arial"/>
          <w:sz w:val="20"/>
          <w:szCs w:val="20"/>
        </w:rPr>
        <w:t xml:space="preserve">V primeru, da bi med veljavnostjo </w:t>
      </w:r>
      <w:r w:rsidRPr="00C632CA">
        <w:rPr>
          <w:rFonts w:ascii="Arial" w:hAnsi="Arial" w:cs="Arial"/>
          <w:sz w:val="20"/>
          <w:szCs w:val="20"/>
        </w:rPr>
        <w:t>pogodbe</w:t>
      </w:r>
      <w:r w:rsidRPr="001577CF">
        <w:rPr>
          <w:rFonts w:ascii="Arial" w:hAnsi="Arial" w:cs="Arial"/>
          <w:sz w:val="20"/>
          <w:szCs w:val="20"/>
        </w:rPr>
        <w:t xml:space="preserve"> prišlo do ponovne </w:t>
      </w:r>
      <w:r w:rsidRPr="00C632CA">
        <w:rPr>
          <w:rFonts w:ascii="Arial" w:hAnsi="Arial" w:cs="Arial"/>
          <w:sz w:val="20"/>
          <w:szCs w:val="20"/>
        </w:rPr>
        <w:t>de</w:t>
      </w:r>
      <w:r w:rsidRPr="001577CF">
        <w:rPr>
          <w:rFonts w:ascii="Arial" w:hAnsi="Arial" w:cs="Arial"/>
          <w:sz w:val="20"/>
          <w:szCs w:val="20"/>
        </w:rPr>
        <w:t xml:space="preserve">regulacije cen </w:t>
      </w:r>
      <w:r w:rsidRPr="00C632CA">
        <w:rPr>
          <w:rFonts w:ascii="Arial" w:hAnsi="Arial" w:cs="Arial"/>
          <w:sz w:val="20"/>
          <w:szCs w:val="20"/>
        </w:rPr>
        <w:t xml:space="preserve">KOEL </w:t>
      </w:r>
      <w:r w:rsidRPr="001577CF">
        <w:rPr>
          <w:rFonts w:ascii="Arial" w:hAnsi="Arial" w:cs="Arial"/>
          <w:sz w:val="20"/>
          <w:szCs w:val="20"/>
        </w:rPr>
        <w:t xml:space="preserve">s strani Vlade RS, </w:t>
      </w:r>
      <w:r w:rsidRPr="00C632CA">
        <w:rPr>
          <w:rFonts w:ascii="Arial" w:hAnsi="Arial" w:cs="Arial"/>
          <w:sz w:val="20"/>
          <w:szCs w:val="20"/>
        </w:rPr>
        <w:t xml:space="preserve">se </w:t>
      </w:r>
      <w:r w:rsidRPr="001577CF">
        <w:rPr>
          <w:rFonts w:ascii="Arial" w:hAnsi="Arial" w:cs="Arial"/>
          <w:sz w:val="20"/>
          <w:szCs w:val="20"/>
        </w:rPr>
        <w:t xml:space="preserve">bo cena določila </w:t>
      </w:r>
      <w:r w:rsidRPr="00C632CA">
        <w:rPr>
          <w:rFonts w:ascii="Arial" w:hAnsi="Arial" w:cs="Arial"/>
          <w:sz w:val="20"/>
          <w:szCs w:val="20"/>
        </w:rPr>
        <w:t xml:space="preserve">na podlagi najnižje dnevne veleprodajne cene dobavitelja za KOEL in z  upoštevanjem popusta iz ponudbe oz. ponudbenega predračuna dobavitelja. Dobavitelj bo moral predstavnika naročnika pisno obveščati o vsaki spremembi veleprodajne cene KOEL v EUR/liter z vsemi dajatvami brez DDV. </w:t>
      </w:r>
    </w:p>
    <w:p w14:paraId="6F5026AB" w14:textId="77777777" w:rsidR="004051A8" w:rsidRPr="001577CF" w:rsidRDefault="004051A8" w:rsidP="004051A8">
      <w:pPr>
        <w:keepLines/>
        <w:widowControl w:val="0"/>
        <w:rPr>
          <w:rFonts w:ascii="Tahoma" w:hAnsi="Tahoma" w:cs="Tahoma"/>
          <w:b/>
          <w:sz w:val="20"/>
          <w:szCs w:val="22"/>
        </w:rPr>
      </w:pPr>
      <w:r w:rsidRPr="001577CF">
        <w:rPr>
          <w:rFonts w:ascii="Tahoma" w:hAnsi="Tahoma" w:cs="Tahoma"/>
          <w:b/>
          <w:sz w:val="20"/>
          <w:szCs w:val="22"/>
        </w:rPr>
        <w:t xml:space="preserve"> </w:t>
      </w:r>
    </w:p>
    <w:p w14:paraId="70E86DF2" w14:textId="77777777" w:rsidR="004051A8" w:rsidRPr="00513FBA" w:rsidRDefault="004051A8" w:rsidP="004051A8">
      <w:pPr>
        <w:jc w:val="both"/>
        <w:rPr>
          <w:rFonts w:ascii="Arial" w:hAnsi="Arial" w:cs="Arial"/>
          <w:iCs/>
          <w:sz w:val="20"/>
          <w:szCs w:val="20"/>
        </w:rPr>
      </w:pPr>
      <w:r w:rsidRPr="00513FBA">
        <w:rPr>
          <w:rFonts w:ascii="Arial" w:hAnsi="Arial" w:cs="Arial"/>
          <w:iCs/>
          <w:sz w:val="20"/>
          <w:szCs w:val="20"/>
        </w:rPr>
        <w:t>Ocenjena vrednost pogodbe je _______________</w:t>
      </w:r>
      <w:r w:rsidRPr="00513FBA">
        <w:rPr>
          <w:rFonts w:ascii="Arial" w:hAnsi="Arial" w:cs="Arial"/>
          <w:color w:val="000000"/>
          <w:sz w:val="20"/>
          <w:szCs w:val="20"/>
        </w:rPr>
        <w:t xml:space="preserve"> EUR brez DDV.</w:t>
      </w:r>
    </w:p>
    <w:p w14:paraId="1FCED89F" w14:textId="77777777" w:rsidR="004051A8" w:rsidRDefault="004051A8" w:rsidP="004051A8">
      <w:pPr>
        <w:jc w:val="both"/>
        <w:rPr>
          <w:rFonts w:ascii="Arial" w:hAnsi="Arial" w:cs="Arial"/>
          <w:sz w:val="20"/>
          <w:szCs w:val="20"/>
          <w:lang w:val="x-none" w:eastAsia="x-none"/>
        </w:rPr>
      </w:pPr>
    </w:p>
    <w:p w14:paraId="5D592167" w14:textId="77777777" w:rsidR="004051A8" w:rsidRDefault="004051A8" w:rsidP="004051A8">
      <w:pPr>
        <w:jc w:val="both"/>
        <w:rPr>
          <w:rFonts w:ascii="Arial" w:hAnsi="Arial" w:cs="Arial"/>
          <w:sz w:val="20"/>
          <w:szCs w:val="20"/>
          <w:lang w:val="x-none" w:eastAsia="x-none"/>
        </w:rPr>
      </w:pPr>
      <w:r w:rsidRPr="00513FBA">
        <w:rPr>
          <w:rFonts w:ascii="Arial" w:hAnsi="Arial" w:cs="Arial"/>
          <w:sz w:val="20"/>
          <w:szCs w:val="20"/>
          <w:lang w:val="x-none" w:eastAsia="x-none"/>
        </w:rPr>
        <w:t>Če naročnik ugotovi, da je dobavitelj zaračunal blago po višji ceni kot je ta določena s pogodbo</w:t>
      </w:r>
      <w:r>
        <w:rPr>
          <w:rFonts w:ascii="Arial" w:hAnsi="Arial" w:cs="Arial"/>
          <w:sz w:val="20"/>
          <w:szCs w:val="20"/>
          <w:lang w:eastAsia="x-none"/>
        </w:rPr>
        <w:t xml:space="preserve"> (obračuna po nižjem popustu)</w:t>
      </w:r>
      <w:r w:rsidRPr="00513FBA">
        <w:rPr>
          <w:rFonts w:ascii="Arial" w:hAnsi="Arial" w:cs="Arial"/>
          <w:sz w:val="20"/>
          <w:szCs w:val="20"/>
          <w:lang w:val="x-none" w:eastAsia="x-none"/>
        </w:rPr>
        <w:t xml:space="preserve">, jo mora na zahtevo naročnika popraviti oziroma uskladiti s ceno </w:t>
      </w:r>
      <w:r>
        <w:rPr>
          <w:rFonts w:ascii="Arial" w:hAnsi="Arial" w:cs="Arial"/>
          <w:sz w:val="20"/>
          <w:szCs w:val="20"/>
          <w:lang w:eastAsia="x-none"/>
        </w:rPr>
        <w:t xml:space="preserve">(višino popusta) </w:t>
      </w:r>
      <w:r w:rsidRPr="00513FBA">
        <w:rPr>
          <w:rFonts w:ascii="Arial" w:hAnsi="Arial" w:cs="Arial"/>
          <w:sz w:val="20"/>
          <w:szCs w:val="20"/>
          <w:lang w:val="x-none" w:eastAsia="x-none"/>
        </w:rPr>
        <w:t>iz te pogodbe.</w:t>
      </w:r>
    </w:p>
    <w:p w14:paraId="3F635DDC" w14:textId="77777777" w:rsidR="004051A8" w:rsidRDefault="004051A8" w:rsidP="004051A8">
      <w:pPr>
        <w:jc w:val="both"/>
        <w:rPr>
          <w:rFonts w:ascii="Arial" w:hAnsi="Arial" w:cs="Arial"/>
          <w:sz w:val="20"/>
          <w:szCs w:val="20"/>
          <w:lang w:val="x-none" w:eastAsia="x-none"/>
        </w:rPr>
      </w:pPr>
    </w:p>
    <w:p w14:paraId="62149AE9" w14:textId="77777777" w:rsidR="004051A8" w:rsidRDefault="004051A8" w:rsidP="004051A8">
      <w:pPr>
        <w:widowControl w:val="0"/>
        <w:autoSpaceDE w:val="0"/>
        <w:autoSpaceDN w:val="0"/>
        <w:adjustRightInd w:val="0"/>
        <w:jc w:val="both"/>
        <w:rPr>
          <w:rFonts w:ascii="Arial" w:hAnsi="Arial" w:cs="Arial"/>
          <w:sz w:val="20"/>
          <w:szCs w:val="20"/>
        </w:rPr>
      </w:pPr>
      <w:r w:rsidRPr="00D87C45">
        <w:rPr>
          <w:rFonts w:ascii="Arial" w:eastAsia="Calibri" w:hAnsi="Arial" w:cs="Arial"/>
          <w:sz w:val="20"/>
          <w:lang w:eastAsia="en-US"/>
        </w:rPr>
        <w:t xml:space="preserve">V primeru, da pride do deregulacije (sprostitve) cene v obdobju veljavnosti </w:t>
      </w:r>
      <w:r>
        <w:rPr>
          <w:rFonts w:ascii="Arial" w:eastAsia="Calibri" w:hAnsi="Arial" w:cs="Arial"/>
          <w:sz w:val="20"/>
          <w:lang w:eastAsia="en-US"/>
        </w:rPr>
        <w:t xml:space="preserve">te </w:t>
      </w:r>
      <w:r w:rsidRPr="00D87C45">
        <w:rPr>
          <w:rFonts w:ascii="Arial" w:eastAsia="Calibri" w:hAnsi="Arial" w:cs="Arial"/>
          <w:sz w:val="20"/>
          <w:lang w:eastAsia="en-US"/>
        </w:rPr>
        <w:t xml:space="preserve">pogodbe, se upošteva </w:t>
      </w:r>
      <w:r w:rsidRPr="002015A5">
        <w:rPr>
          <w:rFonts w:ascii="Arial" w:hAnsi="Arial" w:cs="Arial"/>
          <w:sz w:val="20"/>
          <w:szCs w:val="20"/>
        </w:rPr>
        <w:t>najnižj</w:t>
      </w:r>
      <w:r w:rsidRPr="00D87C45">
        <w:rPr>
          <w:rFonts w:ascii="Arial" w:hAnsi="Arial" w:cs="Arial"/>
          <w:sz w:val="20"/>
          <w:szCs w:val="20"/>
        </w:rPr>
        <w:t>a</w:t>
      </w:r>
      <w:r w:rsidRPr="002015A5">
        <w:rPr>
          <w:rFonts w:ascii="Arial" w:hAnsi="Arial" w:cs="Arial"/>
          <w:sz w:val="20"/>
          <w:szCs w:val="20"/>
        </w:rPr>
        <w:t xml:space="preserve"> dnevn</w:t>
      </w:r>
      <w:r w:rsidRPr="00D87C45">
        <w:rPr>
          <w:rFonts w:ascii="Arial" w:hAnsi="Arial" w:cs="Arial"/>
          <w:sz w:val="20"/>
          <w:szCs w:val="20"/>
        </w:rPr>
        <w:t>a</w:t>
      </w:r>
      <w:r w:rsidRPr="002015A5">
        <w:rPr>
          <w:rFonts w:ascii="Arial" w:hAnsi="Arial" w:cs="Arial"/>
          <w:sz w:val="20"/>
          <w:szCs w:val="20"/>
        </w:rPr>
        <w:t xml:space="preserve"> veleprodajn</w:t>
      </w:r>
      <w:r w:rsidRPr="00D87C45">
        <w:rPr>
          <w:rFonts w:ascii="Arial" w:hAnsi="Arial" w:cs="Arial"/>
          <w:sz w:val="20"/>
          <w:szCs w:val="20"/>
        </w:rPr>
        <w:t>a</w:t>
      </w:r>
      <w:r w:rsidRPr="002015A5">
        <w:rPr>
          <w:rFonts w:ascii="Arial" w:hAnsi="Arial" w:cs="Arial"/>
          <w:sz w:val="20"/>
          <w:szCs w:val="20"/>
        </w:rPr>
        <w:t xml:space="preserve"> cen</w:t>
      </w:r>
      <w:r w:rsidRPr="00D87C45">
        <w:rPr>
          <w:rFonts w:ascii="Arial" w:hAnsi="Arial" w:cs="Arial"/>
          <w:sz w:val="20"/>
          <w:szCs w:val="20"/>
        </w:rPr>
        <w:t>a</w:t>
      </w:r>
      <w:r w:rsidRPr="002015A5">
        <w:rPr>
          <w:rFonts w:ascii="Arial" w:hAnsi="Arial" w:cs="Arial"/>
          <w:sz w:val="20"/>
          <w:szCs w:val="20"/>
        </w:rPr>
        <w:t xml:space="preserve"> dobavitelja</w:t>
      </w:r>
      <w:r>
        <w:rPr>
          <w:rFonts w:ascii="Arial" w:hAnsi="Arial" w:cs="Arial"/>
          <w:sz w:val="20"/>
          <w:szCs w:val="20"/>
        </w:rPr>
        <w:t xml:space="preserve"> </w:t>
      </w:r>
      <w:r w:rsidRPr="002015A5">
        <w:rPr>
          <w:rFonts w:ascii="Arial" w:hAnsi="Arial" w:cs="Arial"/>
          <w:sz w:val="20"/>
          <w:szCs w:val="20"/>
        </w:rPr>
        <w:t xml:space="preserve">za </w:t>
      </w:r>
      <w:r w:rsidRPr="00D87C45">
        <w:rPr>
          <w:rFonts w:ascii="Arial" w:hAnsi="Arial" w:cs="Arial"/>
          <w:sz w:val="20"/>
          <w:szCs w:val="20"/>
        </w:rPr>
        <w:t xml:space="preserve">KOEL in </w:t>
      </w:r>
      <w:r w:rsidRPr="002015A5">
        <w:rPr>
          <w:rFonts w:ascii="Arial" w:hAnsi="Arial" w:cs="Arial"/>
          <w:sz w:val="20"/>
          <w:szCs w:val="20"/>
        </w:rPr>
        <w:t>z upoštevanjem popusta iz ponudbe dobavitelja oz. ponudbenega predračuna dobavitelja.</w:t>
      </w:r>
    </w:p>
    <w:p w14:paraId="4B87BC41" w14:textId="77777777" w:rsidR="004051A8" w:rsidRPr="00D87C45" w:rsidRDefault="004051A8" w:rsidP="004051A8">
      <w:pPr>
        <w:widowControl w:val="0"/>
        <w:autoSpaceDE w:val="0"/>
        <w:autoSpaceDN w:val="0"/>
        <w:adjustRightInd w:val="0"/>
        <w:jc w:val="both"/>
        <w:rPr>
          <w:rFonts w:ascii="Arial" w:hAnsi="Arial" w:cs="Arial"/>
          <w:sz w:val="20"/>
          <w:szCs w:val="20"/>
        </w:rPr>
      </w:pPr>
      <w:r w:rsidRPr="002015A5">
        <w:rPr>
          <w:rFonts w:ascii="Arial" w:hAnsi="Arial" w:cs="Arial"/>
          <w:sz w:val="20"/>
          <w:szCs w:val="20"/>
        </w:rPr>
        <w:t xml:space="preserve"> </w:t>
      </w:r>
    </w:p>
    <w:p w14:paraId="314DDAC3" w14:textId="77777777" w:rsidR="004051A8" w:rsidRPr="002015A5" w:rsidRDefault="004051A8" w:rsidP="004051A8">
      <w:pPr>
        <w:widowControl w:val="0"/>
        <w:autoSpaceDE w:val="0"/>
        <w:autoSpaceDN w:val="0"/>
        <w:adjustRightInd w:val="0"/>
        <w:jc w:val="both"/>
        <w:rPr>
          <w:rFonts w:ascii="Arial" w:hAnsi="Arial" w:cs="Arial"/>
          <w:sz w:val="20"/>
          <w:szCs w:val="20"/>
        </w:rPr>
      </w:pPr>
      <w:r w:rsidRPr="002015A5">
        <w:rPr>
          <w:rFonts w:ascii="Arial" w:hAnsi="Arial" w:cs="Arial"/>
          <w:sz w:val="20"/>
          <w:szCs w:val="20"/>
        </w:rPr>
        <w:t xml:space="preserve">Dobavitelj je dolžan predstavnika naročnika pisno obveščati o vsaki spremembi veleprodajne cene </w:t>
      </w:r>
      <w:r w:rsidRPr="00D87C45">
        <w:rPr>
          <w:rFonts w:ascii="Arial" w:hAnsi="Arial" w:cs="Arial"/>
          <w:sz w:val="20"/>
          <w:szCs w:val="20"/>
        </w:rPr>
        <w:t>KOEL</w:t>
      </w:r>
      <w:r w:rsidRPr="002015A5">
        <w:rPr>
          <w:rFonts w:ascii="Arial" w:hAnsi="Arial" w:cs="Arial"/>
          <w:sz w:val="20"/>
          <w:szCs w:val="20"/>
        </w:rPr>
        <w:t>.</w:t>
      </w:r>
    </w:p>
    <w:p w14:paraId="12CE39D1" w14:textId="77777777" w:rsidR="004051A8" w:rsidRDefault="004051A8" w:rsidP="004051A8">
      <w:pPr>
        <w:widowControl w:val="0"/>
        <w:autoSpaceDE w:val="0"/>
        <w:autoSpaceDN w:val="0"/>
        <w:adjustRightInd w:val="0"/>
        <w:jc w:val="both"/>
        <w:rPr>
          <w:rFonts w:ascii="Arial" w:eastAsia="Calibri" w:hAnsi="Arial" w:cs="Arial"/>
          <w:sz w:val="20"/>
          <w:lang w:eastAsia="en-US"/>
        </w:rPr>
      </w:pPr>
    </w:p>
    <w:p w14:paraId="0C8CCBA3" w14:textId="77777777" w:rsidR="004051A8" w:rsidRDefault="004051A8" w:rsidP="004051A8">
      <w:pPr>
        <w:widowControl w:val="0"/>
        <w:autoSpaceDE w:val="0"/>
        <w:autoSpaceDN w:val="0"/>
        <w:adjustRightInd w:val="0"/>
        <w:jc w:val="both"/>
        <w:rPr>
          <w:rFonts w:ascii="Arial" w:eastAsia="Calibri" w:hAnsi="Arial" w:cs="Arial"/>
          <w:sz w:val="20"/>
          <w:lang w:eastAsia="en-US"/>
        </w:rPr>
      </w:pPr>
      <w:r w:rsidRPr="00450C43">
        <w:rPr>
          <w:rFonts w:ascii="Arial" w:eastAsia="Calibri" w:hAnsi="Arial" w:cs="Arial"/>
          <w:sz w:val="20"/>
          <w:lang w:eastAsia="en-US"/>
        </w:rPr>
        <w:t>Naročnik si v primeru deregulacije (sprostitve) cen</w:t>
      </w:r>
      <w:r>
        <w:rPr>
          <w:rFonts w:ascii="Arial" w:eastAsia="Calibri" w:hAnsi="Arial" w:cs="Arial"/>
          <w:sz w:val="20"/>
          <w:lang w:eastAsia="en-US"/>
        </w:rPr>
        <w:t>e</w:t>
      </w:r>
      <w:r w:rsidRPr="00450C43">
        <w:rPr>
          <w:rFonts w:ascii="Arial" w:eastAsia="Calibri" w:hAnsi="Arial" w:cs="Arial"/>
          <w:sz w:val="20"/>
          <w:lang w:eastAsia="en-US"/>
        </w:rPr>
        <w:t xml:space="preserve"> </w:t>
      </w:r>
      <w:r>
        <w:rPr>
          <w:rFonts w:ascii="Arial" w:eastAsia="Calibri" w:hAnsi="Arial" w:cs="Arial"/>
          <w:sz w:val="20"/>
          <w:lang w:eastAsia="en-US"/>
        </w:rPr>
        <w:t>KOEL</w:t>
      </w:r>
      <w:r w:rsidRPr="00450C43">
        <w:rPr>
          <w:rFonts w:ascii="Arial" w:eastAsia="Calibri" w:hAnsi="Arial" w:cs="Arial"/>
          <w:sz w:val="20"/>
          <w:lang w:eastAsia="en-US"/>
        </w:rPr>
        <w:t xml:space="preserve"> pridružuje pravico do pogajanj, in sicer za višji % popusta. Višina popusta v pogajanjih mora biti višja (izbrani dobavitelj bo naročnikom, družbam SŽ priznal višji popust</w:t>
      </w:r>
      <w:r>
        <w:rPr>
          <w:rFonts w:ascii="Arial" w:eastAsia="Calibri" w:hAnsi="Arial" w:cs="Arial"/>
          <w:sz w:val="20"/>
          <w:lang w:eastAsia="en-US"/>
        </w:rPr>
        <w:t>).</w:t>
      </w:r>
    </w:p>
    <w:p w14:paraId="3F0D1599" w14:textId="77777777" w:rsidR="004051A8" w:rsidRPr="00513FBA" w:rsidRDefault="004051A8" w:rsidP="004051A8">
      <w:pPr>
        <w:jc w:val="both"/>
        <w:rPr>
          <w:rFonts w:ascii="Arial" w:hAnsi="Arial" w:cs="Arial"/>
          <w:sz w:val="20"/>
          <w:szCs w:val="20"/>
          <w:lang w:val="x-none" w:eastAsia="x-none"/>
        </w:rPr>
      </w:pPr>
    </w:p>
    <w:p w14:paraId="7402663F" w14:textId="77777777" w:rsidR="004051A8" w:rsidRPr="00513FBA" w:rsidRDefault="004051A8" w:rsidP="004051A8">
      <w:pPr>
        <w:keepLines/>
        <w:jc w:val="both"/>
        <w:rPr>
          <w:rFonts w:ascii="Arial" w:hAnsi="Arial" w:cs="Arial"/>
          <w:b/>
          <w:sz w:val="20"/>
          <w:szCs w:val="20"/>
          <w:lang w:val="x-none" w:eastAsia="x-none"/>
        </w:rPr>
      </w:pPr>
      <w:r w:rsidRPr="00513FBA">
        <w:rPr>
          <w:rFonts w:ascii="Arial" w:hAnsi="Arial" w:cs="Arial"/>
          <w:b/>
          <w:sz w:val="20"/>
          <w:szCs w:val="20"/>
          <w:lang w:val="x-none" w:eastAsia="x-none"/>
        </w:rPr>
        <w:t>III. NAČIN PLAČILA</w:t>
      </w:r>
    </w:p>
    <w:p w14:paraId="1B196CA9" w14:textId="77777777" w:rsidR="004051A8" w:rsidRPr="00513FBA" w:rsidRDefault="004051A8" w:rsidP="004051A8">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396A46EB" w14:textId="77777777" w:rsidR="004051A8" w:rsidRPr="00C632CA" w:rsidRDefault="004051A8" w:rsidP="004051A8">
      <w:pPr>
        <w:keepLines/>
        <w:widowControl w:val="0"/>
        <w:tabs>
          <w:tab w:val="left" w:pos="1418"/>
          <w:tab w:val="left" w:pos="1702"/>
        </w:tabs>
        <w:jc w:val="both"/>
        <w:rPr>
          <w:rFonts w:ascii="Arial" w:hAnsi="Arial" w:cs="Arial"/>
          <w:sz w:val="20"/>
          <w:szCs w:val="22"/>
          <w:lang w:eastAsia="en-US"/>
        </w:rPr>
      </w:pPr>
      <w:r w:rsidRPr="00C632CA">
        <w:rPr>
          <w:rFonts w:ascii="Arial" w:hAnsi="Arial" w:cs="Arial"/>
          <w:sz w:val="20"/>
          <w:szCs w:val="22"/>
        </w:rPr>
        <w:t xml:space="preserve">Za dobavo blaga dobavitelj naročniku, na podlagi posamezne podpisane dobavnice o prevzemu blaga s strani naročnika oz. njegovega predstavnika, </w:t>
      </w:r>
      <w:r w:rsidRPr="00C632CA">
        <w:rPr>
          <w:rFonts w:ascii="Arial" w:hAnsi="Arial" w:cs="Arial"/>
          <w:sz w:val="20"/>
          <w:szCs w:val="20"/>
        </w:rPr>
        <w:t>izstavi natančno specificiran račun.</w:t>
      </w:r>
    </w:p>
    <w:p w14:paraId="3D2F6FB3" w14:textId="77777777" w:rsidR="004051A8" w:rsidRPr="00C632CA" w:rsidRDefault="004051A8" w:rsidP="004051A8">
      <w:pPr>
        <w:keepLines/>
        <w:widowControl w:val="0"/>
        <w:tabs>
          <w:tab w:val="left" w:pos="1418"/>
          <w:tab w:val="left" w:pos="1702"/>
        </w:tabs>
        <w:jc w:val="both"/>
        <w:rPr>
          <w:rFonts w:ascii="Arial" w:hAnsi="Arial" w:cs="Arial"/>
          <w:sz w:val="20"/>
          <w:szCs w:val="22"/>
          <w:lang w:eastAsia="en-US"/>
        </w:rPr>
      </w:pPr>
    </w:p>
    <w:p w14:paraId="5FDD070F" w14:textId="77777777" w:rsidR="004051A8" w:rsidRPr="00C632CA" w:rsidRDefault="004051A8" w:rsidP="004051A8">
      <w:pPr>
        <w:keepLines/>
        <w:widowControl w:val="0"/>
        <w:tabs>
          <w:tab w:val="left" w:pos="1702"/>
        </w:tabs>
        <w:jc w:val="both"/>
        <w:rPr>
          <w:rFonts w:ascii="Arial" w:hAnsi="Arial" w:cs="Arial"/>
          <w:sz w:val="20"/>
          <w:szCs w:val="22"/>
        </w:rPr>
      </w:pPr>
      <w:r w:rsidRPr="00C632CA">
        <w:rPr>
          <w:rFonts w:ascii="Arial" w:hAnsi="Arial" w:cs="Arial"/>
          <w:sz w:val="20"/>
          <w:szCs w:val="22"/>
        </w:rPr>
        <w:t>Podpis dobavnice o prevzemu blaga s strani naročnika oziroma njegovega predstavnika, pomeni količinski prevzem blaga, ter je podlaga za izstavitev računa s strani dobavitelja. Podpisana dobavnica je obvezna priloga k računu.</w:t>
      </w:r>
    </w:p>
    <w:p w14:paraId="3D64ACE8" w14:textId="77777777" w:rsidR="004051A8" w:rsidRPr="00C632CA" w:rsidRDefault="004051A8" w:rsidP="004051A8">
      <w:pPr>
        <w:keepLines/>
        <w:widowControl w:val="0"/>
        <w:tabs>
          <w:tab w:val="left" w:pos="1418"/>
          <w:tab w:val="left" w:pos="1702"/>
        </w:tabs>
        <w:jc w:val="both"/>
        <w:rPr>
          <w:rFonts w:ascii="Arial" w:hAnsi="Arial" w:cs="Arial"/>
          <w:sz w:val="20"/>
          <w:szCs w:val="22"/>
          <w:lang w:eastAsia="en-US"/>
        </w:rPr>
      </w:pPr>
    </w:p>
    <w:p w14:paraId="5A4A0DAE" w14:textId="77777777" w:rsidR="004051A8" w:rsidRPr="00C632CA" w:rsidRDefault="004051A8" w:rsidP="004051A8">
      <w:pPr>
        <w:keepLines/>
        <w:widowControl w:val="0"/>
        <w:autoSpaceDE w:val="0"/>
        <w:jc w:val="both"/>
        <w:rPr>
          <w:rFonts w:ascii="Arial" w:hAnsi="Arial" w:cs="Arial"/>
          <w:sz w:val="20"/>
          <w:szCs w:val="22"/>
          <w:lang w:eastAsia="en-US"/>
        </w:rPr>
      </w:pPr>
      <w:r w:rsidRPr="00C632CA">
        <w:rPr>
          <w:rFonts w:ascii="Arial" w:hAnsi="Arial" w:cs="Arial"/>
          <w:sz w:val="20"/>
          <w:szCs w:val="22"/>
          <w:lang w:eastAsia="en-US"/>
        </w:rPr>
        <w:t xml:space="preserve">Dobavitelj mora na računu, ki ga izstavi, specificirati posamezne elemente cene, ki sestavljajo končno ceno, in sicer: </w:t>
      </w:r>
    </w:p>
    <w:p w14:paraId="65FBBE66" w14:textId="77777777" w:rsidR="004051A8" w:rsidRPr="00C632CA" w:rsidRDefault="004051A8" w:rsidP="004051A8">
      <w:pPr>
        <w:keepLines/>
        <w:widowControl w:val="0"/>
        <w:numPr>
          <w:ilvl w:val="0"/>
          <w:numId w:val="42"/>
        </w:numPr>
        <w:tabs>
          <w:tab w:val="left" w:pos="426"/>
        </w:tabs>
        <w:autoSpaceDE w:val="0"/>
        <w:ind w:left="426" w:hanging="426"/>
        <w:jc w:val="both"/>
        <w:rPr>
          <w:rFonts w:ascii="Arial" w:hAnsi="Arial" w:cs="Arial"/>
          <w:sz w:val="20"/>
          <w:szCs w:val="22"/>
          <w:lang w:eastAsia="en-US"/>
        </w:rPr>
      </w:pPr>
      <w:r w:rsidRPr="00C632CA">
        <w:rPr>
          <w:rFonts w:ascii="Arial" w:hAnsi="Arial" w:cs="Arial"/>
          <w:sz w:val="20"/>
          <w:szCs w:val="22"/>
          <w:lang w:eastAsia="en-US"/>
        </w:rPr>
        <w:t>prodajno ceno blaga brez DDV,</w:t>
      </w:r>
    </w:p>
    <w:p w14:paraId="05C4485E" w14:textId="77777777" w:rsidR="004051A8" w:rsidRPr="00C632CA" w:rsidRDefault="004051A8" w:rsidP="004051A8">
      <w:pPr>
        <w:keepLines/>
        <w:widowControl w:val="0"/>
        <w:numPr>
          <w:ilvl w:val="0"/>
          <w:numId w:val="42"/>
        </w:numPr>
        <w:tabs>
          <w:tab w:val="left" w:pos="426"/>
        </w:tabs>
        <w:autoSpaceDE w:val="0"/>
        <w:ind w:left="426" w:hanging="426"/>
        <w:jc w:val="both"/>
        <w:rPr>
          <w:rFonts w:ascii="Arial" w:hAnsi="Arial" w:cs="Arial"/>
          <w:sz w:val="20"/>
          <w:szCs w:val="22"/>
          <w:lang w:eastAsia="en-US"/>
        </w:rPr>
      </w:pPr>
      <w:r w:rsidRPr="00C632CA">
        <w:rPr>
          <w:rFonts w:ascii="Arial" w:hAnsi="Arial" w:cs="Arial"/>
          <w:sz w:val="20"/>
          <w:szCs w:val="22"/>
          <w:lang w:eastAsia="en-US"/>
        </w:rPr>
        <w:t>odstotek in znesek popusta,</w:t>
      </w:r>
    </w:p>
    <w:p w14:paraId="5618F48C" w14:textId="77777777" w:rsidR="004051A8" w:rsidRPr="00C632CA" w:rsidRDefault="004051A8" w:rsidP="004051A8">
      <w:pPr>
        <w:keepLines/>
        <w:widowControl w:val="0"/>
        <w:numPr>
          <w:ilvl w:val="0"/>
          <w:numId w:val="42"/>
        </w:numPr>
        <w:tabs>
          <w:tab w:val="left" w:pos="426"/>
        </w:tabs>
        <w:autoSpaceDE w:val="0"/>
        <w:ind w:left="426" w:hanging="426"/>
        <w:jc w:val="both"/>
        <w:rPr>
          <w:rFonts w:ascii="Arial" w:hAnsi="Arial" w:cs="Arial"/>
          <w:sz w:val="20"/>
          <w:szCs w:val="22"/>
          <w:lang w:eastAsia="en-US"/>
        </w:rPr>
      </w:pPr>
      <w:r w:rsidRPr="00C632CA">
        <w:rPr>
          <w:rFonts w:ascii="Arial" w:hAnsi="Arial" w:cs="Arial"/>
          <w:sz w:val="20"/>
          <w:szCs w:val="22"/>
          <w:lang w:eastAsia="en-US"/>
        </w:rPr>
        <w:t xml:space="preserve">znesek trošarin, taks in drugih dajatev, </w:t>
      </w:r>
      <w:r w:rsidRPr="00C632CA">
        <w:rPr>
          <w:rFonts w:ascii="Arial" w:hAnsi="Arial" w:cs="Arial"/>
          <w:sz w:val="20"/>
          <w:szCs w:val="20"/>
        </w:rPr>
        <w:t xml:space="preserve">v skladu z veljavno zakonodajo </w:t>
      </w:r>
      <w:r w:rsidRPr="00C632CA">
        <w:rPr>
          <w:rFonts w:ascii="Arial" w:hAnsi="Arial" w:cs="Arial"/>
          <w:sz w:val="20"/>
          <w:szCs w:val="22"/>
          <w:lang w:eastAsia="en-US"/>
        </w:rPr>
        <w:t>(ločeno po namenu),</w:t>
      </w:r>
    </w:p>
    <w:p w14:paraId="166A73C2" w14:textId="77777777" w:rsidR="004051A8" w:rsidRPr="00C632CA" w:rsidRDefault="004051A8" w:rsidP="004051A8">
      <w:pPr>
        <w:keepLines/>
        <w:widowControl w:val="0"/>
        <w:numPr>
          <w:ilvl w:val="0"/>
          <w:numId w:val="42"/>
        </w:numPr>
        <w:tabs>
          <w:tab w:val="left" w:pos="426"/>
        </w:tabs>
        <w:autoSpaceDE w:val="0"/>
        <w:ind w:left="426" w:hanging="426"/>
        <w:jc w:val="both"/>
        <w:rPr>
          <w:rFonts w:ascii="Arial" w:hAnsi="Arial" w:cs="Arial"/>
          <w:sz w:val="20"/>
          <w:szCs w:val="22"/>
          <w:lang w:eastAsia="en-US"/>
        </w:rPr>
      </w:pPr>
      <w:r w:rsidRPr="00C632CA">
        <w:rPr>
          <w:rFonts w:ascii="Arial" w:hAnsi="Arial" w:cs="Arial"/>
          <w:sz w:val="20"/>
          <w:szCs w:val="22"/>
          <w:lang w:eastAsia="en-US"/>
        </w:rPr>
        <w:t>stopnjo in znesek DDV.</w:t>
      </w:r>
    </w:p>
    <w:p w14:paraId="0CE7853D" w14:textId="77777777" w:rsidR="004051A8" w:rsidRPr="00C632CA" w:rsidRDefault="004051A8" w:rsidP="004051A8">
      <w:pPr>
        <w:jc w:val="both"/>
        <w:rPr>
          <w:rFonts w:ascii="Arial" w:hAnsi="Arial" w:cs="Arial"/>
          <w:sz w:val="20"/>
          <w:szCs w:val="20"/>
        </w:rPr>
      </w:pPr>
    </w:p>
    <w:p w14:paraId="28EF2BA2" w14:textId="77777777" w:rsidR="004051A8" w:rsidRPr="00C632CA" w:rsidRDefault="004051A8" w:rsidP="004051A8">
      <w:pPr>
        <w:jc w:val="both"/>
        <w:rPr>
          <w:rFonts w:ascii="Arial" w:eastAsia="Batang" w:hAnsi="Arial" w:cs="Arial"/>
          <w:sz w:val="20"/>
          <w:szCs w:val="20"/>
          <w:lang w:eastAsia="ko-KR"/>
        </w:rPr>
      </w:pPr>
      <w:r w:rsidRPr="00C632CA">
        <w:rPr>
          <w:rFonts w:ascii="Arial" w:eastAsia="Batang" w:hAnsi="Arial" w:cs="Arial"/>
          <w:sz w:val="20"/>
          <w:szCs w:val="20"/>
          <w:lang w:eastAsia="ko-KR"/>
        </w:rPr>
        <w:t>Obvezen podatek na vsakem izdanem računu je sklic na številko predmetne pogodbe in na številko nabavnega naročila na osnovi pogodbe, ki jo bo naročnik sporočil dobavitelju po podpisu pogodbe.</w:t>
      </w:r>
    </w:p>
    <w:p w14:paraId="7A69C1B6" w14:textId="77777777" w:rsidR="004051A8" w:rsidRPr="00513FBA" w:rsidRDefault="004051A8" w:rsidP="004051A8">
      <w:pPr>
        <w:jc w:val="both"/>
        <w:rPr>
          <w:rFonts w:ascii="Arial" w:eastAsia="Batang" w:hAnsi="Arial" w:cs="Arial"/>
          <w:sz w:val="20"/>
          <w:szCs w:val="20"/>
          <w:lang w:eastAsia="ko-KR"/>
        </w:rPr>
      </w:pPr>
    </w:p>
    <w:p w14:paraId="4639577B" w14:textId="77777777" w:rsidR="004051A8" w:rsidRPr="00C632CA" w:rsidRDefault="004051A8" w:rsidP="004051A8">
      <w:pPr>
        <w:jc w:val="both"/>
        <w:rPr>
          <w:rFonts w:ascii="Arial" w:hAnsi="Arial" w:cs="Arial"/>
          <w:sz w:val="20"/>
          <w:szCs w:val="20"/>
        </w:rPr>
      </w:pPr>
      <w:r w:rsidRPr="00C632CA">
        <w:rPr>
          <w:rFonts w:ascii="Arial" w:hAnsi="Arial" w:cs="Arial"/>
          <w:sz w:val="20"/>
          <w:szCs w:val="20"/>
        </w:rPr>
        <w:t xml:space="preserve">Naročnik se zavezuje, da bo svojo obveznost do dobavitelja poravnal v 30 dneh od dneva prejema računa. </w:t>
      </w:r>
    </w:p>
    <w:p w14:paraId="20DDE6F9" w14:textId="77777777" w:rsidR="004051A8" w:rsidRDefault="004051A8" w:rsidP="004051A8">
      <w:pPr>
        <w:jc w:val="both"/>
        <w:rPr>
          <w:rFonts w:ascii="Arial" w:hAnsi="Arial" w:cs="Arial"/>
          <w:sz w:val="20"/>
          <w:szCs w:val="20"/>
        </w:rPr>
      </w:pPr>
    </w:p>
    <w:p w14:paraId="7BF29766" w14:textId="77777777" w:rsidR="004051A8" w:rsidRPr="00513FBA" w:rsidRDefault="004051A8" w:rsidP="004051A8">
      <w:pPr>
        <w:jc w:val="both"/>
        <w:rPr>
          <w:rFonts w:ascii="Arial" w:hAnsi="Arial" w:cs="Arial"/>
          <w:sz w:val="20"/>
          <w:szCs w:val="20"/>
        </w:rPr>
      </w:pPr>
      <w:r w:rsidRPr="00513FBA">
        <w:rPr>
          <w:rFonts w:ascii="Arial" w:hAnsi="Arial" w:cs="Arial"/>
          <w:sz w:val="20"/>
          <w:szCs w:val="20"/>
        </w:rPr>
        <w:t>Plačilo se izvrši na transakcijski račun dobavitelja.</w:t>
      </w:r>
    </w:p>
    <w:p w14:paraId="24A7260F" w14:textId="77777777" w:rsidR="004051A8" w:rsidRPr="00513FBA" w:rsidRDefault="004051A8" w:rsidP="004051A8">
      <w:pPr>
        <w:keepNext/>
        <w:keepLines/>
        <w:numPr>
          <w:ilvl w:val="12"/>
          <w:numId w:val="0"/>
        </w:numPr>
        <w:jc w:val="both"/>
        <w:outlineLvl w:val="0"/>
        <w:rPr>
          <w:rFonts w:ascii="Arial" w:eastAsia="SimSun" w:hAnsi="Arial" w:cs="Arial"/>
          <w:b/>
          <w:bCs/>
          <w:caps/>
          <w:spacing w:val="4"/>
          <w:sz w:val="20"/>
          <w:szCs w:val="20"/>
          <w:lang w:val="x-none" w:eastAsia="x-none"/>
        </w:rPr>
      </w:pPr>
      <w:bookmarkStart w:id="424" w:name="_Toc533063592"/>
      <w:bookmarkStart w:id="425" w:name="_Toc13568662"/>
      <w:r w:rsidRPr="00513FBA">
        <w:rPr>
          <w:rFonts w:ascii="Arial" w:eastAsia="SimSun" w:hAnsi="Arial" w:cs="Arial"/>
          <w:b/>
          <w:bCs/>
          <w:caps/>
          <w:vanish/>
          <w:spacing w:val="4"/>
          <w:sz w:val="20"/>
          <w:szCs w:val="20"/>
          <w:lang w:val="x-none" w:eastAsia="x-none"/>
        </w:rPr>
        <w:lastRenderedPageBreak/>
        <w:t>dobavitelja._____________________vjivostjoibilen material:</w:t>
      </w:r>
      <w:r w:rsidRPr="00513FBA">
        <w:rPr>
          <w:rFonts w:ascii="Arial" w:eastAsia="SimSun" w:hAnsi="Arial" w:cs="Arial"/>
          <w:b/>
          <w:bCs/>
          <w:caps/>
          <w:vanish/>
          <w:spacing w:val="4"/>
          <w:sz w:val="20"/>
          <w:szCs w:val="20"/>
          <w:lang w:val="x-none" w:eastAsia="x-none"/>
        </w:rPr>
        <w:cr/>
        <w:t xml:space="preserve"> proizvajalca naprav za tiskanje:</w:t>
      </w:r>
      <w:r w:rsidRPr="00513FBA">
        <w:rPr>
          <w:rFonts w:ascii="Arial" w:eastAsia="SimSun" w:hAnsi="Arial" w:cs="Arial"/>
          <w:b/>
          <w:bCs/>
          <w:caps/>
          <w:vanish/>
          <w:spacing w:val="4"/>
          <w:sz w:val="20"/>
          <w:szCs w:val="20"/>
          <w:lang w:val="x-none" w:eastAsia="x-none"/>
        </w:rPr>
        <w:cr/>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r w:rsidRPr="00513FBA">
        <w:rPr>
          <w:rFonts w:ascii="Arial" w:eastAsia="SimSun" w:hAnsi="Arial" w:cs="Arial"/>
          <w:b/>
          <w:bCs/>
          <w:caps/>
          <w:vanish/>
          <w:spacing w:val="4"/>
          <w:sz w:val="20"/>
          <w:szCs w:val="20"/>
          <w:lang w:val="x-none" w:eastAsia="x-none"/>
        </w:rPr>
        <w:pgNum/>
      </w:r>
      <w:bookmarkStart w:id="426" w:name="_Toc64529502"/>
      <w:bookmarkStart w:id="427" w:name="_Toc64530016"/>
      <w:bookmarkEnd w:id="424"/>
      <w:bookmarkEnd w:id="425"/>
    </w:p>
    <w:p w14:paraId="3B6BC69F" w14:textId="77777777" w:rsidR="004051A8" w:rsidRPr="00513FBA" w:rsidRDefault="004051A8" w:rsidP="004051A8">
      <w:pPr>
        <w:keepNext/>
        <w:keepLines/>
        <w:numPr>
          <w:ilvl w:val="12"/>
          <w:numId w:val="0"/>
        </w:numPr>
        <w:jc w:val="both"/>
        <w:outlineLvl w:val="0"/>
        <w:rPr>
          <w:rFonts w:ascii="Arial" w:eastAsia="SimSun" w:hAnsi="Arial" w:cs="Arial"/>
          <w:bCs/>
          <w:spacing w:val="4"/>
          <w:sz w:val="20"/>
          <w:szCs w:val="20"/>
          <w:lang w:val="x-none" w:eastAsia="x-none"/>
        </w:rPr>
      </w:pPr>
      <w:bookmarkStart w:id="428" w:name="_Toc89345092"/>
      <w:bookmarkStart w:id="429" w:name="_Toc108010617"/>
      <w:bookmarkStart w:id="430" w:name="_Toc231904377"/>
      <w:r w:rsidRPr="00513FBA">
        <w:rPr>
          <w:rFonts w:ascii="Arial" w:eastAsia="SimSun" w:hAnsi="Arial" w:cs="Arial"/>
          <w:bCs/>
          <w:spacing w:val="4"/>
          <w:sz w:val="20"/>
          <w:szCs w:val="20"/>
          <w:lang w:eastAsia="x-none"/>
        </w:rPr>
        <w:t>Z</w:t>
      </w:r>
      <w:r w:rsidRPr="00513FBA">
        <w:rPr>
          <w:rFonts w:ascii="Arial" w:eastAsia="SimSun" w:hAnsi="Arial" w:cs="Arial"/>
          <w:bCs/>
          <w:spacing w:val="4"/>
          <w:sz w:val="20"/>
          <w:szCs w:val="20"/>
          <w:lang w:val="x-none" w:eastAsia="x-none"/>
        </w:rPr>
        <w:t>a nepravočasno poravnavo obveznosti po tej pogodbi je naročnik dolžan plačati zakonite zamudne obresti, ki veljajo v času plačilne zamude.</w:t>
      </w:r>
      <w:bookmarkEnd w:id="426"/>
      <w:bookmarkEnd w:id="427"/>
      <w:bookmarkEnd w:id="428"/>
      <w:bookmarkEnd w:id="429"/>
      <w:bookmarkEnd w:id="430"/>
    </w:p>
    <w:p w14:paraId="30AF8BF1" w14:textId="77777777" w:rsidR="004051A8" w:rsidRPr="00513FBA" w:rsidRDefault="004051A8" w:rsidP="004051A8">
      <w:pPr>
        <w:keepNext/>
        <w:keepLines/>
        <w:numPr>
          <w:ilvl w:val="12"/>
          <w:numId w:val="0"/>
        </w:numPr>
        <w:jc w:val="both"/>
        <w:outlineLvl w:val="0"/>
        <w:rPr>
          <w:rFonts w:ascii="Arial" w:eastAsia="SimSun" w:hAnsi="Arial" w:cs="Arial"/>
          <w:bCs/>
          <w:spacing w:val="4"/>
          <w:sz w:val="20"/>
          <w:szCs w:val="20"/>
          <w:lang w:val="x-none" w:eastAsia="x-none"/>
        </w:rPr>
      </w:pPr>
    </w:p>
    <w:p w14:paraId="59986FA5" w14:textId="77777777" w:rsidR="004051A8" w:rsidRPr="00513FBA" w:rsidRDefault="004051A8" w:rsidP="004051A8">
      <w:pPr>
        <w:keepNext/>
        <w:keepLines/>
        <w:numPr>
          <w:ilvl w:val="12"/>
          <w:numId w:val="0"/>
        </w:numPr>
        <w:jc w:val="both"/>
        <w:outlineLvl w:val="0"/>
        <w:rPr>
          <w:rFonts w:ascii="Arial" w:eastAsia="SimSun" w:hAnsi="Arial" w:cs="Arial"/>
          <w:bCs/>
          <w:caps/>
          <w:spacing w:val="4"/>
          <w:sz w:val="20"/>
          <w:szCs w:val="20"/>
          <w:lang w:val="x-none" w:eastAsia="x-none"/>
        </w:rPr>
      </w:pPr>
      <w:bookmarkStart w:id="431" w:name="_Toc89345093"/>
      <w:bookmarkStart w:id="432" w:name="_Toc108010618"/>
      <w:bookmarkStart w:id="433" w:name="_Toc231904378"/>
      <w:r w:rsidRPr="00513FBA">
        <w:rPr>
          <w:rFonts w:ascii="Arial" w:hAnsi="Arial" w:cs="Arial"/>
          <w:sz w:val="20"/>
          <w:szCs w:val="20"/>
          <w:lang w:eastAsia="x-none"/>
        </w:rPr>
        <w:t>Dobavitelj</w:t>
      </w:r>
      <w:r w:rsidRPr="00513FBA">
        <w:rPr>
          <w:rFonts w:ascii="Arial" w:hAnsi="Arial" w:cs="Arial"/>
          <w:sz w:val="20"/>
          <w:szCs w:val="20"/>
          <w:lang w:val="x-none" w:eastAsia="x-none"/>
        </w:rPr>
        <w:t xml:space="preserve"> ne sme svoje denarne terjatve do naročnika odstopiti tretji osebi brez predhodnega pisnega soglasja naročnika. V primeru, da naročnik s prenosom terjatve soglaša, sme</w:t>
      </w:r>
      <w:r w:rsidRPr="00513FBA">
        <w:rPr>
          <w:rFonts w:ascii="Arial" w:hAnsi="Arial" w:cs="Arial"/>
          <w:sz w:val="20"/>
          <w:szCs w:val="20"/>
          <w:lang w:eastAsia="x-none"/>
        </w:rPr>
        <w:t xml:space="preserve"> dobavitelju </w:t>
      </w:r>
      <w:r w:rsidRPr="00513FBA">
        <w:rPr>
          <w:rFonts w:ascii="Arial" w:hAnsi="Arial" w:cs="Arial"/>
          <w:sz w:val="20"/>
          <w:szCs w:val="20"/>
          <w:lang w:val="x-none" w:eastAsia="x-none"/>
        </w:rPr>
        <w:t>zaračunati manipulativne stroške takšnega prenosa v višini 3 % vrednosti prenesene terjatve (brez DDV) oziroma ne več kot 100,00 EUR brez DDV.</w:t>
      </w:r>
      <w:bookmarkEnd w:id="431"/>
      <w:bookmarkEnd w:id="432"/>
      <w:bookmarkEnd w:id="433"/>
    </w:p>
    <w:p w14:paraId="47FFF7A4" w14:textId="77777777" w:rsidR="004051A8" w:rsidRPr="00513FBA" w:rsidRDefault="004051A8" w:rsidP="004051A8">
      <w:pPr>
        <w:jc w:val="center"/>
        <w:rPr>
          <w:rFonts w:ascii="Arial" w:hAnsi="Arial" w:cs="Arial"/>
          <w:b/>
          <w:sz w:val="20"/>
          <w:szCs w:val="20"/>
          <w:lang w:val="x-none" w:eastAsia="x-none"/>
        </w:rPr>
      </w:pPr>
      <w:r w:rsidRPr="00513FBA">
        <w:rPr>
          <w:rFonts w:ascii="Arial" w:hAnsi="Arial" w:cs="Arial"/>
          <w:b/>
          <w:sz w:val="20"/>
          <w:szCs w:val="20"/>
          <w:lang w:val="x-none" w:eastAsia="x-none"/>
        </w:rPr>
        <w:t>3.a člen</w:t>
      </w:r>
    </w:p>
    <w:p w14:paraId="41CC1B3B" w14:textId="77777777" w:rsidR="004051A8" w:rsidRPr="00513FBA" w:rsidRDefault="004051A8" w:rsidP="004051A8">
      <w:pPr>
        <w:jc w:val="both"/>
        <w:rPr>
          <w:rFonts w:ascii="Arial" w:eastAsia="Calibri" w:hAnsi="Arial" w:cs="Arial"/>
          <w:sz w:val="20"/>
          <w:szCs w:val="20"/>
          <w:lang w:eastAsia="en-US"/>
        </w:rPr>
      </w:pPr>
      <w:r w:rsidRPr="00513FBA">
        <w:rPr>
          <w:rFonts w:ascii="Arial" w:eastAsia="Calibri" w:hAnsi="Arial" w:cs="Arial"/>
          <w:sz w:val="20"/>
          <w:szCs w:val="20"/>
          <w:lang w:eastAsia="en-US"/>
        </w:rPr>
        <w:t>Poleg dobavitelja sodelujejo pri izvedbi naročila tudi naslednji podizvajalci:</w:t>
      </w:r>
    </w:p>
    <w:p w14:paraId="4E3D794E" w14:textId="77777777" w:rsidR="004051A8" w:rsidRPr="00513FBA" w:rsidRDefault="004051A8" w:rsidP="004051A8">
      <w:pPr>
        <w:jc w:val="both"/>
        <w:rPr>
          <w:rFonts w:ascii="Arial" w:eastAsia="Calibri" w:hAnsi="Arial" w:cs="Arial"/>
          <w:sz w:val="20"/>
          <w:szCs w:val="20"/>
          <w:lang w:eastAsia="en-US"/>
        </w:rPr>
      </w:pPr>
      <w:r w:rsidRPr="00513FBA">
        <w:rPr>
          <w:rFonts w:ascii="Arial" w:eastAsia="Calibri" w:hAnsi="Arial" w:cs="Arial"/>
          <w:sz w:val="20"/>
          <w:szCs w:val="20"/>
          <w:lang w:eastAsia="en-US"/>
        </w:rPr>
        <w:t>1._____________________________________________________________(naziv, polni naslov, matična številka, davčna številka in transakcijski račun)</w:t>
      </w:r>
    </w:p>
    <w:p w14:paraId="27637B21" w14:textId="77777777" w:rsidR="004051A8" w:rsidRPr="00513FBA" w:rsidRDefault="004051A8" w:rsidP="004051A8">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2E777A01" w14:textId="77777777" w:rsidR="004051A8" w:rsidRPr="00513FBA" w:rsidRDefault="004051A8" w:rsidP="004051A8">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38904A1C" w14:textId="77777777" w:rsidR="004051A8" w:rsidRPr="00513FBA" w:rsidRDefault="004051A8" w:rsidP="004051A8">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1277F488" w14:textId="77777777" w:rsidR="004051A8" w:rsidRPr="00513FBA" w:rsidRDefault="004051A8" w:rsidP="004051A8">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1EECCF83" w14:textId="77777777" w:rsidR="004051A8" w:rsidRPr="00513FBA" w:rsidRDefault="004051A8" w:rsidP="004051A8">
      <w:pPr>
        <w:jc w:val="both"/>
        <w:rPr>
          <w:rFonts w:ascii="Arial" w:eastAsia="Calibri" w:hAnsi="Arial" w:cs="Arial"/>
          <w:sz w:val="20"/>
          <w:szCs w:val="20"/>
          <w:lang w:eastAsia="en-US"/>
        </w:rPr>
      </w:pPr>
      <w:r w:rsidRPr="00513FBA">
        <w:rPr>
          <w:rFonts w:ascii="Arial" w:eastAsia="Calibri" w:hAnsi="Arial" w:cs="Arial"/>
          <w:sz w:val="20"/>
          <w:szCs w:val="20"/>
          <w:lang w:eastAsia="en-US"/>
        </w:rPr>
        <w:t>2._____________________________________________________________(naziv, polni naslov, matična številka, davčna številka in transakcijski račun)</w:t>
      </w:r>
    </w:p>
    <w:p w14:paraId="7DE1A0B7" w14:textId="77777777" w:rsidR="004051A8" w:rsidRPr="00513FBA" w:rsidRDefault="004051A8" w:rsidP="004051A8">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53DF7B4C" w14:textId="77777777" w:rsidR="004051A8" w:rsidRPr="00513FBA" w:rsidRDefault="004051A8" w:rsidP="004051A8">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3F8A0553" w14:textId="77777777" w:rsidR="004051A8" w:rsidRPr="00513FBA" w:rsidRDefault="004051A8" w:rsidP="004051A8">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2CFB1E84" w14:textId="77777777" w:rsidR="004051A8" w:rsidRPr="00513FBA" w:rsidRDefault="004051A8" w:rsidP="004051A8">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38CE6DDE" w14:textId="77777777" w:rsidR="004051A8" w:rsidRPr="00513FBA" w:rsidRDefault="004051A8" w:rsidP="004051A8">
      <w:pPr>
        <w:jc w:val="both"/>
        <w:rPr>
          <w:rFonts w:ascii="Arial" w:eastAsia="Calibri" w:hAnsi="Arial" w:cs="Arial"/>
          <w:sz w:val="20"/>
          <w:szCs w:val="20"/>
          <w:lang w:eastAsia="en-US"/>
        </w:rPr>
      </w:pPr>
    </w:p>
    <w:p w14:paraId="6259B52A" w14:textId="77777777" w:rsidR="004051A8" w:rsidRPr="00513FBA" w:rsidRDefault="004051A8" w:rsidP="004051A8">
      <w:pPr>
        <w:jc w:val="both"/>
        <w:rPr>
          <w:rFonts w:ascii="Arial" w:eastAsia="Calibri" w:hAnsi="Arial" w:cs="Arial"/>
          <w:sz w:val="20"/>
          <w:szCs w:val="20"/>
          <w:lang w:eastAsia="en-US"/>
        </w:rPr>
      </w:pPr>
      <w:r w:rsidRPr="00513FBA">
        <w:rPr>
          <w:rFonts w:ascii="Arial" w:eastAsia="Calibri" w:hAnsi="Arial" w:cs="Arial"/>
          <w:sz w:val="20"/>
          <w:szCs w:val="20"/>
          <w:lang w:eastAsia="en-US"/>
        </w:rPr>
        <w:t>Dobavitelj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dobavitelja. Dobavitelj mora računu (obračunski situaciji) obvezno priložiti predhodno potrjene račune podizvajalca/ev.</w:t>
      </w:r>
    </w:p>
    <w:p w14:paraId="2687EC18" w14:textId="77777777" w:rsidR="004051A8" w:rsidRPr="00513FBA" w:rsidRDefault="004051A8" w:rsidP="004051A8">
      <w:pPr>
        <w:jc w:val="both"/>
        <w:rPr>
          <w:rFonts w:ascii="Arial" w:eastAsia="Calibri" w:hAnsi="Arial" w:cs="Arial"/>
          <w:sz w:val="20"/>
          <w:szCs w:val="20"/>
          <w:lang w:eastAsia="en-US"/>
        </w:rPr>
      </w:pPr>
    </w:p>
    <w:p w14:paraId="47791468" w14:textId="77777777" w:rsidR="004051A8" w:rsidRPr="00513FBA" w:rsidRDefault="004051A8" w:rsidP="004051A8">
      <w:pPr>
        <w:jc w:val="both"/>
        <w:rPr>
          <w:rFonts w:ascii="Arial" w:eastAsia="Calibri" w:hAnsi="Arial" w:cs="Arial"/>
          <w:sz w:val="20"/>
          <w:szCs w:val="20"/>
          <w:lang w:eastAsia="en-US"/>
        </w:rPr>
      </w:pPr>
      <w:r w:rsidRPr="00513FBA">
        <w:rPr>
          <w:rFonts w:ascii="Arial" w:eastAsia="Calibri" w:hAnsi="Arial" w:cs="Arial"/>
          <w:sz w:val="20"/>
          <w:szCs w:val="20"/>
          <w:lang w:eastAsia="en-US"/>
        </w:rPr>
        <w:t>Roki plačil podizvajalcem so enaki, kot so določeni za plačilo obveznosti naročnika do dobavitelja v tej pogodbi.</w:t>
      </w:r>
    </w:p>
    <w:p w14:paraId="0B10C2C2" w14:textId="77777777" w:rsidR="004051A8" w:rsidRPr="00513FBA" w:rsidRDefault="004051A8" w:rsidP="004051A8">
      <w:pPr>
        <w:jc w:val="both"/>
        <w:rPr>
          <w:rFonts w:ascii="Arial" w:eastAsia="Calibri" w:hAnsi="Arial" w:cs="Arial"/>
          <w:sz w:val="20"/>
          <w:szCs w:val="20"/>
          <w:lang w:eastAsia="en-US"/>
        </w:rPr>
      </w:pPr>
      <w:r w:rsidRPr="00513FBA">
        <w:rPr>
          <w:rFonts w:ascii="Arial" w:eastAsia="Calibri" w:hAnsi="Arial" w:cs="Arial"/>
          <w:sz w:val="20"/>
          <w:szCs w:val="20"/>
          <w:lang w:eastAsia="en-US"/>
        </w:rPr>
        <w:t>Podizvajalec, ki je v ponudbi zahteval neposredno plačilo v skladu z 94. členom ZJN-3, mora naročniku posredovati kopijo pogodbe, ki jo je sklenil z dobaviteljem, v petih (5) dneh od sklenitve te pogodbe.</w:t>
      </w:r>
    </w:p>
    <w:p w14:paraId="1D0C5250" w14:textId="77777777" w:rsidR="004051A8" w:rsidRPr="00513FBA" w:rsidRDefault="004051A8" w:rsidP="004051A8">
      <w:pPr>
        <w:jc w:val="both"/>
        <w:rPr>
          <w:rFonts w:ascii="Arial" w:eastAsia="Calibri" w:hAnsi="Arial" w:cs="Arial"/>
          <w:sz w:val="20"/>
          <w:szCs w:val="20"/>
          <w:lang w:eastAsia="en-US"/>
        </w:rPr>
      </w:pPr>
    </w:p>
    <w:p w14:paraId="7CBE85A0" w14:textId="77777777" w:rsidR="004051A8" w:rsidRPr="00513FBA" w:rsidRDefault="004051A8" w:rsidP="004051A8">
      <w:pPr>
        <w:jc w:val="both"/>
        <w:rPr>
          <w:rFonts w:ascii="Arial" w:hAnsi="Arial" w:cs="Arial"/>
          <w:sz w:val="20"/>
          <w:szCs w:val="20"/>
        </w:rPr>
      </w:pPr>
      <w:r w:rsidRPr="00513FBA">
        <w:rPr>
          <w:rFonts w:ascii="Arial" w:hAnsi="Arial" w:cs="Arial"/>
          <w:sz w:val="20"/>
          <w:szCs w:val="20"/>
        </w:rPr>
        <w:t>Če neposredno plačilo podizvajalcu ni obvezno, bo naročnik od dobavitelja zahteval, da mu najpozneje v 60 dneh od plačila končnega računa oz. situacije pošlje svojo pisno izjavo in pisno izjavo podizvajalca, da je podizvajalec prejel plačilo za izvedeno dobavo.</w:t>
      </w:r>
    </w:p>
    <w:p w14:paraId="34193EAA" w14:textId="77777777" w:rsidR="004051A8" w:rsidRPr="00513FBA" w:rsidRDefault="004051A8" w:rsidP="004051A8">
      <w:pPr>
        <w:keepLines/>
        <w:jc w:val="both"/>
        <w:rPr>
          <w:rFonts w:ascii="Arial" w:hAnsi="Arial" w:cs="Arial"/>
          <w:sz w:val="20"/>
          <w:szCs w:val="20"/>
          <w:lang w:val="x-none" w:eastAsia="x-none"/>
        </w:rPr>
      </w:pPr>
    </w:p>
    <w:p w14:paraId="4785DD31" w14:textId="77777777" w:rsidR="004051A8" w:rsidRPr="00513FBA" w:rsidRDefault="004051A8" w:rsidP="004051A8">
      <w:pPr>
        <w:keepLines/>
        <w:jc w:val="both"/>
        <w:rPr>
          <w:rFonts w:ascii="Arial" w:hAnsi="Arial" w:cs="Arial"/>
          <w:sz w:val="20"/>
          <w:szCs w:val="20"/>
          <w:lang w:val="x-none" w:eastAsia="x-none"/>
        </w:rPr>
      </w:pPr>
      <w:r w:rsidRPr="00513FBA">
        <w:rPr>
          <w:rFonts w:ascii="Arial" w:hAnsi="Arial" w:cs="Arial"/>
          <w:b/>
          <w:sz w:val="20"/>
          <w:szCs w:val="20"/>
          <w:lang w:val="x-none" w:eastAsia="x-none"/>
        </w:rPr>
        <w:t xml:space="preserve">IV. </w:t>
      </w:r>
      <w:r>
        <w:rPr>
          <w:rFonts w:ascii="Arial" w:hAnsi="Arial" w:cs="Arial"/>
          <w:b/>
          <w:sz w:val="20"/>
          <w:szCs w:val="20"/>
          <w:lang w:eastAsia="x-none"/>
        </w:rPr>
        <w:t xml:space="preserve">ROK </w:t>
      </w:r>
      <w:r w:rsidRPr="00513FBA">
        <w:rPr>
          <w:rFonts w:ascii="Arial" w:hAnsi="Arial" w:cs="Arial"/>
          <w:b/>
          <w:sz w:val="20"/>
          <w:szCs w:val="20"/>
          <w:lang w:val="x-none" w:eastAsia="x-none"/>
        </w:rPr>
        <w:t>DOBAV</w:t>
      </w:r>
      <w:r>
        <w:rPr>
          <w:rFonts w:ascii="Arial" w:hAnsi="Arial" w:cs="Arial"/>
          <w:b/>
          <w:sz w:val="20"/>
          <w:szCs w:val="20"/>
          <w:lang w:eastAsia="x-none"/>
        </w:rPr>
        <w:t>E</w:t>
      </w:r>
      <w:r w:rsidRPr="00513FBA">
        <w:rPr>
          <w:rFonts w:ascii="Arial" w:hAnsi="Arial" w:cs="Arial"/>
          <w:b/>
          <w:sz w:val="20"/>
          <w:szCs w:val="20"/>
          <w:lang w:val="x-none" w:eastAsia="x-none"/>
        </w:rPr>
        <w:t xml:space="preserve"> BLAGA</w:t>
      </w:r>
    </w:p>
    <w:p w14:paraId="75838E0B" w14:textId="77777777" w:rsidR="004051A8" w:rsidRPr="00513FBA" w:rsidRDefault="004051A8" w:rsidP="004051A8">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52ED35C1" w14:textId="77777777" w:rsidR="004051A8" w:rsidRDefault="004051A8" w:rsidP="004051A8">
      <w:pPr>
        <w:jc w:val="both"/>
        <w:rPr>
          <w:rFonts w:ascii="Arial" w:hAnsi="Arial" w:cs="Arial"/>
          <w:sz w:val="20"/>
          <w:szCs w:val="20"/>
        </w:rPr>
      </w:pPr>
      <w:r w:rsidRPr="00513FBA">
        <w:rPr>
          <w:rFonts w:ascii="Arial" w:hAnsi="Arial" w:cs="Arial"/>
          <w:sz w:val="20"/>
          <w:szCs w:val="20"/>
          <w:lang w:val="x-none" w:eastAsia="x-none"/>
        </w:rPr>
        <w:t xml:space="preserve">Dobavitelj se obvezuje, da bo naročeno blago </w:t>
      </w:r>
      <w:r w:rsidRPr="00820A3D">
        <w:rPr>
          <w:rFonts w:ascii="Arial" w:hAnsi="Arial" w:cs="Arial"/>
          <w:sz w:val="20"/>
          <w:szCs w:val="20"/>
        </w:rPr>
        <w:t xml:space="preserve">po posamezni naročilnici </w:t>
      </w:r>
      <w:r w:rsidRPr="00513FBA">
        <w:rPr>
          <w:rFonts w:ascii="Arial" w:hAnsi="Arial" w:cs="Arial"/>
          <w:sz w:val="20"/>
          <w:szCs w:val="20"/>
          <w:lang w:val="x-none" w:eastAsia="x-none"/>
        </w:rPr>
        <w:t xml:space="preserve">v celoti dobavil na dostavno mesto </w:t>
      </w:r>
      <w:r>
        <w:rPr>
          <w:rFonts w:ascii="Arial" w:hAnsi="Arial" w:cs="Arial"/>
          <w:sz w:val="20"/>
          <w:szCs w:val="20"/>
          <w:lang w:eastAsia="x-none"/>
        </w:rPr>
        <w:t xml:space="preserve">oz. lokacijo </w:t>
      </w:r>
      <w:r w:rsidRPr="00513FBA">
        <w:rPr>
          <w:rFonts w:ascii="Arial" w:hAnsi="Arial" w:cs="Arial"/>
          <w:sz w:val="20"/>
          <w:szCs w:val="20"/>
          <w:lang w:val="x-none" w:eastAsia="x-none"/>
        </w:rPr>
        <w:t xml:space="preserve">naročnika </w:t>
      </w:r>
      <w:r w:rsidRPr="00820A3D">
        <w:rPr>
          <w:rFonts w:ascii="Arial" w:hAnsi="Arial" w:cs="Arial"/>
          <w:sz w:val="20"/>
          <w:szCs w:val="20"/>
        </w:rPr>
        <w:t xml:space="preserve">na delovni dan v roku 48 ur od dneva prejema pisnega naročila po e-pošti, na naslov, ki bo naveden na naročilnici. </w:t>
      </w:r>
    </w:p>
    <w:p w14:paraId="71340D65" w14:textId="77777777" w:rsidR="004051A8" w:rsidRPr="00820A3D" w:rsidRDefault="004051A8" w:rsidP="004051A8">
      <w:pPr>
        <w:jc w:val="both"/>
        <w:rPr>
          <w:rFonts w:ascii="Arial" w:hAnsi="Arial" w:cs="Arial"/>
          <w:sz w:val="20"/>
          <w:szCs w:val="20"/>
        </w:rPr>
      </w:pPr>
    </w:p>
    <w:p w14:paraId="74F2C530" w14:textId="77777777" w:rsidR="004051A8" w:rsidRPr="00513FBA" w:rsidRDefault="004051A8" w:rsidP="004051A8">
      <w:pPr>
        <w:spacing w:after="160" w:line="252" w:lineRule="auto"/>
        <w:jc w:val="both"/>
        <w:rPr>
          <w:rFonts w:ascii="Arial" w:hAnsi="Arial" w:cs="Arial"/>
          <w:sz w:val="20"/>
          <w:szCs w:val="20"/>
          <w:lang w:val="x-none" w:eastAsia="x-none"/>
        </w:rPr>
      </w:pPr>
      <w:r w:rsidRPr="00513FBA">
        <w:rPr>
          <w:rFonts w:ascii="Arial" w:hAnsi="Arial" w:cs="Arial"/>
          <w:sz w:val="20"/>
          <w:szCs w:val="20"/>
          <w:lang w:val="x-none" w:eastAsia="x-none"/>
        </w:rPr>
        <w:t xml:space="preserve">Pred začetkom naročil oziroma dobav blaga se bosta naročnik in dobavitelj natančneje dogovorila o vseh podrobnostih, ki bi lahko kakorkoli vplivala na nemoten potek dobav. </w:t>
      </w:r>
    </w:p>
    <w:p w14:paraId="2083B90D" w14:textId="77777777" w:rsidR="004051A8" w:rsidRDefault="004051A8" w:rsidP="004051A8">
      <w:pPr>
        <w:jc w:val="both"/>
        <w:rPr>
          <w:rFonts w:ascii="Arial" w:hAnsi="Arial" w:cs="Arial"/>
          <w:sz w:val="20"/>
          <w:szCs w:val="20"/>
        </w:rPr>
      </w:pPr>
      <w:r w:rsidRPr="00513FBA">
        <w:rPr>
          <w:rFonts w:ascii="Arial" w:hAnsi="Arial" w:cs="Arial"/>
          <w:sz w:val="20"/>
          <w:szCs w:val="20"/>
        </w:rPr>
        <w:t xml:space="preserve">Naročnik prevzame od dobavitelja dobavljeno blago pod pogojem, da ta ustreza pogodbeno dogovorjeni kvaliteti in da dobavljena količina ustreza naročeni.  </w:t>
      </w:r>
    </w:p>
    <w:p w14:paraId="202DFA9B" w14:textId="77777777" w:rsidR="00B5781F" w:rsidRDefault="00B5781F" w:rsidP="004051A8">
      <w:pPr>
        <w:jc w:val="both"/>
        <w:rPr>
          <w:rFonts w:ascii="Arial" w:hAnsi="Arial" w:cs="Arial"/>
          <w:sz w:val="20"/>
          <w:szCs w:val="20"/>
        </w:rPr>
      </w:pPr>
    </w:p>
    <w:p w14:paraId="176E78D4" w14:textId="1A7B99D2" w:rsidR="00B5781F" w:rsidRPr="000B24B7" w:rsidRDefault="00B5781F" w:rsidP="00B5781F">
      <w:pPr>
        <w:pStyle w:val="Glava"/>
        <w:tabs>
          <w:tab w:val="clear" w:pos="4536"/>
          <w:tab w:val="clear" w:pos="9072"/>
        </w:tabs>
        <w:spacing w:after="0"/>
        <w:jc w:val="both"/>
        <w:rPr>
          <w:rFonts w:ascii="Arial" w:hAnsi="Arial" w:cs="Arial"/>
          <w:szCs w:val="20"/>
        </w:rPr>
      </w:pPr>
      <w:r w:rsidRPr="000B24B7">
        <w:rPr>
          <w:rFonts w:ascii="Arial" w:hAnsi="Arial" w:cs="Arial"/>
          <w:szCs w:val="20"/>
        </w:rPr>
        <w:t>Dobavitelj se obvezuje računalniško voditi naročila in predaje blaga, materialno in finančno realizacijo ter mesečno in letno poročanje o teh in jih na zahtevo naročnika tudi posredovati</w:t>
      </w:r>
      <w:r w:rsidR="008C333E" w:rsidRPr="000B24B7">
        <w:rPr>
          <w:rFonts w:ascii="Arial" w:hAnsi="Arial" w:cs="Arial"/>
          <w:szCs w:val="20"/>
        </w:rPr>
        <w:t xml:space="preserve"> v .xlsx formatu</w:t>
      </w:r>
      <w:r w:rsidRPr="000B24B7">
        <w:rPr>
          <w:rFonts w:ascii="Arial" w:hAnsi="Arial" w:cs="Arial"/>
          <w:szCs w:val="20"/>
        </w:rPr>
        <w:t>, v roku 8 (osmih) dni od prejema zahteve za poročilo.</w:t>
      </w:r>
    </w:p>
    <w:p w14:paraId="785EEFE0" w14:textId="77777777" w:rsidR="004051A8" w:rsidRPr="00513FBA" w:rsidRDefault="004051A8" w:rsidP="004051A8">
      <w:pPr>
        <w:jc w:val="both"/>
        <w:rPr>
          <w:rFonts w:ascii="Arial" w:hAnsi="Arial" w:cs="Arial"/>
          <w:sz w:val="20"/>
          <w:szCs w:val="20"/>
        </w:rPr>
      </w:pPr>
    </w:p>
    <w:p w14:paraId="6D256181" w14:textId="77777777" w:rsidR="004051A8" w:rsidRPr="00513FBA" w:rsidRDefault="004051A8" w:rsidP="004051A8">
      <w:pPr>
        <w:keepLines/>
        <w:jc w:val="both"/>
        <w:rPr>
          <w:rFonts w:ascii="Arial" w:hAnsi="Arial" w:cs="Arial"/>
          <w:b/>
          <w:sz w:val="20"/>
          <w:szCs w:val="20"/>
          <w:lang w:val="x-none" w:eastAsia="x-none"/>
        </w:rPr>
      </w:pPr>
      <w:r w:rsidRPr="00513FBA">
        <w:rPr>
          <w:rFonts w:ascii="Arial" w:hAnsi="Arial" w:cs="Arial"/>
          <w:b/>
          <w:sz w:val="20"/>
          <w:szCs w:val="20"/>
          <w:lang w:val="x-none" w:eastAsia="x-none"/>
        </w:rPr>
        <w:t>V. KAKOVOST BLAGA</w:t>
      </w:r>
    </w:p>
    <w:p w14:paraId="4E1A78E4" w14:textId="77777777" w:rsidR="004051A8" w:rsidRPr="00513FBA" w:rsidRDefault="004051A8" w:rsidP="004051A8">
      <w:pPr>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689C9360" w14:textId="77777777" w:rsidR="004051A8" w:rsidRPr="00513FBA" w:rsidRDefault="004051A8" w:rsidP="004051A8">
      <w:pPr>
        <w:jc w:val="both"/>
        <w:rPr>
          <w:rFonts w:ascii="Arial" w:hAnsi="Arial" w:cs="Arial"/>
          <w:sz w:val="20"/>
          <w:szCs w:val="20"/>
        </w:rPr>
      </w:pPr>
      <w:r w:rsidRPr="00513FBA">
        <w:rPr>
          <w:rFonts w:ascii="Arial" w:hAnsi="Arial" w:cs="Arial"/>
          <w:sz w:val="20"/>
          <w:szCs w:val="20"/>
        </w:rPr>
        <w:t>Kakovost blaga mora ustrezati tehnični specifikaciji, opredeljenih standardih in ostalih dogovorjenih zahtevah, ki so sestavni del razpisne dokumentacije in te pogodbe.</w:t>
      </w:r>
    </w:p>
    <w:p w14:paraId="59CEADD4" w14:textId="77777777" w:rsidR="004051A8" w:rsidRPr="00513FBA" w:rsidRDefault="004051A8" w:rsidP="004051A8">
      <w:pPr>
        <w:jc w:val="both"/>
        <w:rPr>
          <w:rFonts w:ascii="Arial" w:hAnsi="Arial" w:cs="Arial"/>
          <w:sz w:val="20"/>
          <w:szCs w:val="20"/>
        </w:rPr>
      </w:pPr>
    </w:p>
    <w:p w14:paraId="68EF83B1" w14:textId="77777777" w:rsidR="004051A8" w:rsidRDefault="004051A8" w:rsidP="004051A8">
      <w:pPr>
        <w:jc w:val="both"/>
        <w:rPr>
          <w:rFonts w:ascii="Arial" w:hAnsi="Arial" w:cs="Arial"/>
          <w:sz w:val="20"/>
          <w:szCs w:val="20"/>
          <w:lang w:eastAsia="x-none"/>
        </w:rPr>
      </w:pPr>
      <w:r w:rsidRPr="00513FBA">
        <w:rPr>
          <w:rFonts w:ascii="Arial" w:hAnsi="Arial" w:cs="Arial"/>
          <w:sz w:val="20"/>
          <w:szCs w:val="20"/>
          <w:lang w:val="x-none" w:eastAsia="x-none"/>
        </w:rPr>
        <w:t>Naročnik se obvezuje prevzeti naročeno blago v celoti na podlagi dobavnice</w:t>
      </w:r>
      <w:r>
        <w:rPr>
          <w:rFonts w:ascii="Arial" w:hAnsi="Arial" w:cs="Arial"/>
          <w:sz w:val="20"/>
          <w:szCs w:val="20"/>
          <w:lang w:eastAsia="x-none"/>
        </w:rPr>
        <w:t xml:space="preserve"> pod pogojem, da dobavljena količina ustreza naročeni.</w:t>
      </w:r>
      <w:r w:rsidRPr="00513FBA">
        <w:rPr>
          <w:rFonts w:ascii="Arial" w:hAnsi="Arial" w:cs="Arial"/>
          <w:sz w:val="20"/>
          <w:szCs w:val="20"/>
          <w:lang w:val="x-none" w:eastAsia="x-none"/>
        </w:rPr>
        <w:t xml:space="preserve"> Količinski prevzem blaga se opravi takoj ob </w:t>
      </w:r>
      <w:r>
        <w:rPr>
          <w:rFonts w:ascii="Arial" w:hAnsi="Arial" w:cs="Arial"/>
          <w:sz w:val="20"/>
          <w:szCs w:val="20"/>
          <w:lang w:eastAsia="x-none"/>
        </w:rPr>
        <w:t>dobavi.</w:t>
      </w:r>
    </w:p>
    <w:p w14:paraId="479C09CC" w14:textId="77777777" w:rsidR="004051A8" w:rsidRPr="00513FBA" w:rsidRDefault="004051A8" w:rsidP="004051A8">
      <w:pPr>
        <w:jc w:val="both"/>
        <w:rPr>
          <w:rFonts w:ascii="Arial" w:hAnsi="Arial" w:cs="Arial"/>
          <w:sz w:val="20"/>
          <w:szCs w:val="20"/>
          <w:lang w:val="x-none" w:eastAsia="x-none"/>
        </w:rPr>
      </w:pPr>
    </w:p>
    <w:p w14:paraId="4830B18C" w14:textId="77777777" w:rsidR="004051A8" w:rsidRDefault="004051A8" w:rsidP="004051A8">
      <w:pPr>
        <w:widowControl w:val="0"/>
        <w:autoSpaceDE w:val="0"/>
        <w:autoSpaceDN w:val="0"/>
        <w:adjustRightInd w:val="0"/>
        <w:jc w:val="both"/>
        <w:rPr>
          <w:rFonts w:ascii="Arial" w:eastAsia="Calibri" w:hAnsi="Arial" w:cs="Arial"/>
          <w:spacing w:val="-6"/>
          <w:sz w:val="20"/>
          <w:szCs w:val="20"/>
          <w:lang w:eastAsia="en-US"/>
        </w:rPr>
      </w:pPr>
      <w:r w:rsidRPr="00FA4E7A">
        <w:rPr>
          <w:rFonts w:ascii="Arial" w:eastAsia="Calibri" w:hAnsi="Arial" w:cs="Arial"/>
          <w:spacing w:val="-6"/>
          <w:sz w:val="20"/>
          <w:szCs w:val="20"/>
          <w:lang w:eastAsia="en-US"/>
        </w:rPr>
        <w:lastRenderedPageBreak/>
        <w:t xml:space="preserve">Če ugotovi odstopanje med fakturirano in dejansko količino, </w:t>
      </w:r>
      <w:r w:rsidRPr="00D43865">
        <w:rPr>
          <w:rFonts w:ascii="Arial" w:eastAsia="Calibri" w:hAnsi="Arial" w:cs="Arial"/>
          <w:spacing w:val="-6"/>
          <w:sz w:val="20"/>
          <w:szCs w:val="20"/>
          <w:lang w:eastAsia="en-US"/>
        </w:rPr>
        <w:t>naročnik</w:t>
      </w:r>
      <w:r w:rsidRPr="00FA4E7A">
        <w:rPr>
          <w:rFonts w:ascii="Arial" w:eastAsia="Calibri" w:hAnsi="Arial" w:cs="Arial"/>
          <w:spacing w:val="-6"/>
          <w:sz w:val="20"/>
          <w:szCs w:val="20"/>
          <w:lang w:eastAsia="en-US"/>
        </w:rPr>
        <w:t xml:space="preserve"> sestavi zapisnik in ga posreduje </w:t>
      </w:r>
      <w:r w:rsidRPr="00D43865">
        <w:rPr>
          <w:rFonts w:ascii="Arial" w:eastAsia="Calibri" w:hAnsi="Arial" w:cs="Arial"/>
          <w:spacing w:val="-6"/>
          <w:sz w:val="20"/>
          <w:szCs w:val="20"/>
          <w:lang w:eastAsia="en-US"/>
        </w:rPr>
        <w:t>dobavitelju</w:t>
      </w:r>
      <w:r w:rsidRPr="00FA4E7A">
        <w:rPr>
          <w:rFonts w:ascii="Arial" w:eastAsia="Calibri" w:hAnsi="Arial" w:cs="Arial"/>
          <w:spacing w:val="-6"/>
          <w:sz w:val="20"/>
          <w:szCs w:val="20"/>
          <w:lang w:eastAsia="en-US"/>
        </w:rPr>
        <w:t xml:space="preserve">. </w:t>
      </w:r>
    </w:p>
    <w:p w14:paraId="0F182AEB" w14:textId="77777777" w:rsidR="004051A8" w:rsidRPr="00FA4E7A" w:rsidRDefault="004051A8" w:rsidP="004051A8">
      <w:pPr>
        <w:widowControl w:val="0"/>
        <w:autoSpaceDE w:val="0"/>
        <w:autoSpaceDN w:val="0"/>
        <w:adjustRightInd w:val="0"/>
        <w:jc w:val="both"/>
        <w:rPr>
          <w:rFonts w:ascii="Arial" w:eastAsia="Calibri" w:hAnsi="Arial" w:cs="Arial"/>
          <w:spacing w:val="-6"/>
          <w:sz w:val="20"/>
          <w:szCs w:val="20"/>
          <w:lang w:eastAsia="en-US"/>
        </w:rPr>
      </w:pPr>
    </w:p>
    <w:p w14:paraId="2D3331CB" w14:textId="306C103D" w:rsidR="004051A8" w:rsidRDefault="004051A8" w:rsidP="004051A8">
      <w:pPr>
        <w:widowControl w:val="0"/>
        <w:autoSpaceDE w:val="0"/>
        <w:autoSpaceDN w:val="0"/>
        <w:adjustRightInd w:val="0"/>
        <w:jc w:val="both"/>
        <w:rPr>
          <w:rFonts w:ascii="Arial" w:eastAsia="Calibri" w:hAnsi="Arial" w:cs="Arial"/>
          <w:sz w:val="20"/>
          <w:szCs w:val="20"/>
          <w:lang w:eastAsia="en-US"/>
        </w:rPr>
      </w:pPr>
      <w:r w:rsidRPr="00FA4E7A">
        <w:rPr>
          <w:rFonts w:ascii="Arial" w:eastAsia="Calibri" w:hAnsi="Arial" w:cs="Arial"/>
          <w:sz w:val="20"/>
          <w:szCs w:val="20"/>
          <w:lang w:eastAsia="en-US"/>
        </w:rPr>
        <w:t xml:space="preserve">Če </w:t>
      </w:r>
      <w:r w:rsidRPr="00D43865">
        <w:rPr>
          <w:rFonts w:ascii="Arial" w:eastAsia="Calibri" w:hAnsi="Arial" w:cs="Arial"/>
          <w:sz w:val="20"/>
          <w:szCs w:val="20"/>
          <w:lang w:eastAsia="en-US"/>
        </w:rPr>
        <w:t>naročnik</w:t>
      </w:r>
      <w:r w:rsidRPr="00FA4E7A">
        <w:rPr>
          <w:rFonts w:ascii="Arial" w:eastAsia="Calibri" w:hAnsi="Arial" w:cs="Arial"/>
          <w:sz w:val="20"/>
          <w:szCs w:val="20"/>
          <w:lang w:eastAsia="en-US"/>
        </w:rPr>
        <w:t xml:space="preserve"> ugotovi, da blago ni kakovostno ustrezno, ga takoj zavrne in zahteva, da mu </w:t>
      </w:r>
      <w:r w:rsidRPr="00D43865">
        <w:rPr>
          <w:rFonts w:ascii="Arial" w:eastAsia="Calibri" w:hAnsi="Arial" w:cs="Arial"/>
          <w:sz w:val="20"/>
          <w:szCs w:val="20"/>
          <w:lang w:eastAsia="en-US"/>
        </w:rPr>
        <w:t>dobavitelj</w:t>
      </w:r>
      <w:r w:rsidRPr="00FA4E7A">
        <w:rPr>
          <w:rFonts w:ascii="Arial" w:eastAsia="Calibri" w:hAnsi="Arial" w:cs="Arial"/>
          <w:sz w:val="20"/>
          <w:szCs w:val="20"/>
          <w:lang w:eastAsia="en-US"/>
        </w:rPr>
        <w:t xml:space="preserve"> dobavi kakovostno </w:t>
      </w:r>
      <w:r w:rsidRPr="00D43865">
        <w:rPr>
          <w:rFonts w:ascii="Arial" w:eastAsia="Calibri" w:hAnsi="Arial" w:cs="Arial"/>
          <w:sz w:val="20"/>
          <w:szCs w:val="20"/>
          <w:lang w:eastAsia="en-US"/>
        </w:rPr>
        <w:t>blago</w:t>
      </w:r>
      <w:r w:rsidRPr="00FA4E7A">
        <w:rPr>
          <w:rFonts w:ascii="Arial" w:eastAsia="Calibri" w:hAnsi="Arial" w:cs="Arial"/>
          <w:sz w:val="20"/>
          <w:szCs w:val="20"/>
          <w:lang w:eastAsia="en-US"/>
        </w:rPr>
        <w:t>.</w:t>
      </w:r>
      <w:r w:rsidRPr="00FA4E7A">
        <w:rPr>
          <w:rFonts w:ascii="Arial" w:eastAsia="Calibri" w:hAnsi="Arial" w:cs="Arial"/>
          <w:spacing w:val="-6"/>
          <w:sz w:val="20"/>
          <w:szCs w:val="20"/>
          <w:lang w:eastAsia="en-US"/>
        </w:rPr>
        <w:t xml:space="preserve"> Za reklamirano blago bo </w:t>
      </w:r>
      <w:r w:rsidRPr="00D43865">
        <w:rPr>
          <w:rFonts w:ascii="Arial" w:eastAsia="Calibri" w:hAnsi="Arial" w:cs="Arial"/>
          <w:spacing w:val="-6"/>
          <w:sz w:val="20"/>
          <w:szCs w:val="20"/>
          <w:lang w:eastAsia="en-US"/>
        </w:rPr>
        <w:t>naročnik</w:t>
      </w:r>
      <w:r w:rsidRPr="00FA4E7A">
        <w:rPr>
          <w:rFonts w:ascii="Arial" w:eastAsia="Calibri" w:hAnsi="Arial" w:cs="Arial"/>
          <w:spacing w:val="-6"/>
          <w:sz w:val="20"/>
          <w:szCs w:val="20"/>
          <w:lang w:eastAsia="en-US"/>
        </w:rPr>
        <w:t xml:space="preserve"> sestavil reklamacijski zapisnik in ga posredoval </w:t>
      </w:r>
      <w:r w:rsidRPr="00D43865">
        <w:rPr>
          <w:rFonts w:ascii="Arial" w:eastAsia="Calibri" w:hAnsi="Arial" w:cs="Arial"/>
          <w:spacing w:val="-6"/>
          <w:sz w:val="20"/>
          <w:szCs w:val="20"/>
          <w:lang w:eastAsia="en-US"/>
        </w:rPr>
        <w:t>dobavitelju.</w:t>
      </w:r>
      <w:r w:rsidRPr="00FA4E7A">
        <w:rPr>
          <w:rFonts w:ascii="Arial" w:eastAsia="Calibri" w:hAnsi="Arial" w:cs="Arial"/>
          <w:spacing w:val="-6"/>
          <w:sz w:val="20"/>
          <w:szCs w:val="20"/>
          <w:lang w:eastAsia="en-US"/>
        </w:rPr>
        <w:t xml:space="preserve"> </w:t>
      </w:r>
      <w:r w:rsidRPr="00FA4E7A">
        <w:rPr>
          <w:rFonts w:ascii="Arial" w:eastAsia="Calibri" w:hAnsi="Arial" w:cs="Arial"/>
          <w:sz w:val="20"/>
          <w:szCs w:val="20"/>
          <w:lang w:eastAsia="en-US"/>
        </w:rPr>
        <w:t xml:space="preserve">  </w:t>
      </w:r>
      <w:r w:rsidRPr="00D43865">
        <w:rPr>
          <w:rFonts w:ascii="Arial" w:eastAsia="Calibri" w:hAnsi="Arial" w:cs="Arial"/>
          <w:sz w:val="20"/>
          <w:szCs w:val="20"/>
          <w:lang w:eastAsia="en-US"/>
        </w:rPr>
        <w:t xml:space="preserve">Dobavitelj </w:t>
      </w:r>
      <w:r w:rsidRPr="00FA4E7A">
        <w:rPr>
          <w:rFonts w:ascii="Arial" w:eastAsia="Calibri" w:hAnsi="Arial" w:cs="Arial"/>
          <w:sz w:val="20"/>
          <w:szCs w:val="20"/>
          <w:lang w:eastAsia="en-US"/>
        </w:rPr>
        <w:t xml:space="preserve">se zavezuje, da bo reklamacijo </w:t>
      </w:r>
      <w:r w:rsidRPr="00D43865">
        <w:rPr>
          <w:rFonts w:ascii="Arial" w:eastAsia="Calibri" w:hAnsi="Arial" w:cs="Arial"/>
          <w:sz w:val="20"/>
          <w:szCs w:val="20"/>
          <w:lang w:eastAsia="en-US"/>
        </w:rPr>
        <w:t>naročnika</w:t>
      </w:r>
      <w:r w:rsidRPr="00FA4E7A">
        <w:rPr>
          <w:rFonts w:ascii="Arial" w:eastAsia="Calibri" w:hAnsi="Arial" w:cs="Arial"/>
          <w:sz w:val="20"/>
          <w:szCs w:val="20"/>
          <w:lang w:eastAsia="en-US"/>
        </w:rPr>
        <w:t xml:space="preserve"> rešil najkasneje v </w:t>
      </w:r>
      <w:r w:rsidR="0053191A">
        <w:rPr>
          <w:rFonts w:ascii="Arial" w:eastAsia="Calibri" w:hAnsi="Arial" w:cs="Arial"/>
          <w:sz w:val="20"/>
          <w:szCs w:val="20"/>
          <w:lang w:eastAsia="en-US"/>
        </w:rPr>
        <w:t>8 (</w:t>
      </w:r>
      <w:r w:rsidRPr="00FA4E7A">
        <w:rPr>
          <w:rFonts w:ascii="Arial" w:eastAsia="Calibri" w:hAnsi="Arial" w:cs="Arial"/>
          <w:sz w:val="20"/>
          <w:szCs w:val="20"/>
          <w:lang w:eastAsia="en-US"/>
        </w:rPr>
        <w:t xml:space="preserve">osmih) koledarskih dneh. </w:t>
      </w:r>
    </w:p>
    <w:p w14:paraId="200A09F8" w14:textId="77777777" w:rsidR="004051A8" w:rsidRDefault="004051A8" w:rsidP="004051A8">
      <w:pPr>
        <w:widowControl w:val="0"/>
        <w:autoSpaceDE w:val="0"/>
        <w:autoSpaceDN w:val="0"/>
        <w:adjustRightInd w:val="0"/>
        <w:jc w:val="both"/>
        <w:rPr>
          <w:rFonts w:ascii="Arial" w:eastAsia="Calibri" w:hAnsi="Arial" w:cs="Arial"/>
          <w:sz w:val="20"/>
          <w:szCs w:val="20"/>
          <w:lang w:eastAsia="en-US"/>
        </w:rPr>
      </w:pPr>
    </w:p>
    <w:p w14:paraId="3C2D4509" w14:textId="77777777" w:rsidR="004051A8" w:rsidRPr="00D43865" w:rsidRDefault="004051A8" w:rsidP="004051A8">
      <w:pPr>
        <w:pStyle w:val="Odstavekseznama"/>
        <w:widowControl w:val="0"/>
        <w:numPr>
          <w:ilvl w:val="0"/>
          <w:numId w:val="23"/>
        </w:numPr>
        <w:autoSpaceDE w:val="0"/>
        <w:autoSpaceDN w:val="0"/>
        <w:adjustRightInd w:val="0"/>
        <w:jc w:val="center"/>
        <w:rPr>
          <w:rFonts w:ascii="Arial" w:eastAsia="Calibri" w:hAnsi="Arial" w:cs="Arial"/>
          <w:sz w:val="20"/>
          <w:lang w:eastAsia="en-US"/>
        </w:rPr>
      </w:pPr>
      <w:r>
        <w:rPr>
          <w:rFonts w:ascii="Arial" w:eastAsia="Calibri" w:hAnsi="Arial" w:cs="Arial"/>
          <w:sz w:val="20"/>
          <w:lang w:eastAsia="en-US"/>
        </w:rPr>
        <w:t>člen</w:t>
      </w:r>
    </w:p>
    <w:p w14:paraId="2FBE5139" w14:textId="77777777" w:rsidR="004051A8" w:rsidRPr="00D43865" w:rsidRDefault="004051A8" w:rsidP="004051A8">
      <w:pPr>
        <w:rPr>
          <w:rFonts w:ascii="Arial" w:hAnsi="Arial" w:cs="Arial"/>
          <w:spacing w:val="-6"/>
          <w:sz w:val="20"/>
          <w:szCs w:val="20"/>
        </w:rPr>
      </w:pPr>
      <w:r w:rsidRPr="00D43865">
        <w:rPr>
          <w:rFonts w:ascii="Arial" w:hAnsi="Arial" w:cs="Arial"/>
          <w:spacing w:val="-6"/>
          <w:sz w:val="20"/>
          <w:szCs w:val="20"/>
        </w:rPr>
        <w:t xml:space="preserve">Naročnik si pridržuje pravico opraviti analizo kvalitete </w:t>
      </w:r>
      <w:r>
        <w:rPr>
          <w:rFonts w:ascii="Arial" w:hAnsi="Arial" w:cs="Arial"/>
          <w:spacing w:val="-6"/>
          <w:sz w:val="20"/>
          <w:szCs w:val="20"/>
        </w:rPr>
        <w:t>dobavljenega</w:t>
      </w:r>
      <w:r w:rsidRPr="00D43865">
        <w:rPr>
          <w:rFonts w:ascii="Arial" w:hAnsi="Arial" w:cs="Arial"/>
          <w:spacing w:val="-6"/>
          <w:sz w:val="20"/>
          <w:szCs w:val="20"/>
        </w:rPr>
        <w:t xml:space="preserve"> </w:t>
      </w:r>
      <w:r w:rsidRPr="00F652E7">
        <w:rPr>
          <w:rFonts w:ascii="Arial" w:hAnsi="Arial" w:cs="Arial"/>
          <w:spacing w:val="-6"/>
          <w:sz w:val="20"/>
          <w:szCs w:val="20"/>
        </w:rPr>
        <w:t xml:space="preserve">KOEL pri ustrezni instituciji na stroške dobavitelja enkrat v obdobju trajanja pogodbe. Za vse nadaljnje analize pa nosi stroške </w:t>
      </w:r>
      <w:r w:rsidRPr="00D43865">
        <w:rPr>
          <w:rFonts w:ascii="Arial" w:hAnsi="Arial" w:cs="Arial"/>
          <w:spacing w:val="-6"/>
          <w:sz w:val="20"/>
          <w:szCs w:val="20"/>
        </w:rPr>
        <w:t>analiz</w:t>
      </w:r>
      <w:r>
        <w:rPr>
          <w:rFonts w:ascii="Arial" w:hAnsi="Arial" w:cs="Arial"/>
          <w:spacing w:val="-6"/>
          <w:sz w:val="20"/>
          <w:szCs w:val="20"/>
        </w:rPr>
        <w:t>e</w:t>
      </w:r>
      <w:r w:rsidRPr="00D43865">
        <w:rPr>
          <w:rFonts w:ascii="Arial" w:hAnsi="Arial" w:cs="Arial"/>
          <w:spacing w:val="-6"/>
          <w:sz w:val="20"/>
          <w:szCs w:val="20"/>
        </w:rPr>
        <w:t xml:space="preserve"> dobavitelj le v primeru, da mu naročnik dokaže, da kvaliteta preizkušenega vzorca ne ustreza zahtevani kvaliteti. </w:t>
      </w:r>
    </w:p>
    <w:p w14:paraId="333EC136" w14:textId="77777777" w:rsidR="004051A8" w:rsidRPr="00D43865" w:rsidRDefault="004051A8" w:rsidP="004051A8">
      <w:pPr>
        <w:rPr>
          <w:rFonts w:ascii="Arial" w:hAnsi="Arial" w:cs="Arial"/>
          <w:spacing w:val="-6"/>
          <w:sz w:val="20"/>
          <w:szCs w:val="20"/>
        </w:rPr>
      </w:pPr>
    </w:p>
    <w:p w14:paraId="098715BA" w14:textId="77777777" w:rsidR="004051A8" w:rsidRPr="00D43865" w:rsidRDefault="004051A8" w:rsidP="004051A8">
      <w:pPr>
        <w:jc w:val="both"/>
        <w:rPr>
          <w:rFonts w:ascii="Arial" w:hAnsi="Arial" w:cs="Arial"/>
          <w:spacing w:val="-6"/>
          <w:sz w:val="20"/>
          <w:szCs w:val="20"/>
        </w:rPr>
      </w:pPr>
      <w:r w:rsidRPr="00D43865">
        <w:rPr>
          <w:rFonts w:ascii="Arial" w:hAnsi="Arial" w:cs="Arial"/>
          <w:spacing w:val="-6"/>
          <w:sz w:val="20"/>
          <w:szCs w:val="20"/>
        </w:rPr>
        <w:t>Dobavitelj nosi tudi stroške škode, ki bi naročniku nastali zaradi neustrezne kakovosti blaga</w:t>
      </w:r>
      <w:r>
        <w:rPr>
          <w:rFonts w:ascii="Arial" w:hAnsi="Arial" w:cs="Arial"/>
          <w:spacing w:val="-6"/>
          <w:sz w:val="20"/>
          <w:szCs w:val="20"/>
        </w:rPr>
        <w:t xml:space="preserve"> (na podlagi opravljene analize vzorca). </w:t>
      </w:r>
      <w:r w:rsidRPr="00D43865">
        <w:rPr>
          <w:rFonts w:ascii="Arial" w:hAnsi="Arial" w:cs="Arial"/>
          <w:spacing w:val="-6"/>
          <w:sz w:val="20"/>
          <w:szCs w:val="20"/>
        </w:rPr>
        <w:t xml:space="preserve"> </w:t>
      </w:r>
    </w:p>
    <w:p w14:paraId="1E5943A2" w14:textId="77777777" w:rsidR="004051A8" w:rsidRPr="00513FBA" w:rsidRDefault="004051A8" w:rsidP="004051A8">
      <w:pPr>
        <w:jc w:val="both"/>
        <w:rPr>
          <w:rFonts w:ascii="Arial" w:hAnsi="Arial" w:cs="Arial"/>
          <w:sz w:val="20"/>
          <w:szCs w:val="20"/>
        </w:rPr>
      </w:pPr>
    </w:p>
    <w:p w14:paraId="61846721" w14:textId="77777777" w:rsidR="004051A8" w:rsidRPr="00513FBA" w:rsidRDefault="004051A8" w:rsidP="004051A8">
      <w:pPr>
        <w:jc w:val="both"/>
        <w:rPr>
          <w:rFonts w:ascii="Arial" w:hAnsi="Arial" w:cs="Arial"/>
          <w:sz w:val="20"/>
          <w:szCs w:val="20"/>
        </w:rPr>
      </w:pPr>
      <w:r w:rsidRPr="00513FBA">
        <w:rPr>
          <w:rFonts w:ascii="Arial" w:hAnsi="Arial" w:cs="Arial"/>
          <w:sz w:val="20"/>
          <w:szCs w:val="20"/>
        </w:rPr>
        <w:t>Povzročena škoda se prvenstveno poplača iz garancije za dobro izvedbo pogodbenih obveznosti, v kolikor pa je povzročena škoda večja od te, je razliko do polne odškodnine dobavitelj dolžan plačati iz svojih sredstev v 30. dneh od datuma prejema pisnega zahtevka naročnika.</w:t>
      </w:r>
    </w:p>
    <w:p w14:paraId="2F754F8E" w14:textId="77777777" w:rsidR="004051A8" w:rsidRPr="00513FBA" w:rsidRDefault="004051A8" w:rsidP="004051A8">
      <w:pPr>
        <w:keepLines/>
        <w:jc w:val="both"/>
        <w:rPr>
          <w:rFonts w:ascii="Arial" w:hAnsi="Arial" w:cs="Arial"/>
          <w:sz w:val="20"/>
          <w:szCs w:val="20"/>
          <w:lang w:val="x-none" w:eastAsia="x-none"/>
        </w:rPr>
      </w:pPr>
    </w:p>
    <w:p w14:paraId="4279CA03" w14:textId="525FEC9E" w:rsidR="004051A8" w:rsidRPr="00513FBA" w:rsidRDefault="004051A8" w:rsidP="004051A8">
      <w:pPr>
        <w:spacing w:after="160" w:line="252" w:lineRule="auto"/>
        <w:jc w:val="both"/>
        <w:rPr>
          <w:rFonts w:ascii="Arial" w:hAnsi="Arial" w:cs="Arial"/>
          <w:b/>
          <w:sz w:val="20"/>
          <w:szCs w:val="20"/>
          <w:lang w:val="x-none" w:eastAsia="x-none"/>
        </w:rPr>
      </w:pPr>
      <w:r w:rsidRPr="00513FBA">
        <w:rPr>
          <w:rFonts w:ascii="Arial" w:hAnsi="Arial" w:cs="Arial"/>
          <w:b/>
          <w:sz w:val="20"/>
          <w:szCs w:val="20"/>
          <w:lang w:val="x-none" w:eastAsia="x-none"/>
        </w:rPr>
        <w:t xml:space="preserve">VI. SKRBNIK </w:t>
      </w:r>
      <w:r>
        <w:rPr>
          <w:rFonts w:ascii="Arial" w:hAnsi="Arial" w:cs="Arial"/>
          <w:b/>
          <w:sz w:val="20"/>
          <w:szCs w:val="20"/>
          <w:lang w:val="x-none" w:eastAsia="x-none"/>
        </w:rPr>
        <w:t>POGODBE</w:t>
      </w:r>
      <w:r w:rsidRPr="00513FBA">
        <w:rPr>
          <w:rFonts w:ascii="Arial" w:hAnsi="Arial" w:cs="Arial"/>
          <w:b/>
          <w:sz w:val="20"/>
          <w:szCs w:val="20"/>
          <w:lang w:val="x-none" w:eastAsia="x-none"/>
        </w:rPr>
        <w:t xml:space="preserve"> </w:t>
      </w:r>
    </w:p>
    <w:p w14:paraId="55479D3F" w14:textId="77777777" w:rsidR="004051A8" w:rsidRPr="00513FBA" w:rsidRDefault="004051A8" w:rsidP="004051A8">
      <w:pPr>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376850A8" w14:textId="77777777" w:rsidR="004051A8" w:rsidRPr="00513FBA" w:rsidRDefault="004051A8" w:rsidP="004051A8">
      <w:pPr>
        <w:jc w:val="both"/>
        <w:rPr>
          <w:rFonts w:ascii="Arial" w:hAnsi="Arial" w:cs="Arial"/>
          <w:bCs/>
          <w:sz w:val="20"/>
          <w:szCs w:val="20"/>
        </w:rPr>
      </w:pPr>
      <w:bookmarkStart w:id="434" w:name="_Toc417465817"/>
      <w:bookmarkStart w:id="435" w:name="_Toc417466262"/>
      <w:bookmarkStart w:id="436" w:name="_Toc498957316"/>
      <w:r w:rsidRPr="00513FBA">
        <w:rPr>
          <w:rFonts w:ascii="Arial" w:hAnsi="Arial" w:cs="Arial"/>
          <w:bCs/>
          <w:sz w:val="20"/>
          <w:szCs w:val="20"/>
        </w:rPr>
        <w:t xml:space="preserve">Skrbnik naročnika po tej pogodbi je _______________, tel.: </w:t>
      </w:r>
      <w:bookmarkEnd w:id="434"/>
      <w:bookmarkEnd w:id="435"/>
      <w:bookmarkEnd w:id="436"/>
      <w:r w:rsidRPr="00513FBA">
        <w:rPr>
          <w:rFonts w:ascii="Arial" w:hAnsi="Arial" w:cs="Arial"/>
          <w:bCs/>
          <w:sz w:val="20"/>
          <w:szCs w:val="20"/>
        </w:rPr>
        <w:t>___________________</w:t>
      </w:r>
    </w:p>
    <w:p w14:paraId="37EAFD8C" w14:textId="77777777" w:rsidR="004051A8" w:rsidRPr="00513FBA" w:rsidRDefault="004051A8" w:rsidP="004051A8">
      <w:pPr>
        <w:jc w:val="both"/>
        <w:rPr>
          <w:rFonts w:ascii="Arial" w:hAnsi="Arial" w:cs="Arial"/>
          <w:bCs/>
          <w:sz w:val="20"/>
          <w:szCs w:val="20"/>
        </w:rPr>
      </w:pPr>
    </w:p>
    <w:p w14:paraId="4D0DA665" w14:textId="77777777" w:rsidR="004051A8" w:rsidRPr="00513FBA" w:rsidRDefault="004051A8" w:rsidP="004051A8">
      <w:pPr>
        <w:jc w:val="both"/>
        <w:rPr>
          <w:rFonts w:ascii="Arial" w:hAnsi="Arial" w:cs="Arial"/>
          <w:bCs/>
          <w:sz w:val="20"/>
          <w:szCs w:val="20"/>
        </w:rPr>
      </w:pPr>
      <w:bookmarkStart w:id="437" w:name="_Toc417465818"/>
      <w:bookmarkStart w:id="438" w:name="_Toc417466263"/>
      <w:bookmarkStart w:id="439" w:name="_Toc498957317"/>
      <w:r w:rsidRPr="00513FBA">
        <w:rPr>
          <w:rFonts w:ascii="Arial" w:hAnsi="Arial" w:cs="Arial"/>
          <w:bCs/>
          <w:sz w:val="20"/>
          <w:szCs w:val="20"/>
        </w:rPr>
        <w:t xml:space="preserve">Skrbnik dobavitelja po tej pogodbi je ______________, tel.: </w:t>
      </w:r>
      <w:bookmarkEnd w:id="437"/>
      <w:bookmarkEnd w:id="438"/>
      <w:bookmarkEnd w:id="439"/>
      <w:r w:rsidRPr="00513FBA">
        <w:rPr>
          <w:rFonts w:ascii="Arial" w:hAnsi="Arial" w:cs="Arial"/>
          <w:bCs/>
          <w:sz w:val="20"/>
          <w:szCs w:val="20"/>
        </w:rPr>
        <w:t>_____________________</w:t>
      </w:r>
    </w:p>
    <w:p w14:paraId="1FB555EC" w14:textId="77777777" w:rsidR="004051A8" w:rsidRPr="00513FBA" w:rsidRDefault="004051A8" w:rsidP="004051A8">
      <w:pPr>
        <w:jc w:val="both"/>
        <w:rPr>
          <w:rFonts w:ascii="Arial" w:hAnsi="Arial" w:cs="Arial"/>
          <w:sz w:val="20"/>
          <w:szCs w:val="20"/>
          <w:lang w:val="en-US"/>
        </w:rPr>
      </w:pPr>
    </w:p>
    <w:p w14:paraId="0AAE016D" w14:textId="77777777" w:rsidR="004051A8" w:rsidRPr="00513FBA" w:rsidRDefault="004051A8" w:rsidP="004051A8">
      <w:pPr>
        <w:jc w:val="both"/>
        <w:rPr>
          <w:rFonts w:ascii="Arial" w:hAnsi="Arial" w:cs="Arial"/>
          <w:bCs/>
          <w:sz w:val="20"/>
          <w:szCs w:val="20"/>
        </w:rPr>
      </w:pPr>
      <w:r w:rsidRPr="00513FBA">
        <w:rPr>
          <w:rFonts w:ascii="Arial" w:hAnsi="Arial" w:cs="Arial"/>
          <w:bCs/>
          <w:sz w:val="20"/>
          <w:szCs w:val="20"/>
        </w:rPr>
        <w:t>O morebitni spremembi skrbnika pogodbe se bosta pogodbeni stranki obveščali na dogovorjen elektronski naslov.</w:t>
      </w:r>
    </w:p>
    <w:p w14:paraId="50795909" w14:textId="77777777" w:rsidR="004051A8" w:rsidRPr="00513FBA" w:rsidRDefault="004051A8" w:rsidP="004051A8">
      <w:pPr>
        <w:jc w:val="both"/>
        <w:rPr>
          <w:rFonts w:ascii="Arial" w:hAnsi="Arial" w:cs="Arial"/>
          <w:bCs/>
          <w:sz w:val="20"/>
          <w:szCs w:val="20"/>
        </w:rPr>
      </w:pPr>
    </w:p>
    <w:p w14:paraId="5A598F13" w14:textId="77777777" w:rsidR="004051A8" w:rsidRPr="00513FBA" w:rsidRDefault="004051A8" w:rsidP="004051A8">
      <w:pPr>
        <w:jc w:val="both"/>
        <w:rPr>
          <w:rFonts w:ascii="Arial" w:hAnsi="Arial" w:cs="Arial"/>
          <w:bCs/>
          <w:sz w:val="20"/>
          <w:szCs w:val="20"/>
        </w:rPr>
      </w:pPr>
      <w:r w:rsidRPr="00513FBA">
        <w:rPr>
          <w:rFonts w:ascii="Arial" w:hAnsi="Arial" w:cs="Arial"/>
          <w:bCs/>
          <w:sz w:val="20"/>
          <w:szCs w:val="20"/>
        </w:rPr>
        <w:t>Zaradi spremembe skrbnika pogodbe ni potrebno sklepati aneksa k pogodbi.</w:t>
      </w:r>
    </w:p>
    <w:p w14:paraId="38D2BFD1" w14:textId="77777777" w:rsidR="004051A8" w:rsidRPr="00513FBA" w:rsidRDefault="004051A8" w:rsidP="004051A8">
      <w:pPr>
        <w:jc w:val="both"/>
        <w:rPr>
          <w:rFonts w:ascii="Arial" w:hAnsi="Arial" w:cs="Arial"/>
          <w:bCs/>
          <w:color w:val="FF0000"/>
          <w:sz w:val="20"/>
          <w:szCs w:val="20"/>
        </w:rPr>
      </w:pPr>
    </w:p>
    <w:p w14:paraId="08158EB2" w14:textId="77777777" w:rsidR="004051A8" w:rsidRDefault="004051A8" w:rsidP="004051A8">
      <w:pPr>
        <w:tabs>
          <w:tab w:val="center" w:pos="4536"/>
          <w:tab w:val="right" w:pos="9072"/>
        </w:tabs>
        <w:jc w:val="both"/>
        <w:rPr>
          <w:rFonts w:ascii="Arial" w:hAnsi="Arial" w:cs="Arial"/>
          <w:b/>
          <w:spacing w:val="2"/>
          <w:sz w:val="20"/>
          <w:szCs w:val="20"/>
          <w:lang w:val="x-none" w:eastAsia="x-none"/>
        </w:rPr>
      </w:pPr>
      <w:r w:rsidRPr="00513FBA">
        <w:rPr>
          <w:rFonts w:ascii="Arial" w:hAnsi="Arial" w:cs="Arial"/>
          <w:b/>
          <w:spacing w:val="2"/>
          <w:sz w:val="20"/>
          <w:szCs w:val="20"/>
          <w:lang w:val="x-none" w:eastAsia="x-none"/>
        </w:rPr>
        <w:t>VII. NEIZPOLNJEVANJE POGODBENIH OBVEZNOSTI</w:t>
      </w:r>
    </w:p>
    <w:p w14:paraId="3E0FE701" w14:textId="77777777" w:rsidR="004051A8" w:rsidRPr="00513FBA" w:rsidRDefault="004051A8" w:rsidP="004051A8">
      <w:pPr>
        <w:tabs>
          <w:tab w:val="center" w:pos="4536"/>
          <w:tab w:val="right" w:pos="9072"/>
        </w:tabs>
        <w:jc w:val="both"/>
        <w:rPr>
          <w:rFonts w:ascii="Arial" w:hAnsi="Arial" w:cs="Arial"/>
          <w:b/>
          <w:spacing w:val="2"/>
          <w:sz w:val="20"/>
          <w:szCs w:val="20"/>
          <w:lang w:val="x-none" w:eastAsia="x-none"/>
        </w:rPr>
      </w:pPr>
    </w:p>
    <w:p w14:paraId="031DEEE1" w14:textId="77777777" w:rsidR="004051A8" w:rsidRPr="00513FBA" w:rsidRDefault="004051A8" w:rsidP="004051A8">
      <w:pPr>
        <w:numPr>
          <w:ilvl w:val="0"/>
          <w:numId w:val="23"/>
        </w:numPr>
        <w:tabs>
          <w:tab w:val="center" w:pos="4536"/>
          <w:tab w:val="right" w:pos="9072"/>
        </w:tabs>
        <w:jc w:val="center"/>
        <w:rPr>
          <w:rFonts w:ascii="Arial" w:hAnsi="Arial" w:cs="Arial"/>
          <w:b/>
          <w:spacing w:val="2"/>
          <w:sz w:val="20"/>
          <w:szCs w:val="20"/>
          <w:lang w:val="x-none" w:eastAsia="x-none"/>
        </w:rPr>
      </w:pPr>
      <w:r w:rsidRPr="00513FBA">
        <w:rPr>
          <w:rFonts w:ascii="Arial" w:hAnsi="Arial" w:cs="Arial"/>
          <w:b/>
          <w:spacing w:val="2"/>
          <w:sz w:val="20"/>
          <w:szCs w:val="20"/>
          <w:lang w:val="x-none" w:eastAsia="x-none"/>
        </w:rPr>
        <w:t>člen</w:t>
      </w:r>
    </w:p>
    <w:p w14:paraId="2E61D53A" w14:textId="77777777" w:rsidR="004051A8" w:rsidRDefault="004051A8" w:rsidP="004051A8">
      <w:pPr>
        <w:jc w:val="both"/>
        <w:rPr>
          <w:rFonts w:ascii="Arial" w:hAnsi="Arial" w:cs="Arial"/>
          <w:sz w:val="20"/>
          <w:szCs w:val="20"/>
          <w:lang w:val="x-none" w:eastAsia="x-none"/>
        </w:rPr>
      </w:pPr>
      <w:r w:rsidRPr="00513FBA">
        <w:rPr>
          <w:rFonts w:ascii="Arial" w:hAnsi="Arial" w:cs="Arial"/>
          <w:sz w:val="20"/>
          <w:szCs w:val="20"/>
          <w:lang w:val="x-none" w:eastAsia="x-none"/>
        </w:rPr>
        <w:t xml:space="preserve">Naročnik bo vse pripombe v zvezi z izvrševanjem pogodbenih obveznosti po tej pogodbi sporočal dobavitelju v pisni obliki. </w:t>
      </w:r>
    </w:p>
    <w:p w14:paraId="7A3DE158" w14:textId="77777777" w:rsidR="004051A8" w:rsidRPr="00513FBA" w:rsidRDefault="004051A8" w:rsidP="004051A8">
      <w:pPr>
        <w:jc w:val="both"/>
        <w:rPr>
          <w:rFonts w:ascii="Arial" w:hAnsi="Arial" w:cs="Arial"/>
          <w:sz w:val="20"/>
          <w:szCs w:val="20"/>
          <w:lang w:val="x-none" w:eastAsia="x-none"/>
        </w:rPr>
      </w:pPr>
    </w:p>
    <w:p w14:paraId="32FAE48E" w14:textId="77777777" w:rsidR="004051A8" w:rsidRPr="00513FBA" w:rsidRDefault="004051A8" w:rsidP="004051A8">
      <w:pPr>
        <w:spacing w:after="160" w:line="252" w:lineRule="auto"/>
        <w:jc w:val="both"/>
        <w:rPr>
          <w:rFonts w:ascii="Arial" w:hAnsi="Arial" w:cs="Arial"/>
          <w:sz w:val="20"/>
          <w:szCs w:val="20"/>
          <w:lang w:val="x-none" w:eastAsia="x-none"/>
        </w:rPr>
      </w:pPr>
      <w:r w:rsidRPr="00513FBA">
        <w:rPr>
          <w:rFonts w:ascii="Arial" w:hAnsi="Arial" w:cs="Arial"/>
          <w:sz w:val="20"/>
          <w:szCs w:val="20"/>
          <w:lang w:val="x-none" w:eastAsia="x-none"/>
        </w:rPr>
        <w:t>Če dobavitelj pri naslednjih dobavah ne bo upošteval upravičenih pripomb naročnika, lahko naročnik odstopi od pogodbe. O odstopu od pogodbe naročnik pisno obvesti dobavitelja.</w:t>
      </w:r>
    </w:p>
    <w:p w14:paraId="5E1EF187" w14:textId="77777777" w:rsidR="004051A8" w:rsidRDefault="004051A8" w:rsidP="004051A8">
      <w:pPr>
        <w:jc w:val="both"/>
        <w:rPr>
          <w:rFonts w:ascii="Arial" w:hAnsi="Arial" w:cs="Arial"/>
          <w:sz w:val="20"/>
          <w:szCs w:val="20"/>
          <w:lang w:val="x-none" w:eastAsia="x-none"/>
        </w:rPr>
      </w:pPr>
      <w:r w:rsidRPr="00513FBA">
        <w:rPr>
          <w:rFonts w:ascii="Arial" w:hAnsi="Arial" w:cs="Arial"/>
          <w:sz w:val="20"/>
          <w:szCs w:val="20"/>
          <w:lang w:val="x-none" w:eastAsia="x-none"/>
        </w:rPr>
        <w:t>Pogodbeni stranki se obvezujeta, da bosta uredili vse potrebno za izvršitev pogodbe in da bosta ravnali kot dobra gospodarja.</w:t>
      </w:r>
    </w:p>
    <w:p w14:paraId="6424AEFE" w14:textId="77777777" w:rsidR="004051A8" w:rsidRPr="00513FBA" w:rsidRDefault="004051A8" w:rsidP="004051A8">
      <w:pPr>
        <w:jc w:val="both"/>
        <w:rPr>
          <w:rFonts w:ascii="Arial" w:hAnsi="Arial" w:cs="Arial"/>
          <w:sz w:val="20"/>
          <w:szCs w:val="20"/>
          <w:lang w:val="x-none" w:eastAsia="x-none"/>
        </w:rPr>
      </w:pPr>
    </w:p>
    <w:p w14:paraId="6E5A3624" w14:textId="77777777" w:rsidR="004051A8" w:rsidRPr="00513FBA" w:rsidRDefault="004051A8" w:rsidP="004051A8">
      <w:pPr>
        <w:autoSpaceDE w:val="0"/>
        <w:autoSpaceDN w:val="0"/>
        <w:adjustRightInd w:val="0"/>
        <w:jc w:val="both"/>
        <w:rPr>
          <w:rFonts w:ascii="Arial" w:hAnsi="Arial" w:cs="Arial"/>
          <w:sz w:val="20"/>
          <w:szCs w:val="20"/>
        </w:rPr>
      </w:pPr>
      <w:r w:rsidRPr="00513FBA">
        <w:rPr>
          <w:rFonts w:ascii="Arial" w:hAnsi="Arial" w:cs="Arial"/>
          <w:b/>
          <w:bCs/>
          <w:sz w:val="20"/>
          <w:szCs w:val="20"/>
        </w:rPr>
        <w:t>VIII. ZAVAROVANJE ZA DOBRO IZVEDBO POGODBENIH OBVEZNOSTI</w:t>
      </w:r>
      <w:r w:rsidRPr="00513FBA">
        <w:rPr>
          <w:rFonts w:ascii="Arial" w:hAnsi="Arial" w:cs="Arial"/>
          <w:sz w:val="20"/>
          <w:szCs w:val="20"/>
        </w:rPr>
        <w:t xml:space="preserve">   </w:t>
      </w:r>
    </w:p>
    <w:p w14:paraId="15DBE430" w14:textId="77777777" w:rsidR="004051A8" w:rsidRPr="00513FBA" w:rsidRDefault="004051A8" w:rsidP="004051A8">
      <w:pPr>
        <w:autoSpaceDE w:val="0"/>
        <w:autoSpaceDN w:val="0"/>
        <w:adjustRightInd w:val="0"/>
        <w:jc w:val="both"/>
        <w:rPr>
          <w:rFonts w:ascii="Arial" w:hAnsi="Arial" w:cs="Arial"/>
          <w:b/>
          <w:bCs/>
          <w:sz w:val="20"/>
          <w:szCs w:val="20"/>
        </w:rPr>
      </w:pPr>
      <w:r w:rsidRPr="00513FBA">
        <w:rPr>
          <w:rFonts w:ascii="Arial" w:hAnsi="Arial" w:cs="Arial"/>
          <w:sz w:val="20"/>
          <w:szCs w:val="20"/>
        </w:rPr>
        <w:t xml:space="preserve">                                                        </w:t>
      </w:r>
    </w:p>
    <w:p w14:paraId="2FCDC880" w14:textId="77777777" w:rsidR="004051A8" w:rsidRPr="00513FBA" w:rsidRDefault="004051A8" w:rsidP="004051A8">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04919FC9" w14:textId="3A6657D5" w:rsidR="004051A8" w:rsidRDefault="004051A8" w:rsidP="004051A8">
      <w:pPr>
        <w:autoSpaceDE w:val="0"/>
        <w:autoSpaceDN w:val="0"/>
        <w:adjustRightInd w:val="0"/>
        <w:jc w:val="both"/>
        <w:rPr>
          <w:rFonts w:ascii="Arial" w:hAnsi="Arial" w:cs="Arial"/>
          <w:sz w:val="20"/>
          <w:szCs w:val="20"/>
        </w:rPr>
      </w:pPr>
      <w:r w:rsidRPr="0005133E">
        <w:rPr>
          <w:rFonts w:ascii="Arial" w:hAnsi="Arial" w:cs="Arial"/>
          <w:sz w:val="20"/>
          <w:szCs w:val="20"/>
        </w:rPr>
        <w:t xml:space="preserve">Za vestno in kakovostno izvedbo del po tej pogodbi bo dobavitelj v roku </w:t>
      </w:r>
      <w:r>
        <w:rPr>
          <w:rFonts w:ascii="Arial" w:hAnsi="Arial" w:cs="Arial"/>
          <w:sz w:val="20"/>
          <w:szCs w:val="20"/>
        </w:rPr>
        <w:t>10 (</w:t>
      </w:r>
      <w:r w:rsidRPr="0005133E">
        <w:rPr>
          <w:rFonts w:ascii="Arial" w:hAnsi="Arial" w:cs="Arial"/>
          <w:sz w:val="20"/>
          <w:szCs w:val="20"/>
        </w:rPr>
        <w:t xml:space="preserve">desetih) dni po podpisu pogodbe izročil naročniku menico z menično izjavo za dobro izvedbo pogodbenih obveznosti v višini 10 % ocenjene pogodbene vrednosti </w:t>
      </w:r>
      <w:r>
        <w:rPr>
          <w:rFonts w:ascii="Arial" w:hAnsi="Arial" w:cs="Arial"/>
          <w:sz w:val="20"/>
          <w:szCs w:val="20"/>
        </w:rPr>
        <w:t>bre</w:t>
      </w:r>
      <w:r w:rsidRPr="0005133E">
        <w:rPr>
          <w:rFonts w:ascii="Arial" w:hAnsi="Arial" w:cs="Arial"/>
          <w:sz w:val="20"/>
          <w:szCs w:val="20"/>
        </w:rPr>
        <w:t>z DDV, z veljavnostjo 30 dni, po prenehanju veljavnosti pogodbe.</w:t>
      </w:r>
    </w:p>
    <w:p w14:paraId="61AB87DB" w14:textId="77777777" w:rsidR="004051A8" w:rsidRPr="00513FBA" w:rsidRDefault="004051A8" w:rsidP="004051A8">
      <w:pPr>
        <w:autoSpaceDE w:val="0"/>
        <w:autoSpaceDN w:val="0"/>
        <w:adjustRightInd w:val="0"/>
        <w:jc w:val="both"/>
        <w:rPr>
          <w:rFonts w:ascii="Arial" w:hAnsi="Arial" w:cs="Arial"/>
          <w:sz w:val="20"/>
          <w:szCs w:val="20"/>
        </w:rPr>
      </w:pPr>
    </w:p>
    <w:p w14:paraId="0C87D259" w14:textId="77777777" w:rsidR="004051A8" w:rsidRPr="00513FBA" w:rsidRDefault="004051A8" w:rsidP="004051A8">
      <w:pPr>
        <w:jc w:val="both"/>
        <w:rPr>
          <w:rFonts w:ascii="Arial" w:hAnsi="Arial" w:cs="Arial"/>
          <w:b/>
          <w:sz w:val="20"/>
          <w:szCs w:val="20"/>
          <w:lang w:eastAsia="x-none"/>
        </w:rPr>
      </w:pPr>
      <w:r w:rsidRPr="00513FBA">
        <w:rPr>
          <w:rFonts w:ascii="Arial" w:hAnsi="Arial" w:cs="Arial"/>
          <w:b/>
          <w:sz w:val="20"/>
          <w:szCs w:val="20"/>
          <w:lang w:eastAsia="x-none"/>
        </w:rPr>
        <w:t>IX. POGODBENA KAZEN</w:t>
      </w:r>
    </w:p>
    <w:p w14:paraId="519D687D" w14:textId="77777777" w:rsidR="004051A8" w:rsidRPr="00513FBA" w:rsidRDefault="004051A8" w:rsidP="004051A8">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1EBE5A2E" w14:textId="77777777" w:rsidR="004051A8" w:rsidRPr="00513FBA" w:rsidRDefault="004051A8" w:rsidP="004051A8">
      <w:pPr>
        <w:jc w:val="both"/>
        <w:rPr>
          <w:rFonts w:ascii="Arial" w:hAnsi="Arial" w:cs="Arial"/>
          <w:sz w:val="20"/>
          <w:szCs w:val="20"/>
          <w:lang w:eastAsia="x-none"/>
        </w:rPr>
      </w:pPr>
      <w:r w:rsidRPr="00513FBA">
        <w:rPr>
          <w:rFonts w:ascii="Arial" w:hAnsi="Arial" w:cs="Arial"/>
          <w:sz w:val="20"/>
          <w:szCs w:val="20"/>
          <w:lang w:eastAsia="x-none"/>
        </w:rPr>
        <w:t>V primeru zamude dobavnega roka ima naročnik pravico do pogodbene kazni, in sicer 5 ‰ (pet promilov) za vsak dan zamude od celotne pogodbene vrednosti, vendar največ do 10% celotne pogodbene vrednosti.</w:t>
      </w:r>
    </w:p>
    <w:p w14:paraId="0796573A" w14:textId="77777777" w:rsidR="004051A8" w:rsidRPr="00513FBA" w:rsidRDefault="004051A8" w:rsidP="004051A8">
      <w:pPr>
        <w:jc w:val="both"/>
        <w:rPr>
          <w:rFonts w:ascii="Arial" w:hAnsi="Arial" w:cs="Arial"/>
          <w:sz w:val="20"/>
          <w:szCs w:val="20"/>
          <w:lang w:eastAsia="x-none"/>
        </w:rPr>
      </w:pPr>
    </w:p>
    <w:p w14:paraId="2D9D0E9C" w14:textId="77777777" w:rsidR="004051A8" w:rsidRPr="00513FBA" w:rsidRDefault="004051A8" w:rsidP="004051A8">
      <w:pPr>
        <w:jc w:val="both"/>
        <w:rPr>
          <w:rFonts w:ascii="Arial" w:hAnsi="Arial" w:cs="Arial"/>
          <w:sz w:val="20"/>
          <w:szCs w:val="20"/>
          <w:lang w:eastAsia="x-none"/>
        </w:rPr>
      </w:pPr>
      <w:r w:rsidRPr="00513FBA">
        <w:rPr>
          <w:rFonts w:ascii="Arial" w:hAnsi="Arial" w:cs="Arial"/>
          <w:sz w:val="20"/>
          <w:szCs w:val="20"/>
          <w:lang w:eastAsia="x-none"/>
        </w:rPr>
        <w:t>Pogodbena kazen se obračuna s posebnim računom.</w:t>
      </w:r>
    </w:p>
    <w:p w14:paraId="7D463589" w14:textId="77777777" w:rsidR="004051A8" w:rsidRPr="00513FBA" w:rsidRDefault="004051A8" w:rsidP="004051A8">
      <w:pPr>
        <w:jc w:val="both"/>
        <w:rPr>
          <w:rFonts w:ascii="Arial" w:hAnsi="Arial" w:cs="Arial"/>
          <w:sz w:val="20"/>
          <w:szCs w:val="20"/>
          <w:lang w:eastAsia="x-none"/>
        </w:rPr>
      </w:pPr>
    </w:p>
    <w:p w14:paraId="0980B1D3" w14:textId="77777777" w:rsidR="004051A8" w:rsidRPr="00513FBA" w:rsidRDefault="004051A8" w:rsidP="004051A8">
      <w:pPr>
        <w:jc w:val="both"/>
        <w:rPr>
          <w:rFonts w:ascii="Arial" w:hAnsi="Arial" w:cs="Arial"/>
          <w:sz w:val="20"/>
          <w:szCs w:val="20"/>
          <w:lang w:eastAsia="x-none"/>
        </w:rPr>
      </w:pPr>
      <w:r w:rsidRPr="00513FBA">
        <w:rPr>
          <w:rFonts w:ascii="Arial" w:hAnsi="Arial" w:cs="Arial"/>
          <w:sz w:val="20"/>
          <w:szCs w:val="20"/>
          <w:lang w:eastAsia="x-none"/>
        </w:rPr>
        <w:t xml:space="preserve">V primeru da se pogodbena kazen ne plača ima naročnik pravico, da jo odbije od še ne plačanih plačil. </w:t>
      </w:r>
    </w:p>
    <w:p w14:paraId="2932923E" w14:textId="77777777" w:rsidR="004051A8" w:rsidRPr="00513FBA" w:rsidRDefault="004051A8" w:rsidP="004051A8">
      <w:pPr>
        <w:jc w:val="both"/>
        <w:rPr>
          <w:rFonts w:ascii="Arial" w:hAnsi="Arial" w:cs="Arial"/>
          <w:sz w:val="20"/>
          <w:szCs w:val="20"/>
          <w:lang w:eastAsia="x-none"/>
        </w:rPr>
      </w:pPr>
    </w:p>
    <w:p w14:paraId="14211CE8" w14:textId="77777777" w:rsidR="004051A8" w:rsidRPr="00513FBA" w:rsidRDefault="004051A8" w:rsidP="004051A8">
      <w:pPr>
        <w:jc w:val="both"/>
        <w:rPr>
          <w:rFonts w:ascii="Arial" w:hAnsi="Arial" w:cs="Arial"/>
          <w:sz w:val="20"/>
          <w:szCs w:val="20"/>
          <w:lang w:eastAsia="x-none"/>
        </w:rPr>
      </w:pPr>
      <w:r w:rsidRPr="00513FBA">
        <w:rPr>
          <w:rFonts w:ascii="Arial" w:hAnsi="Arial" w:cs="Arial"/>
          <w:sz w:val="20"/>
          <w:szCs w:val="20"/>
          <w:lang w:eastAsia="x-none"/>
        </w:rPr>
        <w:t>Dobavitelj soglaša, da pravica zaračunati pogodbeno kazen ni pogojena z nastankom škode naročniku. Povračilo tako nastale škode bo naročnik uveljavljal po načelih odškodninske odgovornosti, neodvisno od uveljavljanja pogodbene kazni.</w:t>
      </w:r>
    </w:p>
    <w:p w14:paraId="555EB597" w14:textId="77777777" w:rsidR="004051A8" w:rsidRPr="00513FBA" w:rsidRDefault="004051A8" w:rsidP="004051A8">
      <w:pPr>
        <w:jc w:val="both"/>
        <w:rPr>
          <w:rFonts w:ascii="Arial" w:hAnsi="Arial" w:cs="Arial"/>
          <w:sz w:val="20"/>
          <w:szCs w:val="20"/>
          <w:lang w:eastAsia="x-none"/>
        </w:rPr>
      </w:pPr>
    </w:p>
    <w:p w14:paraId="2D693C5F" w14:textId="77777777" w:rsidR="004051A8" w:rsidRPr="00513FBA" w:rsidRDefault="004051A8" w:rsidP="004051A8">
      <w:pPr>
        <w:autoSpaceDE w:val="0"/>
        <w:autoSpaceDN w:val="0"/>
        <w:adjustRightInd w:val="0"/>
        <w:jc w:val="both"/>
        <w:rPr>
          <w:rFonts w:ascii="Arial" w:hAnsi="Arial" w:cs="Arial"/>
          <w:b/>
          <w:bCs/>
          <w:iCs/>
          <w:sz w:val="20"/>
          <w:szCs w:val="20"/>
        </w:rPr>
      </w:pPr>
      <w:r w:rsidRPr="00513FBA">
        <w:rPr>
          <w:rFonts w:ascii="Arial" w:hAnsi="Arial" w:cs="Arial"/>
          <w:b/>
          <w:bCs/>
          <w:iCs/>
          <w:sz w:val="20"/>
          <w:szCs w:val="20"/>
        </w:rPr>
        <w:t xml:space="preserve">X. VELJAVNOST POGODBE </w:t>
      </w:r>
    </w:p>
    <w:p w14:paraId="393DCC2C" w14:textId="77777777" w:rsidR="004051A8" w:rsidRPr="00513FBA" w:rsidRDefault="004051A8" w:rsidP="004051A8">
      <w:pPr>
        <w:numPr>
          <w:ilvl w:val="0"/>
          <w:numId w:val="23"/>
        </w:numPr>
        <w:autoSpaceDE w:val="0"/>
        <w:autoSpaceDN w:val="0"/>
        <w:adjustRightInd w:val="0"/>
        <w:jc w:val="center"/>
        <w:rPr>
          <w:rFonts w:ascii="Arial" w:hAnsi="Arial" w:cs="Arial"/>
          <w:b/>
          <w:bCs/>
          <w:iCs/>
          <w:sz w:val="20"/>
          <w:szCs w:val="20"/>
        </w:rPr>
      </w:pPr>
      <w:r w:rsidRPr="00513FBA">
        <w:rPr>
          <w:rFonts w:ascii="Arial" w:hAnsi="Arial" w:cs="Arial"/>
          <w:b/>
          <w:bCs/>
          <w:iCs/>
          <w:sz w:val="20"/>
          <w:szCs w:val="20"/>
        </w:rPr>
        <w:t>člen</w:t>
      </w:r>
    </w:p>
    <w:p w14:paraId="12CE8EA7" w14:textId="77777777" w:rsidR="004051A8" w:rsidRPr="00513FBA" w:rsidRDefault="004051A8" w:rsidP="004051A8">
      <w:pPr>
        <w:jc w:val="both"/>
        <w:rPr>
          <w:rFonts w:ascii="Arial" w:hAnsi="Arial" w:cs="Arial"/>
          <w:sz w:val="20"/>
          <w:szCs w:val="20"/>
          <w:lang w:val="x-none" w:eastAsia="x-none"/>
        </w:rPr>
      </w:pPr>
      <w:r w:rsidRPr="00513FBA">
        <w:rPr>
          <w:rFonts w:ascii="Arial" w:hAnsi="Arial" w:cs="Arial"/>
          <w:sz w:val="20"/>
          <w:szCs w:val="20"/>
          <w:lang w:val="x-none" w:eastAsia="x-none"/>
        </w:rPr>
        <w:t xml:space="preserve">Pogodba je sklenjena za obdobje </w:t>
      </w:r>
      <w:r>
        <w:rPr>
          <w:rFonts w:ascii="Arial" w:hAnsi="Arial" w:cs="Arial"/>
          <w:sz w:val="20"/>
          <w:szCs w:val="20"/>
          <w:lang w:eastAsia="x-none"/>
        </w:rPr>
        <w:t>3 (treh) let</w:t>
      </w:r>
      <w:r w:rsidRPr="00513FBA">
        <w:rPr>
          <w:rFonts w:ascii="Arial" w:hAnsi="Arial" w:cs="Arial"/>
          <w:sz w:val="20"/>
          <w:szCs w:val="20"/>
          <w:lang w:val="x-none" w:eastAsia="x-none"/>
        </w:rPr>
        <w:t>, in stopi v veljavo z dnem, ko jo podpišeta obe pogodbeni stranki</w:t>
      </w:r>
      <w:r>
        <w:rPr>
          <w:rFonts w:ascii="Arial" w:hAnsi="Arial" w:cs="Arial"/>
          <w:color w:val="00B050"/>
          <w:sz w:val="20"/>
          <w:szCs w:val="20"/>
          <w:lang w:eastAsia="x-none"/>
        </w:rPr>
        <w:t>,</w:t>
      </w:r>
      <w:r w:rsidRPr="00513FBA">
        <w:rPr>
          <w:rFonts w:ascii="Arial" w:hAnsi="Arial" w:cs="Arial"/>
          <w:sz w:val="20"/>
          <w:szCs w:val="20"/>
          <w:lang w:val="x-none" w:eastAsia="x-none"/>
        </w:rPr>
        <w:t xml:space="preserve"> pod pogojem, da dobavitelj naročniku predloži finančno zavarovanje za dobro izvedbo pogodbenih obveznosti.  </w:t>
      </w:r>
    </w:p>
    <w:p w14:paraId="194347E7" w14:textId="77777777" w:rsidR="004051A8" w:rsidRPr="00513FBA" w:rsidRDefault="004051A8" w:rsidP="004051A8">
      <w:pPr>
        <w:autoSpaceDE w:val="0"/>
        <w:autoSpaceDN w:val="0"/>
        <w:adjustRightInd w:val="0"/>
        <w:jc w:val="both"/>
        <w:rPr>
          <w:rFonts w:ascii="Arial" w:hAnsi="Arial" w:cs="Arial"/>
          <w:sz w:val="20"/>
          <w:szCs w:val="20"/>
        </w:rPr>
      </w:pPr>
    </w:p>
    <w:p w14:paraId="452A3B57" w14:textId="77777777" w:rsidR="004051A8" w:rsidRPr="00513FBA" w:rsidRDefault="004051A8" w:rsidP="004051A8">
      <w:pPr>
        <w:autoSpaceDE w:val="0"/>
        <w:autoSpaceDN w:val="0"/>
        <w:adjustRightInd w:val="0"/>
        <w:jc w:val="both"/>
        <w:rPr>
          <w:rFonts w:ascii="Arial" w:hAnsi="Arial" w:cs="Arial"/>
          <w:sz w:val="20"/>
          <w:szCs w:val="20"/>
        </w:rPr>
      </w:pPr>
      <w:r w:rsidRPr="00513FBA">
        <w:rPr>
          <w:rFonts w:ascii="Arial" w:hAnsi="Arial" w:cs="Arial"/>
          <w:sz w:val="20"/>
          <w:szCs w:val="20"/>
        </w:rPr>
        <w:t>Stranki sta soglasni, da naročnik lahko pogodbo predčasno kadarkoli odpove z enomesečnim odpovednim rokom, ki začne teči s prvim dnem v naslednjem mesecu, ko je nasprotna stranka odpoved prejela.</w:t>
      </w:r>
    </w:p>
    <w:p w14:paraId="00334AF5" w14:textId="77777777" w:rsidR="004051A8" w:rsidRPr="00513FBA" w:rsidRDefault="004051A8" w:rsidP="004051A8">
      <w:pPr>
        <w:autoSpaceDE w:val="0"/>
        <w:autoSpaceDN w:val="0"/>
        <w:adjustRightInd w:val="0"/>
        <w:jc w:val="both"/>
        <w:rPr>
          <w:rFonts w:ascii="Arial" w:hAnsi="Arial" w:cs="Arial"/>
          <w:sz w:val="20"/>
          <w:szCs w:val="20"/>
        </w:rPr>
      </w:pPr>
    </w:p>
    <w:p w14:paraId="4ACF3E05" w14:textId="77777777" w:rsidR="004051A8" w:rsidRPr="00513FBA" w:rsidRDefault="004051A8" w:rsidP="004051A8">
      <w:pPr>
        <w:autoSpaceDE w:val="0"/>
        <w:autoSpaceDN w:val="0"/>
        <w:adjustRightInd w:val="0"/>
        <w:jc w:val="both"/>
        <w:rPr>
          <w:rFonts w:ascii="Arial" w:hAnsi="Arial" w:cs="Arial"/>
          <w:b/>
          <w:sz w:val="20"/>
          <w:szCs w:val="20"/>
        </w:rPr>
      </w:pPr>
      <w:r w:rsidRPr="00513FBA">
        <w:rPr>
          <w:rFonts w:ascii="Arial" w:hAnsi="Arial" w:cs="Arial"/>
          <w:b/>
          <w:sz w:val="20"/>
          <w:szCs w:val="20"/>
        </w:rPr>
        <w:t xml:space="preserve">XI. ODPOVED POGODBE </w:t>
      </w:r>
    </w:p>
    <w:p w14:paraId="0B8B1552" w14:textId="77777777" w:rsidR="004051A8" w:rsidRPr="00513FBA" w:rsidRDefault="004051A8" w:rsidP="004051A8">
      <w:pPr>
        <w:numPr>
          <w:ilvl w:val="0"/>
          <w:numId w:val="23"/>
        </w:numPr>
        <w:tabs>
          <w:tab w:val="left" w:pos="864"/>
        </w:tabs>
        <w:ind w:right="-752"/>
        <w:jc w:val="center"/>
        <w:rPr>
          <w:rFonts w:ascii="Arial" w:hAnsi="Arial" w:cs="Arial"/>
          <w:b/>
          <w:sz w:val="20"/>
          <w:szCs w:val="20"/>
        </w:rPr>
      </w:pPr>
      <w:r w:rsidRPr="00513FBA">
        <w:rPr>
          <w:rFonts w:ascii="Arial" w:hAnsi="Arial" w:cs="Arial"/>
          <w:b/>
          <w:sz w:val="20"/>
          <w:szCs w:val="20"/>
        </w:rPr>
        <w:t>člen</w:t>
      </w:r>
    </w:p>
    <w:p w14:paraId="71BDA1EF" w14:textId="77777777" w:rsidR="004051A8" w:rsidRPr="00513FBA" w:rsidRDefault="004051A8" w:rsidP="004051A8">
      <w:pPr>
        <w:jc w:val="both"/>
        <w:rPr>
          <w:rFonts w:ascii="Arial" w:hAnsi="Arial" w:cs="Arial"/>
          <w:sz w:val="20"/>
          <w:szCs w:val="20"/>
        </w:rPr>
      </w:pPr>
      <w:r w:rsidRPr="00513FBA">
        <w:rPr>
          <w:rFonts w:ascii="Arial" w:hAnsi="Arial" w:cs="Arial"/>
          <w:sz w:val="20"/>
          <w:szCs w:val="20"/>
        </w:rPr>
        <w:t xml:space="preserve">Naročnik bo odpovedal pogodbo tudi v primerih: </w:t>
      </w:r>
    </w:p>
    <w:p w14:paraId="12FA420B" w14:textId="77777777" w:rsidR="004051A8" w:rsidRPr="00513FBA" w:rsidRDefault="004051A8" w:rsidP="004051A8">
      <w:pPr>
        <w:numPr>
          <w:ilvl w:val="0"/>
          <w:numId w:val="41"/>
        </w:numPr>
        <w:jc w:val="both"/>
        <w:rPr>
          <w:rFonts w:ascii="Arial" w:hAnsi="Arial" w:cs="Arial"/>
          <w:sz w:val="20"/>
          <w:szCs w:val="20"/>
        </w:rPr>
      </w:pPr>
      <w:r w:rsidRPr="00513FBA">
        <w:rPr>
          <w:rFonts w:ascii="Arial" w:hAnsi="Arial" w:cs="Arial"/>
          <w:sz w:val="20"/>
          <w:szCs w:val="20"/>
        </w:rPr>
        <w:t>če dobavitelj dobavi blago, ki ne ustreza dogovorjeni vrsti in kakovosti,</w:t>
      </w:r>
    </w:p>
    <w:p w14:paraId="25C448FC" w14:textId="77777777" w:rsidR="004051A8" w:rsidRPr="00513FBA" w:rsidRDefault="004051A8" w:rsidP="004051A8">
      <w:pPr>
        <w:numPr>
          <w:ilvl w:val="0"/>
          <w:numId w:val="41"/>
        </w:numPr>
        <w:tabs>
          <w:tab w:val="left" w:pos="846"/>
          <w:tab w:val="left" w:pos="1068"/>
        </w:tabs>
        <w:suppressAutoHyphens/>
        <w:jc w:val="both"/>
        <w:rPr>
          <w:rFonts w:ascii="Arial" w:hAnsi="Arial" w:cs="Arial"/>
          <w:sz w:val="20"/>
          <w:szCs w:val="20"/>
        </w:rPr>
      </w:pPr>
      <w:r w:rsidRPr="00513FBA">
        <w:rPr>
          <w:rFonts w:ascii="Arial" w:hAnsi="Arial" w:cs="Arial"/>
          <w:sz w:val="20"/>
          <w:szCs w:val="20"/>
        </w:rPr>
        <w:t xml:space="preserve">če dobavitelj ne upošteva reklamacij glede kakovosti in rokov dobave </w:t>
      </w:r>
      <w:r w:rsidRPr="00ED2B18">
        <w:rPr>
          <w:rFonts w:ascii="Arial" w:hAnsi="Arial" w:cs="Arial"/>
          <w:sz w:val="20"/>
          <w:szCs w:val="20"/>
        </w:rPr>
        <w:t>blaga.</w:t>
      </w:r>
    </w:p>
    <w:p w14:paraId="7630ACBB" w14:textId="77777777" w:rsidR="004051A8" w:rsidRDefault="004051A8" w:rsidP="004051A8">
      <w:pPr>
        <w:jc w:val="both"/>
        <w:rPr>
          <w:rFonts w:ascii="Arial" w:hAnsi="Arial" w:cs="Arial"/>
          <w:sz w:val="20"/>
        </w:rPr>
      </w:pPr>
    </w:p>
    <w:p w14:paraId="445F832F" w14:textId="77777777" w:rsidR="004051A8" w:rsidRPr="006022AD" w:rsidRDefault="004051A8" w:rsidP="004051A8">
      <w:pPr>
        <w:jc w:val="both"/>
        <w:rPr>
          <w:rFonts w:ascii="Arial" w:hAnsi="Arial" w:cs="Arial"/>
          <w:sz w:val="20"/>
        </w:rPr>
      </w:pPr>
      <w:r w:rsidRPr="006022AD">
        <w:rPr>
          <w:rFonts w:ascii="Arial" w:hAnsi="Arial" w:cs="Arial"/>
          <w:sz w:val="20"/>
        </w:rPr>
        <w:t>Odpovedni rok v teh primerih prične teči z dnem prejema priporočene poštne pošiljke.</w:t>
      </w:r>
    </w:p>
    <w:p w14:paraId="1F3888A7" w14:textId="77777777" w:rsidR="004051A8" w:rsidRPr="003A7DEE" w:rsidRDefault="004051A8" w:rsidP="004051A8">
      <w:pPr>
        <w:jc w:val="both"/>
        <w:rPr>
          <w:rFonts w:ascii="Arial" w:hAnsi="Arial" w:cs="Arial"/>
          <w:sz w:val="20"/>
        </w:rPr>
      </w:pPr>
    </w:p>
    <w:p w14:paraId="56DF3BB1" w14:textId="77777777" w:rsidR="004051A8" w:rsidRDefault="004051A8" w:rsidP="004051A8">
      <w:pPr>
        <w:jc w:val="both"/>
        <w:rPr>
          <w:rFonts w:ascii="Arial" w:hAnsi="Arial" w:cs="Arial"/>
          <w:sz w:val="20"/>
          <w:szCs w:val="20"/>
        </w:rPr>
      </w:pPr>
      <w:r w:rsidRPr="00513FBA">
        <w:rPr>
          <w:rFonts w:ascii="Arial" w:hAnsi="Arial" w:cs="Arial"/>
          <w:sz w:val="20"/>
          <w:szCs w:val="20"/>
        </w:rPr>
        <w:t>Zaradi odpovedi pogodbe naročnik dobavitelju odškodninsko ni odgovoren.</w:t>
      </w:r>
    </w:p>
    <w:p w14:paraId="48333D15" w14:textId="77777777" w:rsidR="004A2BE3" w:rsidRPr="006D4DB8" w:rsidRDefault="004A2BE3" w:rsidP="004A2BE3">
      <w:pPr>
        <w:jc w:val="both"/>
        <w:rPr>
          <w:rFonts w:ascii="Arial" w:hAnsi="Arial" w:cs="Arial"/>
          <w:sz w:val="20"/>
          <w:szCs w:val="20"/>
        </w:rPr>
      </w:pPr>
    </w:p>
    <w:p w14:paraId="70BB216C" w14:textId="77777777" w:rsidR="004A2BE3" w:rsidRPr="00513FBA" w:rsidRDefault="004A2BE3" w:rsidP="004A2BE3">
      <w:pPr>
        <w:keepLines/>
        <w:jc w:val="both"/>
        <w:rPr>
          <w:rFonts w:ascii="Arial" w:hAnsi="Arial" w:cs="Arial"/>
          <w:b/>
          <w:bCs/>
          <w:sz w:val="20"/>
          <w:szCs w:val="20"/>
          <w:lang w:val="x-none" w:eastAsia="x-none"/>
        </w:rPr>
      </w:pPr>
      <w:r w:rsidRPr="00513FBA">
        <w:rPr>
          <w:rFonts w:ascii="Arial" w:hAnsi="Arial" w:cs="Arial"/>
          <w:b/>
          <w:bCs/>
          <w:sz w:val="20"/>
          <w:szCs w:val="20"/>
          <w:lang w:val="x-none" w:eastAsia="x-none"/>
        </w:rPr>
        <w:t>X</w:t>
      </w:r>
      <w:r w:rsidRPr="00513FBA">
        <w:rPr>
          <w:rFonts w:ascii="Arial" w:hAnsi="Arial" w:cs="Arial"/>
          <w:b/>
          <w:bCs/>
          <w:sz w:val="20"/>
          <w:szCs w:val="20"/>
          <w:lang w:eastAsia="x-none"/>
        </w:rPr>
        <w:t>II</w:t>
      </w:r>
      <w:r w:rsidRPr="00513FBA">
        <w:rPr>
          <w:rFonts w:ascii="Arial" w:hAnsi="Arial" w:cs="Arial"/>
          <w:b/>
          <w:bCs/>
          <w:sz w:val="20"/>
          <w:szCs w:val="20"/>
          <w:lang w:val="x-none" w:eastAsia="x-none"/>
        </w:rPr>
        <w:t xml:space="preserve">. RAZVEZNI POGOJI </w:t>
      </w:r>
    </w:p>
    <w:p w14:paraId="55FE216C" w14:textId="77777777" w:rsidR="004A2BE3" w:rsidRPr="00513FBA" w:rsidRDefault="004A2BE3" w:rsidP="004A2BE3">
      <w:pPr>
        <w:keepLines/>
        <w:numPr>
          <w:ilvl w:val="0"/>
          <w:numId w:val="23"/>
        </w:numPr>
        <w:jc w:val="center"/>
        <w:rPr>
          <w:rFonts w:ascii="Arial" w:hAnsi="Arial" w:cs="Arial"/>
          <w:b/>
          <w:bCs/>
          <w:sz w:val="20"/>
          <w:szCs w:val="20"/>
          <w:lang w:val="x-none" w:eastAsia="x-none"/>
        </w:rPr>
      </w:pPr>
      <w:r w:rsidRPr="00513FBA">
        <w:rPr>
          <w:rFonts w:ascii="Arial" w:hAnsi="Arial" w:cs="Arial"/>
          <w:b/>
          <w:bCs/>
          <w:sz w:val="20"/>
          <w:szCs w:val="20"/>
          <w:lang w:val="x-none" w:eastAsia="x-none"/>
        </w:rPr>
        <w:t>člen</w:t>
      </w:r>
    </w:p>
    <w:p w14:paraId="11550960"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Ta pogodba je sklenjena pod razveznim pogojem, ki se uresniči v primeru izpolnitve ene od naslednjih okoliščin:</w:t>
      </w:r>
    </w:p>
    <w:p w14:paraId="065552E3" w14:textId="2743CA09" w:rsidR="004A2BE3" w:rsidRPr="00513FBA" w:rsidRDefault="004A2BE3" w:rsidP="004A2BE3">
      <w:pPr>
        <w:numPr>
          <w:ilvl w:val="0"/>
          <w:numId w:val="16"/>
        </w:numPr>
        <w:ind w:left="360"/>
        <w:jc w:val="both"/>
        <w:rPr>
          <w:rFonts w:ascii="Arial" w:hAnsi="Arial" w:cs="Arial"/>
          <w:sz w:val="20"/>
          <w:szCs w:val="20"/>
        </w:rPr>
      </w:pPr>
      <w:r w:rsidRPr="00513FBA">
        <w:rPr>
          <w:rFonts w:ascii="Arial" w:hAnsi="Arial" w:cs="Arial"/>
          <w:sz w:val="20"/>
          <w:szCs w:val="20"/>
        </w:rPr>
        <w:t xml:space="preserve">če bo naročnik seznanjen, da je sodišče s pravnomočno odločitvijo ugotovilo kršitev obveznosti delovne, okoljske ali socialne zakonodaje s strani </w:t>
      </w:r>
      <w:r w:rsidR="009C0B43">
        <w:rPr>
          <w:rFonts w:ascii="Arial" w:hAnsi="Arial" w:cs="Arial"/>
          <w:sz w:val="20"/>
          <w:szCs w:val="20"/>
        </w:rPr>
        <w:t>dobavitelja</w:t>
      </w:r>
      <w:r w:rsidRPr="00513FBA">
        <w:rPr>
          <w:rFonts w:ascii="Arial" w:hAnsi="Arial" w:cs="Arial"/>
          <w:sz w:val="20"/>
          <w:szCs w:val="20"/>
        </w:rPr>
        <w:t xml:space="preserve"> ali podizvajalca, ali</w:t>
      </w:r>
    </w:p>
    <w:p w14:paraId="12598BFC" w14:textId="1014EF1C" w:rsidR="004A2BE3" w:rsidRPr="00513FBA" w:rsidRDefault="004A2BE3" w:rsidP="004A2BE3">
      <w:pPr>
        <w:numPr>
          <w:ilvl w:val="0"/>
          <w:numId w:val="16"/>
        </w:numPr>
        <w:ind w:left="360"/>
        <w:jc w:val="both"/>
        <w:rPr>
          <w:rFonts w:ascii="Arial" w:hAnsi="Arial" w:cs="Arial"/>
          <w:sz w:val="20"/>
          <w:szCs w:val="20"/>
        </w:rPr>
      </w:pPr>
      <w:r w:rsidRPr="00513FBA">
        <w:rPr>
          <w:rFonts w:ascii="Arial" w:hAnsi="Arial" w:cs="Arial"/>
          <w:sz w:val="20"/>
          <w:szCs w:val="20"/>
        </w:rPr>
        <w:t xml:space="preserve">če bo naročnik seznanjen, da je pristojni državni organ pri </w:t>
      </w:r>
      <w:r w:rsidR="009C0B43">
        <w:rPr>
          <w:rFonts w:ascii="Arial" w:hAnsi="Arial" w:cs="Arial"/>
          <w:sz w:val="20"/>
          <w:szCs w:val="20"/>
        </w:rPr>
        <w:t>dobavitelju</w:t>
      </w:r>
      <w:r w:rsidRPr="00513FBA">
        <w:rPr>
          <w:rFonts w:ascii="Arial" w:hAnsi="Arial" w:cs="Arial"/>
          <w:sz w:val="20"/>
          <w:szCs w:val="20"/>
        </w:rPr>
        <w:t xml:space="preserve"> ali podizvajalcu v času izvajanja pogodbe ugotovil najmanj dve kršitvi v zvezi s:</w:t>
      </w:r>
    </w:p>
    <w:p w14:paraId="105BFAE5" w14:textId="77777777" w:rsidR="004A2BE3" w:rsidRPr="00513FBA" w:rsidRDefault="004A2BE3" w:rsidP="004A2BE3">
      <w:pPr>
        <w:numPr>
          <w:ilvl w:val="0"/>
          <w:numId w:val="17"/>
        </w:numPr>
        <w:jc w:val="both"/>
        <w:rPr>
          <w:rFonts w:ascii="Arial" w:hAnsi="Arial" w:cs="Arial"/>
          <w:sz w:val="20"/>
          <w:szCs w:val="20"/>
        </w:rPr>
      </w:pPr>
      <w:r w:rsidRPr="00513FBA">
        <w:rPr>
          <w:rFonts w:ascii="Arial" w:hAnsi="Arial" w:cs="Arial"/>
          <w:sz w:val="20"/>
          <w:szCs w:val="20"/>
        </w:rPr>
        <w:t>plačilom za delo,</w:t>
      </w:r>
    </w:p>
    <w:p w14:paraId="33B4ED72" w14:textId="77777777" w:rsidR="004A2BE3" w:rsidRPr="00513FBA" w:rsidRDefault="004A2BE3" w:rsidP="004A2BE3">
      <w:pPr>
        <w:numPr>
          <w:ilvl w:val="0"/>
          <w:numId w:val="17"/>
        </w:numPr>
        <w:jc w:val="both"/>
        <w:rPr>
          <w:rFonts w:ascii="Arial" w:hAnsi="Arial" w:cs="Arial"/>
          <w:sz w:val="20"/>
          <w:szCs w:val="20"/>
        </w:rPr>
      </w:pPr>
      <w:r w:rsidRPr="00513FBA">
        <w:rPr>
          <w:rFonts w:ascii="Arial" w:hAnsi="Arial" w:cs="Arial"/>
          <w:sz w:val="20"/>
          <w:szCs w:val="20"/>
        </w:rPr>
        <w:t>delovnim časom,</w:t>
      </w:r>
    </w:p>
    <w:p w14:paraId="3F06087A" w14:textId="77777777" w:rsidR="004A2BE3" w:rsidRPr="00513FBA" w:rsidRDefault="004A2BE3" w:rsidP="004A2BE3">
      <w:pPr>
        <w:numPr>
          <w:ilvl w:val="0"/>
          <w:numId w:val="17"/>
        </w:numPr>
        <w:jc w:val="both"/>
        <w:rPr>
          <w:rFonts w:ascii="Arial" w:hAnsi="Arial" w:cs="Arial"/>
          <w:sz w:val="20"/>
          <w:szCs w:val="20"/>
        </w:rPr>
      </w:pPr>
      <w:r w:rsidRPr="00513FBA">
        <w:rPr>
          <w:rFonts w:ascii="Arial" w:hAnsi="Arial" w:cs="Arial"/>
          <w:sz w:val="20"/>
          <w:szCs w:val="20"/>
        </w:rPr>
        <w:t>počitki,</w:t>
      </w:r>
    </w:p>
    <w:p w14:paraId="658016E5" w14:textId="77777777" w:rsidR="004A2BE3" w:rsidRPr="00513FBA" w:rsidRDefault="004A2BE3" w:rsidP="004A2BE3">
      <w:pPr>
        <w:numPr>
          <w:ilvl w:val="0"/>
          <w:numId w:val="17"/>
        </w:numPr>
        <w:jc w:val="both"/>
        <w:rPr>
          <w:rFonts w:ascii="Arial" w:hAnsi="Arial" w:cs="Arial"/>
          <w:sz w:val="20"/>
          <w:szCs w:val="20"/>
        </w:rPr>
      </w:pPr>
      <w:r w:rsidRPr="00513FBA">
        <w:rPr>
          <w:rFonts w:ascii="Arial" w:hAnsi="Arial" w:cs="Arial"/>
          <w:sz w:val="20"/>
          <w:szCs w:val="20"/>
        </w:rPr>
        <w:t>opravljanjem dela na podlagi pogodb civilnega prava kljub obstoju elementov delovnega razmerja ali v zvezi z zaposlovanjem na črno,</w:t>
      </w:r>
    </w:p>
    <w:p w14:paraId="7DFB4294" w14:textId="77777777" w:rsidR="004A2BE3" w:rsidRPr="00513FBA" w:rsidRDefault="004A2BE3" w:rsidP="004A2BE3">
      <w:pPr>
        <w:ind w:left="720"/>
        <w:jc w:val="both"/>
        <w:rPr>
          <w:rFonts w:ascii="Arial" w:hAnsi="Arial" w:cs="Arial"/>
          <w:sz w:val="20"/>
          <w:szCs w:val="20"/>
        </w:rPr>
      </w:pPr>
      <w:r w:rsidRPr="00513FBA">
        <w:rPr>
          <w:rFonts w:ascii="Arial" w:hAnsi="Arial" w:cs="Arial"/>
          <w:sz w:val="20"/>
          <w:szCs w:val="20"/>
        </w:rPr>
        <w:t xml:space="preserve">in za kateri mu je bila s pravnomočno odločitvijo ali več pravnomočnimi odločitvami izrečena globa za prekršek, </w:t>
      </w:r>
    </w:p>
    <w:p w14:paraId="2B361D7B" w14:textId="23C60C9A" w:rsidR="004A2BE3" w:rsidRPr="00513FBA" w:rsidRDefault="004A2BE3" w:rsidP="004A2BE3">
      <w:pPr>
        <w:jc w:val="both"/>
        <w:rPr>
          <w:rFonts w:ascii="Arial" w:hAnsi="Arial" w:cs="Arial"/>
          <w:sz w:val="20"/>
          <w:szCs w:val="20"/>
        </w:rPr>
      </w:pPr>
      <w:r w:rsidRPr="00513FBA">
        <w:rPr>
          <w:rFonts w:ascii="Arial" w:hAnsi="Arial" w:cs="Arial"/>
          <w:sz w:val="20"/>
          <w:szCs w:val="20"/>
        </w:rPr>
        <w:t xml:space="preserve">in pod pogojem, da je od seznanitve s kršitvijo in do izteka veljavnosti pogodbe še najmanj šest mesecev oziroma če </w:t>
      </w:r>
      <w:r w:rsidR="009C0B43">
        <w:rPr>
          <w:rFonts w:ascii="Arial" w:hAnsi="Arial" w:cs="Arial"/>
          <w:sz w:val="20"/>
          <w:szCs w:val="20"/>
        </w:rPr>
        <w:t>dobavitelj</w:t>
      </w:r>
      <w:r w:rsidRPr="00513FBA">
        <w:rPr>
          <w:rFonts w:ascii="Arial" w:hAnsi="Arial" w:cs="Arial"/>
          <w:sz w:val="20"/>
          <w:szCs w:val="20"/>
        </w:rPr>
        <w:t xml:space="preserve"> nastopa s podizvajalcem pa tudi, če zaradi ugotovljene kršitve pri podizvajalcu </w:t>
      </w:r>
      <w:r w:rsidR="009C0B43">
        <w:rPr>
          <w:rFonts w:ascii="Arial" w:hAnsi="Arial" w:cs="Arial"/>
          <w:sz w:val="20"/>
          <w:szCs w:val="20"/>
        </w:rPr>
        <w:t>dobavitelj</w:t>
      </w:r>
      <w:r w:rsidRPr="00513FBA">
        <w:rPr>
          <w:rFonts w:ascii="Arial" w:hAnsi="Arial" w:cs="Arial"/>
          <w:sz w:val="20"/>
          <w:szCs w:val="20"/>
        </w:rPr>
        <w:t xml:space="preserve"> ne nadomesti ali zamenja tega podizvajalca, na način določen v skladu s 94. členom ZJN-3 in določili te pogodbe v roku 30 dni od seznanitve s kršitvijo.</w:t>
      </w:r>
    </w:p>
    <w:p w14:paraId="5615B8F2" w14:textId="77777777" w:rsidR="004A2BE3" w:rsidRPr="00513FBA" w:rsidRDefault="004A2BE3" w:rsidP="004A2BE3">
      <w:pPr>
        <w:jc w:val="both"/>
        <w:rPr>
          <w:rFonts w:ascii="Arial" w:hAnsi="Arial" w:cs="Arial"/>
          <w:sz w:val="20"/>
          <w:szCs w:val="20"/>
        </w:rPr>
      </w:pPr>
    </w:p>
    <w:p w14:paraId="1A64FDC6" w14:textId="3AA6D029" w:rsidR="004A2BE3" w:rsidRPr="00513FBA" w:rsidRDefault="004A2BE3" w:rsidP="004A2BE3">
      <w:pPr>
        <w:jc w:val="both"/>
        <w:rPr>
          <w:rFonts w:ascii="Arial" w:hAnsi="Arial" w:cs="Arial"/>
          <w:sz w:val="20"/>
          <w:szCs w:val="20"/>
        </w:rPr>
      </w:pPr>
      <w:r w:rsidRPr="00513FBA">
        <w:rPr>
          <w:rFonts w:ascii="Arial" w:hAnsi="Arial" w:cs="Arial"/>
          <w:sz w:val="20"/>
          <w:szCs w:val="20"/>
        </w:rPr>
        <w:t xml:space="preserve">V primeru izpolnitve okoliščine in pogojev iz prejšnje točke se šteje, da je pogodba razvezana z dnem sklenitve nove pogodbe o izvedbi javnega naročila za predmetno naročilo. O datumu sklenitve nove pogodbe bo naročnik obvestil </w:t>
      </w:r>
      <w:r w:rsidR="009C0B43">
        <w:rPr>
          <w:rFonts w:ascii="Arial" w:hAnsi="Arial" w:cs="Arial"/>
          <w:sz w:val="20"/>
          <w:szCs w:val="20"/>
        </w:rPr>
        <w:t>dobavitelj</w:t>
      </w:r>
      <w:r>
        <w:rPr>
          <w:rFonts w:ascii="Arial" w:hAnsi="Arial" w:cs="Arial"/>
          <w:sz w:val="20"/>
          <w:szCs w:val="20"/>
        </w:rPr>
        <w:t>a</w:t>
      </w:r>
      <w:r w:rsidRPr="00513FBA">
        <w:rPr>
          <w:rFonts w:ascii="Arial" w:hAnsi="Arial" w:cs="Arial"/>
          <w:sz w:val="20"/>
          <w:szCs w:val="20"/>
        </w:rPr>
        <w:t>.</w:t>
      </w:r>
    </w:p>
    <w:p w14:paraId="2F6850F3" w14:textId="77777777" w:rsidR="004A2BE3" w:rsidRPr="00513FBA" w:rsidRDefault="004A2BE3" w:rsidP="004A2BE3">
      <w:pPr>
        <w:jc w:val="both"/>
        <w:rPr>
          <w:rFonts w:ascii="Arial" w:hAnsi="Arial" w:cs="Arial"/>
          <w:sz w:val="20"/>
          <w:szCs w:val="20"/>
        </w:rPr>
      </w:pPr>
    </w:p>
    <w:p w14:paraId="4FF640B6" w14:textId="77777777" w:rsidR="004A2BE3" w:rsidRPr="00513FBA" w:rsidRDefault="004A2BE3" w:rsidP="004A2BE3">
      <w:pPr>
        <w:autoSpaceDE w:val="0"/>
        <w:autoSpaceDN w:val="0"/>
        <w:adjustRightInd w:val="0"/>
        <w:jc w:val="both"/>
        <w:rPr>
          <w:rFonts w:ascii="Arial" w:hAnsi="Arial" w:cs="Arial"/>
          <w:sz w:val="20"/>
          <w:szCs w:val="20"/>
        </w:rPr>
      </w:pPr>
      <w:r w:rsidRPr="00513FBA">
        <w:rPr>
          <w:rFonts w:ascii="Arial" w:hAnsi="Arial" w:cs="Arial"/>
          <w:sz w:val="20"/>
          <w:szCs w:val="20"/>
        </w:rPr>
        <w:t>Če naročnik v roku 30 dni od seznanitve s kršitvijo ne začne novega postopka javnega naročila, se šteje, da je pogodba razvezana trideseti dan od seznanitve s kršitvijo.</w:t>
      </w:r>
    </w:p>
    <w:p w14:paraId="351D5611" w14:textId="77777777" w:rsidR="004A2BE3" w:rsidRPr="00513FBA" w:rsidRDefault="004A2BE3" w:rsidP="004A2BE3">
      <w:pPr>
        <w:autoSpaceDE w:val="0"/>
        <w:autoSpaceDN w:val="0"/>
        <w:adjustRightInd w:val="0"/>
        <w:jc w:val="both"/>
        <w:rPr>
          <w:rFonts w:ascii="Arial" w:hAnsi="Arial" w:cs="Arial"/>
          <w:sz w:val="20"/>
          <w:szCs w:val="20"/>
        </w:rPr>
      </w:pPr>
    </w:p>
    <w:p w14:paraId="417B9CBF" w14:textId="77777777" w:rsidR="004A2BE3" w:rsidRPr="00513FBA" w:rsidRDefault="004A2BE3" w:rsidP="004A2BE3">
      <w:pPr>
        <w:tabs>
          <w:tab w:val="left" w:pos="864"/>
        </w:tabs>
        <w:ind w:left="864" w:right="-752" w:hanging="864"/>
        <w:jc w:val="both"/>
        <w:rPr>
          <w:rFonts w:ascii="Arial" w:hAnsi="Arial" w:cs="Arial"/>
          <w:b/>
          <w:sz w:val="20"/>
          <w:szCs w:val="20"/>
        </w:rPr>
      </w:pPr>
      <w:r w:rsidRPr="00513FBA">
        <w:rPr>
          <w:rFonts w:ascii="Arial" w:hAnsi="Arial" w:cs="Arial"/>
          <w:b/>
          <w:sz w:val="20"/>
          <w:szCs w:val="20"/>
        </w:rPr>
        <w:t xml:space="preserve">XIII. PROTIKORUPCIJSKA KLAVZULA </w:t>
      </w:r>
    </w:p>
    <w:p w14:paraId="3E392BAC" w14:textId="77777777" w:rsidR="004A2BE3" w:rsidRPr="00513FBA" w:rsidRDefault="004A2BE3" w:rsidP="004A2BE3">
      <w:pPr>
        <w:tabs>
          <w:tab w:val="left" w:pos="864"/>
        </w:tabs>
        <w:ind w:left="864" w:right="-752" w:hanging="864"/>
        <w:jc w:val="both"/>
        <w:rPr>
          <w:rFonts w:ascii="Arial" w:hAnsi="Arial" w:cs="Arial"/>
          <w:b/>
          <w:sz w:val="20"/>
          <w:szCs w:val="20"/>
        </w:rPr>
      </w:pPr>
    </w:p>
    <w:p w14:paraId="324D289F" w14:textId="77777777" w:rsidR="004A2BE3" w:rsidRPr="00513FBA" w:rsidRDefault="004A2BE3" w:rsidP="004A2BE3">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38E3F480" w14:textId="77777777" w:rsidR="004051A8" w:rsidRPr="00525800" w:rsidRDefault="004051A8" w:rsidP="004051A8">
      <w:pPr>
        <w:jc w:val="both"/>
        <w:rPr>
          <w:rFonts w:ascii="Arial" w:hAnsi="Arial" w:cs="Arial"/>
          <w:sz w:val="20"/>
          <w:szCs w:val="20"/>
        </w:rPr>
      </w:pPr>
      <w:r w:rsidRPr="00922C41">
        <w:rPr>
          <w:rFonts w:ascii="Arial" w:hAnsi="Arial" w:cs="Arial"/>
          <w:sz w:val="20"/>
          <w:szCs w:val="20"/>
        </w:rPr>
        <w:t>Na podlagi Zakona o integriteti in preprečevanju korupcije (ZIntPK, Ur. l. RS, št. 69/11- UPB, </w:t>
      </w:r>
      <w:hyperlink r:id="rId16" w:tgtFrame="_blank" w:tooltip="Zakon o spremembah in dopolnitvah Zakona o integriteti in preprečevanju korupcije (ZIntPK-C)" w:history="1">
        <w:r w:rsidRPr="00922C41">
          <w:rPr>
            <w:rStyle w:val="Hiperpovezava"/>
            <w:rFonts w:ascii="Arial" w:hAnsi="Arial" w:cs="Arial"/>
            <w:color w:val="auto"/>
            <w:sz w:val="20"/>
            <w:szCs w:val="20"/>
            <w:u w:val="none"/>
          </w:rPr>
          <w:t>158/20</w:t>
        </w:r>
      </w:hyperlink>
      <w:r w:rsidRPr="00922C41">
        <w:rPr>
          <w:rFonts w:ascii="Arial" w:hAnsi="Arial" w:cs="Arial"/>
          <w:sz w:val="20"/>
          <w:szCs w:val="20"/>
        </w:rPr>
        <w:t>, </w:t>
      </w:r>
      <w:hyperlink r:id="rId17" w:tgtFrame="_blank" w:tooltip="Zakon o debirokratizaciji (ZDeb)" w:history="1">
        <w:r w:rsidRPr="00922C41">
          <w:rPr>
            <w:rStyle w:val="Hiperpovezava"/>
            <w:rFonts w:ascii="Arial" w:hAnsi="Arial" w:cs="Arial"/>
            <w:color w:val="auto"/>
            <w:sz w:val="20"/>
            <w:szCs w:val="20"/>
            <w:u w:val="none"/>
          </w:rPr>
          <w:t>3/22</w:t>
        </w:r>
      </w:hyperlink>
      <w:r w:rsidRPr="00922C41">
        <w:rPr>
          <w:rFonts w:ascii="Arial" w:hAnsi="Arial" w:cs="Arial"/>
          <w:sz w:val="20"/>
          <w:szCs w:val="20"/>
        </w:rPr>
        <w:t> – ZDeb in </w:t>
      </w:r>
      <w:hyperlink r:id="rId18" w:tgtFrame="_blank" w:tooltip="Zakon o zaščiti prijaviteljev (ZZPri)" w:history="1">
        <w:r w:rsidRPr="00922C41">
          <w:rPr>
            <w:rStyle w:val="Hiperpovezava"/>
            <w:rFonts w:ascii="Arial" w:hAnsi="Arial" w:cs="Arial"/>
            <w:color w:val="auto"/>
            <w:sz w:val="20"/>
            <w:szCs w:val="20"/>
            <w:u w:val="none"/>
          </w:rPr>
          <w:t>16/23</w:t>
        </w:r>
      </w:hyperlink>
      <w:r w:rsidRPr="00922C41">
        <w:rPr>
          <w:rFonts w:ascii="Arial" w:hAnsi="Arial" w:cs="Arial"/>
          <w:sz w:val="20"/>
          <w:szCs w:val="20"/>
        </w:rPr>
        <w:t xml:space="preserve"> – ZZPri), je nična </w:t>
      </w:r>
      <w:r w:rsidRPr="00525800">
        <w:rPr>
          <w:rFonts w:ascii="Arial" w:hAnsi="Arial" w:cs="Arial"/>
          <w:sz w:val="20"/>
          <w:szCs w:val="20"/>
        </w:rPr>
        <w:t>vsaka pogodba, pri kateri kdo v imenu ali na račun druge pogodbene stranke, predstavniku ali posredniku organa ali organizacije javnega sektorja obljubi, ponudi ali da kakšno nedovoljeno korist za:</w:t>
      </w:r>
    </w:p>
    <w:p w14:paraId="1C27AD78" w14:textId="77777777" w:rsidR="004051A8" w:rsidRPr="00525800" w:rsidRDefault="004051A8" w:rsidP="004051A8">
      <w:pPr>
        <w:numPr>
          <w:ilvl w:val="0"/>
          <w:numId w:val="3"/>
        </w:numPr>
        <w:ind w:left="360"/>
        <w:jc w:val="both"/>
        <w:rPr>
          <w:rFonts w:ascii="Arial" w:hAnsi="Arial" w:cs="Arial"/>
          <w:sz w:val="20"/>
          <w:szCs w:val="20"/>
        </w:rPr>
      </w:pPr>
      <w:r w:rsidRPr="00525800">
        <w:rPr>
          <w:rFonts w:ascii="Arial" w:hAnsi="Arial" w:cs="Arial"/>
          <w:sz w:val="20"/>
          <w:szCs w:val="20"/>
        </w:rPr>
        <w:t>pridobitev posla,</w:t>
      </w:r>
    </w:p>
    <w:p w14:paraId="39368C57" w14:textId="77777777" w:rsidR="004051A8" w:rsidRPr="00525800" w:rsidRDefault="004051A8" w:rsidP="004051A8">
      <w:pPr>
        <w:numPr>
          <w:ilvl w:val="0"/>
          <w:numId w:val="3"/>
        </w:numPr>
        <w:ind w:left="360"/>
        <w:jc w:val="both"/>
        <w:rPr>
          <w:rFonts w:ascii="Arial" w:hAnsi="Arial" w:cs="Arial"/>
          <w:sz w:val="20"/>
          <w:szCs w:val="20"/>
        </w:rPr>
      </w:pPr>
      <w:r w:rsidRPr="00525800">
        <w:rPr>
          <w:rFonts w:ascii="Arial" w:hAnsi="Arial" w:cs="Arial"/>
          <w:sz w:val="20"/>
          <w:szCs w:val="20"/>
        </w:rPr>
        <w:t>za sklenitev posla pod ugodnejšimi pogoji,</w:t>
      </w:r>
    </w:p>
    <w:p w14:paraId="7CB2C4D6" w14:textId="77777777" w:rsidR="004051A8" w:rsidRPr="00525800" w:rsidRDefault="004051A8" w:rsidP="004051A8">
      <w:pPr>
        <w:numPr>
          <w:ilvl w:val="0"/>
          <w:numId w:val="3"/>
        </w:numPr>
        <w:ind w:left="360"/>
        <w:jc w:val="both"/>
        <w:rPr>
          <w:rFonts w:ascii="Arial" w:hAnsi="Arial" w:cs="Arial"/>
          <w:sz w:val="20"/>
          <w:szCs w:val="20"/>
        </w:rPr>
      </w:pPr>
      <w:r w:rsidRPr="00525800">
        <w:rPr>
          <w:rFonts w:ascii="Arial" w:hAnsi="Arial" w:cs="Arial"/>
          <w:sz w:val="20"/>
          <w:szCs w:val="20"/>
        </w:rPr>
        <w:t>za opustitev dolžnega nadzora nad izvajanjem pogodbenih obveznosti,</w:t>
      </w:r>
    </w:p>
    <w:p w14:paraId="713640C6" w14:textId="77777777" w:rsidR="004051A8" w:rsidRPr="00525800" w:rsidRDefault="004051A8" w:rsidP="004051A8">
      <w:pPr>
        <w:numPr>
          <w:ilvl w:val="0"/>
          <w:numId w:val="3"/>
        </w:numPr>
        <w:ind w:left="360"/>
        <w:jc w:val="both"/>
        <w:rPr>
          <w:rFonts w:ascii="Arial" w:hAnsi="Arial" w:cs="Arial"/>
          <w:sz w:val="20"/>
          <w:szCs w:val="20"/>
        </w:rPr>
      </w:pPr>
      <w:r w:rsidRPr="00525800">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495FCFA9" w14:textId="77777777" w:rsidR="004051A8" w:rsidRPr="00525800" w:rsidRDefault="004051A8" w:rsidP="004051A8">
      <w:pPr>
        <w:jc w:val="both"/>
        <w:rPr>
          <w:rFonts w:ascii="Arial" w:hAnsi="Arial" w:cs="Arial"/>
          <w:sz w:val="20"/>
          <w:szCs w:val="20"/>
        </w:rPr>
      </w:pPr>
    </w:p>
    <w:p w14:paraId="7BAE573D" w14:textId="77777777" w:rsidR="004051A8" w:rsidRPr="00525800" w:rsidRDefault="004051A8" w:rsidP="004051A8">
      <w:pPr>
        <w:jc w:val="both"/>
        <w:rPr>
          <w:rFonts w:ascii="Arial" w:hAnsi="Arial" w:cs="Arial"/>
          <w:sz w:val="20"/>
          <w:szCs w:val="20"/>
        </w:rPr>
      </w:pPr>
      <w:r w:rsidRPr="00525800">
        <w:rPr>
          <w:rFonts w:ascii="Arial" w:hAnsi="Arial" w:cs="Arial"/>
          <w:sz w:val="20"/>
          <w:szCs w:val="20"/>
        </w:rPr>
        <w:lastRenderedPageBreak/>
        <w:t>Pogodbeni stranki sta se dolžni vzdržati vsakršnih ravnanj, ki bi na podlagi vsebine iz I. odstavka pomenila kršitev zakonskih določil.</w:t>
      </w:r>
    </w:p>
    <w:p w14:paraId="6A55BEFC" w14:textId="77777777" w:rsidR="004051A8" w:rsidRPr="00525800" w:rsidRDefault="004051A8" w:rsidP="004051A8">
      <w:pPr>
        <w:jc w:val="both"/>
        <w:rPr>
          <w:rFonts w:ascii="Arial" w:hAnsi="Arial" w:cs="Arial"/>
          <w:sz w:val="20"/>
          <w:szCs w:val="20"/>
        </w:rPr>
      </w:pPr>
    </w:p>
    <w:p w14:paraId="768CC540" w14:textId="77777777" w:rsidR="004051A8" w:rsidRPr="00525800" w:rsidRDefault="004051A8" w:rsidP="004051A8">
      <w:pPr>
        <w:jc w:val="both"/>
        <w:rPr>
          <w:rFonts w:ascii="Arial" w:hAnsi="Arial" w:cs="Arial"/>
          <w:sz w:val="20"/>
          <w:szCs w:val="20"/>
        </w:rPr>
      </w:pPr>
      <w:r w:rsidRPr="00525800">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59EFB418" w14:textId="77777777" w:rsidR="004A2BE3" w:rsidRPr="00513FBA" w:rsidRDefault="004A2BE3" w:rsidP="004A2BE3">
      <w:pPr>
        <w:jc w:val="both"/>
        <w:rPr>
          <w:rFonts w:ascii="Arial" w:hAnsi="Arial" w:cs="Arial"/>
          <w:sz w:val="20"/>
          <w:szCs w:val="20"/>
        </w:rPr>
      </w:pPr>
    </w:p>
    <w:p w14:paraId="5BDCD415" w14:textId="77777777" w:rsidR="004A2BE3" w:rsidRPr="00513FBA" w:rsidRDefault="004A2BE3" w:rsidP="004A2BE3">
      <w:pPr>
        <w:tabs>
          <w:tab w:val="left" w:pos="864"/>
        </w:tabs>
        <w:ind w:left="864" w:right="-752" w:hanging="864"/>
        <w:jc w:val="both"/>
        <w:rPr>
          <w:rFonts w:ascii="Arial" w:hAnsi="Arial" w:cs="Arial"/>
          <w:b/>
          <w:sz w:val="20"/>
          <w:szCs w:val="20"/>
        </w:rPr>
      </w:pPr>
      <w:r w:rsidRPr="00513FBA">
        <w:rPr>
          <w:rFonts w:ascii="Arial" w:hAnsi="Arial" w:cs="Arial"/>
          <w:b/>
          <w:sz w:val="20"/>
          <w:szCs w:val="20"/>
        </w:rPr>
        <w:t>XIV. KONČNE DOLOČBE</w:t>
      </w:r>
    </w:p>
    <w:p w14:paraId="41C121E4" w14:textId="77777777" w:rsidR="004A2BE3" w:rsidRPr="00513FBA" w:rsidRDefault="004A2BE3" w:rsidP="004A2BE3">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293DEFC3" w14:textId="13237A5F" w:rsidR="004A2BE3" w:rsidRPr="00513FBA" w:rsidRDefault="004A2BE3" w:rsidP="004A2BE3">
      <w:pPr>
        <w:jc w:val="both"/>
        <w:rPr>
          <w:rFonts w:ascii="Arial" w:hAnsi="Arial" w:cs="Arial"/>
          <w:sz w:val="20"/>
          <w:szCs w:val="20"/>
          <w:lang w:val="pl-PL"/>
        </w:rPr>
      </w:pPr>
      <w:r w:rsidRPr="00513FBA">
        <w:rPr>
          <w:rFonts w:ascii="Arial" w:hAnsi="Arial" w:cs="Arial"/>
          <w:sz w:val="20"/>
          <w:szCs w:val="20"/>
          <w:lang w:val="pl-PL"/>
        </w:rPr>
        <w:t xml:space="preserve">Naročnik si pridružuje možnost, da z </w:t>
      </w:r>
      <w:r w:rsidR="004051A8">
        <w:rPr>
          <w:rFonts w:ascii="Arial" w:hAnsi="Arial" w:cs="Arial"/>
          <w:sz w:val="20"/>
          <w:szCs w:val="20"/>
          <w:lang w:val="pl-PL"/>
        </w:rPr>
        <w:t xml:space="preserve">dobaviteljem </w:t>
      </w:r>
      <w:r w:rsidRPr="00513FBA">
        <w:rPr>
          <w:rFonts w:ascii="Arial" w:hAnsi="Arial" w:cs="Arial"/>
          <w:sz w:val="20"/>
          <w:szCs w:val="20"/>
          <w:lang w:val="pl-PL"/>
        </w:rPr>
        <w:t>sklene aneks k pogodbi v naslednj</w:t>
      </w:r>
      <w:r w:rsidR="004051A8">
        <w:rPr>
          <w:rFonts w:ascii="Arial" w:hAnsi="Arial" w:cs="Arial"/>
          <w:sz w:val="20"/>
          <w:szCs w:val="20"/>
          <w:lang w:val="pl-PL"/>
        </w:rPr>
        <w:t>em</w:t>
      </w:r>
      <w:r w:rsidRPr="00513FBA">
        <w:rPr>
          <w:rFonts w:ascii="Arial" w:hAnsi="Arial" w:cs="Arial"/>
          <w:sz w:val="20"/>
          <w:szCs w:val="20"/>
          <w:lang w:val="pl-PL"/>
        </w:rPr>
        <w:t xml:space="preserve"> primer</w:t>
      </w:r>
      <w:r w:rsidR="004051A8">
        <w:rPr>
          <w:rFonts w:ascii="Arial" w:hAnsi="Arial" w:cs="Arial"/>
          <w:sz w:val="20"/>
          <w:szCs w:val="20"/>
          <w:lang w:val="pl-PL"/>
        </w:rPr>
        <w:t>u</w:t>
      </w:r>
      <w:r w:rsidRPr="00513FBA">
        <w:rPr>
          <w:rFonts w:ascii="Arial" w:hAnsi="Arial" w:cs="Arial"/>
          <w:sz w:val="20"/>
          <w:szCs w:val="20"/>
          <w:lang w:val="pl-PL"/>
        </w:rPr>
        <w:t>:</w:t>
      </w:r>
    </w:p>
    <w:p w14:paraId="6562FB7A" w14:textId="2F35641D" w:rsidR="004A2BE3" w:rsidRDefault="004051A8" w:rsidP="0038366D">
      <w:pPr>
        <w:numPr>
          <w:ilvl w:val="0"/>
          <w:numId w:val="35"/>
        </w:numPr>
        <w:jc w:val="both"/>
        <w:rPr>
          <w:rFonts w:ascii="Arial" w:hAnsi="Arial" w:cs="Arial"/>
          <w:sz w:val="20"/>
          <w:szCs w:val="20"/>
        </w:rPr>
      </w:pPr>
      <w:r w:rsidRPr="004051A8">
        <w:rPr>
          <w:rFonts w:ascii="Arial" w:hAnsi="Arial" w:cs="Arial"/>
          <w:sz w:val="20"/>
          <w:szCs w:val="20"/>
        </w:rPr>
        <w:t xml:space="preserve">Podaljšanje veljavnosti pogodbe v primeru dolgotrajnega postopka izbire dobavitelja za sledeče pogodbeno obdobje. Podaljšanje pogodbe ne sme biti daljše od 3 (treh) mesecev. </w:t>
      </w:r>
    </w:p>
    <w:p w14:paraId="14A2CCC4" w14:textId="77777777" w:rsidR="004051A8" w:rsidRPr="004051A8" w:rsidRDefault="004051A8" w:rsidP="004051A8">
      <w:pPr>
        <w:ind w:left="360"/>
        <w:jc w:val="both"/>
        <w:rPr>
          <w:rFonts w:ascii="Arial" w:hAnsi="Arial" w:cs="Arial"/>
          <w:sz w:val="20"/>
          <w:szCs w:val="20"/>
        </w:rPr>
      </w:pPr>
    </w:p>
    <w:p w14:paraId="2156671E" w14:textId="0EB93D14" w:rsidR="004A2BE3" w:rsidRPr="00513FBA" w:rsidRDefault="004A2BE3" w:rsidP="004A2BE3">
      <w:pPr>
        <w:jc w:val="both"/>
        <w:rPr>
          <w:rFonts w:ascii="Arial" w:hAnsi="Arial" w:cs="Arial"/>
          <w:sz w:val="20"/>
          <w:szCs w:val="20"/>
        </w:rPr>
      </w:pPr>
      <w:r w:rsidRPr="00513FBA">
        <w:rPr>
          <w:rFonts w:ascii="Arial" w:hAnsi="Arial" w:cs="Arial"/>
          <w:sz w:val="20"/>
          <w:szCs w:val="20"/>
        </w:rPr>
        <w:t xml:space="preserve">Aneks za podaljšanje pogodbe mora naročnik posredovati </w:t>
      </w:r>
      <w:r w:rsidR="00C863D7">
        <w:rPr>
          <w:rFonts w:ascii="Arial" w:hAnsi="Arial" w:cs="Arial"/>
          <w:sz w:val="20"/>
          <w:szCs w:val="20"/>
        </w:rPr>
        <w:t>dobavitelju</w:t>
      </w:r>
      <w:r w:rsidRPr="00513FBA">
        <w:rPr>
          <w:rFonts w:ascii="Arial" w:hAnsi="Arial" w:cs="Arial"/>
          <w:sz w:val="20"/>
          <w:szCs w:val="20"/>
        </w:rPr>
        <w:t xml:space="preserve"> najmanj 30 (trideset) dni pred zaključkom veljavnosti pogodbe. Ostali pogoji določeni s pogodbo ostanejo nespremenjeni.</w:t>
      </w:r>
    </w:p>
    <w:p w14:paraId="0ABE9DAD" w14:textId="77777777" w:rsidR="004A2BE3" w:rsidRPr="00513FBA" w:rsidRDefault="004A2BE3" w:rsidP="004A2BE3">
      <w:pPr>
        <w:jc w:val="both"/>
        <w:rPr>
          <w:rFonts w:ascii="Arial" w:hAnsi="Arial" w:cs="Arial"/>
          <w:sz w:val="20"/>
          <w:szCs w:val="20"/>
        </w:rPr>
      </w:pPr>
    </w:p>
    <w:p w14:paraId="4DB3BD07" w14:textId="77777777" w:rsidR="004A2BE3" w:rsidRPr="00513FBA" w:rsidRDefault="004A2BE3" w:rsidP="004A2BE3">
      <w:pPr>
        <w:numPr>
          <w:ilvl w:val="0"/>
          <w:numId w:val="23"/>
        </w:numPr>
        <w:jc w:val="center"/>
        <w:rPr>
          <w:rFonts w:ascii="Arial" w:hAnsi="Arial" w:cs="Arial"/>
          <w:b/>
          <w:sz w:val="20"/>
          <w:szCs w:val="20"/>
        </w:rPr>
      </w:pPr>
      <w:r w:rsidRPr="00513FBA">
        <w:rPr>
          <w:rFonts w:ascii="Arial" w:hAnsi="Arial" w:cs="Arial"/>
          <w:b/>
          <w:sz w:val="20"/>
          <w:szCs w:val="20"/>
        </w:rPr>
        <w:t>člen</w:t>
      </w:r>
    </w:p>
    <w:p w14:paraId="0367A4D1" w14:textId="77777777" w:rsidR="004A2BE3" w:rsidRPr="00513FBA" w:rsidRDefault="004A2BE3" w:rsidP="004A2BE3">
      <w:pPr>
        <w:ind w:right="-33"/>
        <w:jc w:val="both"/>
        <w:rPr>
          <w:rFonts w:ascii="Arial" w:hAnsi="Arial" w:cs="Arial"/>
          <w:sz w:val="20"/>
          <w:szCs w:val="20"/>
        </w:rPr>
      </w:pPr>
      <w:r w:rsidRPr="00513FBA">
        <w:rPr>
          <w:rFonts w:ascii="Arial" w:hAnsi="Arial" w:cs="Arial"/>
          <w:sz w:val="20"/>
          <w:szCs w:val="20"/>
        </w:rPr>
        <w:t>Vsi dosedanji dogovori v zvezi z deli pod točko I te pogodbe, ki niso zajeti v pogodbi, so neveljavni. Spremembe in dopolnitve pogodbe pa veljajo le, če jih podpišeta obe pogodbeni stranki.</w:t>
      </w:r>
    </w:p>
    <w:p w14:paraId="3A2A8F49" w14:textId="77777777" w:rsidR="004A2BE3" w:rsidRPr="00513FBA" w:rsidRDefault="004A2BE3" w:rsidP="004A2BE3">
      <w:pPr>
        <w:ind w:right="-33"/>
        <w:jc w:val="both"/>
        <w:rPr>
          <w:rFonts w:ascii="Arial" w:hAnsi="Arial" w:cs="Arial"/>
          <w:sz w:val="20"/>
          <w:szCs w:val="20"/>
        </w:rPr>
      </w:pPr>
    </w:p>
    <w:p w14:paraId="0DC7C78D" w14:textId="77777777" w:rsidR="004A2BE3" w:rsidRPr="00513FBA" w:rsidRDefault="004A2BE3" w:rsidP="004A2BE3">
      <w:pPr>
        <w:keepNext/>
        <w:keepLines/>
        <w:jc w:val="both"/>
        <w:rPr>
          <w:rFonts w:ascii="Arial" w:hAnsi="Arial" w:cs="Arial"/>
          <w:sz w:val="20"/>
          <w:szCs w:val="20"/>
        </w:rPr>
      </w:pPr>
      <w:r w:rsidRPr="00513FBA">
        <w:rPr>
          <w:rFonts w:ascii="Arial" w:hAnsi="Arial" w:cs="Arial"/>
          <w:sz w:val="20"/>
          <w:szCs w:val="20"/>
        </w:rPr>
        <w:t>Morebitna nesoglasja iz te pogodbe bosta pogodbeni stranki reševali sporazumno, v nasprotnem primeru pa bo spore reševalo pristojno sodišče v Ljubljani.</w:t>
      </w:r>
    </w:p>
    <w:p w14:paraId="443F3281" w14:textId="77777777" w:rsidR="004A2BE3" w:rsidRPr="00513FBA" w:rsidRDefault="004A2BE3" w:rsidP="004A2BE3">
      <w:pPr>
        <w:autoSpaceDE w:val="0"/>
        <w:autoSpaceDN w:val="0"/>
        <w:adjustRightInd w:val="0"/>
        <w:jc w:val="both"/>
        <w:rPr>
          <w:rFonts w:ascii="Arial" w:hAnsi="Arial" w:cs="Arial"/>
          <w:b/>
          <w:sz w:val="20"/>
          <w:szCs w:val="20"/>
        </w:rPr>
      </w:pPr>
    </w:p>
    <w:p w14:paraId="4781673D" w14:textId="77777777" w:rsidR="004A2BE3" w:rsidRPr="00513FBA" w:rsidRDefault="004A2BE3" w:rsidP="004A2BE3">
      <w:pPr>
        <w:numPr>
          <w:ilvl w:val="0"/>
          <w:numId w:val="23"/>
        </w:numPr>
        <w:ind w:right="-33"/>
        <w:jc w:val="center"/>
        <w:rPr>
          <w:rFonts w:ascii="Arial" w:hAnsi="Arial" w:cs="Arial"/>
          <w:b/>
          <w:sz w:val="20"/>
          <w:szCs w:val="20"/>
        </w:rPr>
      </w:pPr>
      <w:r w:rsidRPr="00513FBA">
        <w:rPr>
          <w:rFonts w:ascii="Arial" w:hAnsi="Arial" w:cs="Arial"/>
          <w:b/>
          <w:sz w:val="20"/>
          <w:szCs w:val="20"/>
        </w:rPr>
        <w:t>člen</w:t>
      </w:r>
    </w:p>
    <w:p w14:paraId="3C8854FE" w14:textId="5A543C8C" w:rsidR="004A2BE3" w:rsidRPr="00513FBA" w:rsidRDefault="004A2BE3" w:rsidP="004A2BE3">
      <w:pPr>
        <w:keepLines/>
        <w:jc w:val="both"/>
        <w:rPr>
          <w:rFonts w:ascii="Arial" w:hAnsi="Arial" w:cs="Arial"/>
          <w:bCs/>
          <w:sz w:val="20"/>
          <w:szCs w:val="20"/>
          <w:lang w:val="x-none" w:eastAsia="x-none"/>
        </w:rPr>
      </w:pPr>
      <w:r w:rsidRPr="00513FBA">
        <w:rPr>
          <w:rFonts w:ascii="Arial" w:hAnsi="Arial" w:cs="Arial"/>
          <w:bCs/>
          <w:sz w:val="20"/>
          <w:szCs w:val="20"/>
          <w:lang w:val="x-none" w:eastAsia="x-none"/>
        </w:rPr>
        <w:t xml:space="preserve">Pogodba je sestavljena v 4 (štirih) enakih izvodih, od katerih prejme naročnik 3 (tri), </w:t>
      </w:r>
      <w:r w:rsidR="009C0B43">
        <w:rPr>
          <w:rFonts w:ascii="Arial" w:hAnsi="Arial" w:cs="Arial"/>
          <w:bCs/>
          <w:sz w:val="20"/>
          <w:szCs w:val="20"/>
          <w:lang w:eastAsia="x-none"/>
        </w:rPr>
        <w:t>dobavitelj</w:t>
      </w:r>
      <w:r w:rsidRPr="00513FBA">
        <w:rPr>
          <w:rFonts w:ascii="Arial" w:hAnsi="Arial" w:cs="Arial"/>
          <w:bCs/>
          <w:sz w:val="20"/>
          <w:szCs w:val="20"/>
          <w:lang w:val="x-none" w:eastAsia="x-none"/>
        </w:rPr>
        <w:t xml:space="preserve"> pa 1 (en) izvod. </w:t>
      </w:r>
    </w:p>
    <w:p w14:paraId="55315E74" w14:textId="77777777" w:rsidR="004A2BE3" w:rsidRPr="00513FBA" w:rsidRDefault="004A2BE3" w:rsidP="004A2BE3">
      <w:pPr>
        <w:tabs>
          <w:tab w:val="left" w:pos="864"/>
        </w:tabs>
        <w:ind w:left="864" w:hanging="864"/>
        <w:jc w:val="both"/>
        <w:rPr>
          <w:rFonts w:ascii="Arial" w:hAnsi="Arial" w:cs="Arial"/>
          <w:b/>
          <w:sz w:val="20"/>
          <w:szCs w:val="20"/>
        </w:rPr>
      </w:pPr>
      <w:r w:rsidRPr="00513FBA">
        <w:rPr>
          <w:rFonts w:ascii="Arial" w:hAnsi="Arial" w:cs="Arial"/>
          <w:b/>
          <w:sz w:val="20"/>
          <w:szCs w:val="20"/>
        </w:rPr>
        <w:t xml:space="preserve"> </w:t>
      </w:r>
    </w:p>
    <w:p w14:paraId="62015B3C"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 xml:space="preserve">    </w:t>
      </w:r>
    </w:p>
    <w:p w14:paraId="6915F77E" w14:textId="77777777" w:rsidR="004A2BE3" w:rsidRPr="00513FBA" w:rsidRDefault="004A2BE3" w:rsidP="004A2BE3">
      <w:pPr>
        <w:jc w:val="both"/>
        <w:rPr>
          <w:rFonts w:ascii="Arial" w:hAnsi="Arial" w:cs="Arial"/>
          <w:sz w:val="20"/>
          <w:szCs w:val="20"/>
        </w:rPr>
      </w:pPr>
      <w:r w:rsidRPr="00513FBA">
        <w:rPr>
          <w:rFonts w:ascii="Arial" w:hAnsi="Arial" w:cs="Arial"/>
          <w:sz w:val="20"/>
          <w:szCs w:val="20"/>
        </w:rPr>
        <w:t xml:space="preserve">                         </w:t>
      </w:r>
    </w:p>
    <w:p w14:paraId="0AC48FCB" w14:textId="56ADD6D9" w:rsidR="004A2BE3" w:rsidRPr="00513FBA" w:rsidRDefault="004A2BE3" w:rsidP="004A2BE3">
      <w:pPr>
        <w:tabs>
          <w:tab w:val="left" w:pos="864"/>
        </w:tabs>
        <w:spacing w:after="160" w:line="252" w:lineRule="auto"/>
        <w:ind w:left="864" w:hanging="864"/>
        <w:jc w:val="both"/>
        <w:rPr>
          <w:rFonts w:ascii="Arial" w:hAnsi="Arial" w:cs="Arial"/>
          <w:b/>
          <w:sz w:val="20"/>
          <w:szCs w:val="20"/>
        </w:rPr>
      </w:pPr>
      <w:r w:rsidRPr="00513FBA">
        <w:rPr>
          <w:rFonts w:ascii="Arial" w:hAnsi="Arial" w:cs="Arial"/>
          <w:b/>
          <w:sz w:val="20"/>
          <w:szCs w:val="20"/>
        </w:rPr>
        <w:t xml:space="preserve">NAROČNIK:          </w:t>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t xml:space="preserve">                                                  </w:t>
      </w:r>
      <w:r w:rsidR="004051A8">
        <w:rPr>
          <w:rFonts w:ascii="Arial" w:hAnsi="Arial" w:cs="Arial"/>
          <w:b/>
          <w:sz w:val="20"/>
          <w:szCs w:val="20"/>
        </w:rPr>
        <w:t>DOBAVITELJ</w:t>
      </w:r>
      <w:r w:rsidRPr="00513FBA">
        <w:rPr>
          <w:rFonts w:ascii="Arial" w:hAnsi="Arial" w:cs="Arial"/>
          <w:b/>
          <w:sz w:val="20"/>
          <w:szCs w:val="20"/>
        </w:rPr>
        <w:t>:</w:t>
      </w:r>
    </w:p>
    <w:p w14:paraId="31CD0B41" w14:textId="77777777" w:rsidR="004A2BE3" w:rsidRPr="00513FBA" w:rsidRDefault="004A2BE3" w:rsidP="004A2BE3">
      <w:pPr>
        <w:spacing w:after="160" w:line="280" w:lineRule="exact"/>
        <w:jc w:val="right"/>
        <w:rPr>
          <w:rFonts w:ascii="Arial" w:hAnsi="Arial" w:cs="Arial"/>
          <w:b/>
          <w:sz w:val="20"/>
          <w:szCs w:val="20"/>
          <w:shd w:val="clear" w:color="auto" w:fill="FFFFFF"/>
        </w:rPr>
      </w:pPr>
    </w:p>
    <w:p w14:paraId="22359269" w14:textId="77777777" w:rsidR="004A2BE3" w:rsidRPr="00513FBA" w:rsidRDefault="004A2BE3" w:rsidP="004A2BE3">
      <w:pPr>
        <w:spacing w:after="160" w:line="280" w:lineRule="exact"/>
        <w:jc w:val="right"/>
        <w:rPr>
          <w:rFonts w:ascii="Arial" w:hAnsi="Arial" w:cs="Arial"/>
          <w:b/>
          <w:sz w:val="20"/>
          <w:szCs w:val="20"/>
          <w:shd w:val="clear" w:color="auto" w:fill="FFFFFF"/>
        </w:rPr>
      </w:pPr>
    </w:p>
    <w:p w14:paraId="7C3E78CB" w14:textId="77777777" w:rsidR="004A2BE3" w:rsidRPr="00513FBA" w:rsidRDefault="004A2BE3" w:rsidP="004A2BE3">
      <w:pPr>
        <w:spacing w:after="160" w:line="280" w:lineRule="exact"/>
        <w:jc w:val="right"/>
        <w:rPr>
          <w:rFonts w:ascii="Arial" w:hAnsi="Arial" w:cs="Arial"/>
          <w:b/>
          <w:sz w:val="20"/>
          <w:szCs w:val="20"/>
          <w:shd w:val="clear" w:color="auto" w:fill="FFFFFF"/>
        </w:rPr>
      </w:pPr>
    </w:p>
    <w:p w14:paraId="03ACFBDC" w14:textId="77777777" w:rsidR="004A2BE3" w:rsidRDefault="004A2BE3" w:rsidP="004A2BE3">
      <w:pPr>
        <w:autoSpaceDE w:val="0"/>
        <w:autoSpaceDN w:val="0"/>
        <w:adjustRightInd w:val="0"/>
        <w:spacing w:after="160" w:line="252" w:lineRule="auto"/>
        <w:rPr>
          <w:rFonts w:ascii="Arial" w:hAnsi="Arial" w:cs="Arial"/>
          <w:b/>
          <w:sz w:val="20"/>
          <w:szCs w:val="20"/>
        </w:rPr>
      </w:pPr>
    </w:p>
    <w:p w14:paraId="2E9941D5" w14:textId="77777777" w:rsidR="00E92C87" w:rsidRDefault="00E92C87" w:rsidP="007F00B6">
      <w:pPr>
        <w:ind w:left="720" w:right="50"/>
        <w:contextualSpacing/>
        <w:jc w:val="right"/>
        <w:rPr>
          <w:rFonts w:ascii="Arial" w:hAnsi="Arial" w:cs="Arial"/>
          <w:b/>
          <w:sz w:val="20"/>
          <w:szCs w:val="20"/>
        </w:rPr>
      </w:pPr>
    </w:p>
    <w:p w14:paraId="6760EC12" w14:textId="77777777" w:rsidR="004A2BE3" w:rsidRDefault="004A2BE3" w:rsidP="007F00B6">
      <w:pPr>
        <w:ind w:left="720" w:right="50"/>
        <w:contextualSpacing/>
        <w:jc w:val="right"/>
        <w:rPr>
          <w:rFonts w:ascii="Arial" w:hAnsi="Arial" w:cs="Arial"/>
          <w:b/>
          <w:sz w:val="20"/>
          <w:szCs w:val="20"/>
        </w:rPr>
      </w:pPr>
    </w:p>
    <w:p w14:paraId="1108C76C" w14:textId="77777777" w:rsidR="004A2BE3" w:rsidRDefault="004A2BE3" w:rsidP="007F00B6">
      <w:pPr>
        <w:ind w:left="720" w:right="50"/>
        <w:contextualSpacing/>
        <w:jc w:val="right"/>
        <w:rPr>
          <w:rFonts w:ascii="Arial" w:hAnsi="Arial" w:cs="Arial"/>
          <w:b/>
          <w:sz w:val="20"/>
          <w:szCs w:val="20"/>
        </w:rPr>
      </w:pPr>
    </w:p>
    <w:p w14:paraId="154E8AC5" w14:textId="77777777" w:rsidR="004A2BE3" w:rsidRDefault="004A2BE3" w:rsidP="007F00B6">
      <w:pPr>
        <w:ind w:left="720" w:right="50"/>
        <w:contextualSpacing/>
        <w:jc w:val="right"/>
        <w:rPr>
          <w:rFonts w:ascii="Arial" w:hAnsi="Arial" w:cs="Arial"/>
          <w:b/>
          <w:sz w:val="20"/>
          <w:szCs w:val="20"/>
        </w:rPr>
      </w:pPr>
    </w:p>
    <w:p w14:paraId="6CBD6BC4" w14:textId="77777777" w:rsidR="004A2BE3" w:rsidRDefault="004A2BE3" w:rsidP="007F00B6">
      <w:pPr>
        <w:ind w:left="720" w:right="50"/>
        <w:contextualSpacing/>
        <w:jc w:val="right"/>
        <w:rPr>
          <w:rFonts w:ascii="Arial" w:hAnsi="Arial" w:cs="Arial"/>
          <w:b/>
          <w:sz w:val="20"/>
          <w:szCs w:val="20"/>
        </w:rPr>
      </w:pPr>
    </w:p>
    <w:p w14:paraId="4F47D09B" w14:textId="77777777" w:rsidR="004A2BE3" w:rsidRDefault="004A2BE3" w:rsidP="007F00B6">
      <w:pPr>
        <w:ind w:left="720" w:right="50"/>
        <w:contextualSpacing/>
        <w:jc w:val="right"/>
        <w:rPr>
          <w:rFonts w:ascii="Arial" w:hAnsi="Arial" w:cs="Arial"/>
          <w:b/>
          <w:sz w:val="20"/>
          <w:szCs w:val="20"/>
        </w:rPr>
      </w:pPr>
    </w:p>
    <w:p w14:paraId="4454CBC8" w14:textId="77777777" w:rsidR="004A2BE3" w:rsidRDefault="004A2BE3" w:rsidP="007F00B6">
      <w:pPr>
        <w:ind w:left="720" w:right="50"/>
        <w:contextualSpacing/>
        <w:jc w:val="right"/>
        <w:rPr>
          <w:rFonts w:ascii="Arial" w:hAnsi="Arial" w:cs="Arial"/>
          <w:b/>
          <w:sz w:val="20"/>
          <w:szCs w:val="20"/>
        </w:rPr>
      </w:pPr>
    </w:p>
    <w:p w14:paraId="0974F083" w14:textId="77777777" w:rsidR="004A2BE3" w:rsidRDefault="004A2BE3" w:rsidP="007F00B6">
      <w:pPr>
        <w:ind w:left="720" w:right="50"/>
        <w:contextualSpacing/>
        <w:jc w:val="right"/>
        <w:rPr>
          <w:rFonts w:ascii="Arial" w:hAnsi="Arial" w:cs="Arial"/>
          <w:b/>
          <w:sz w:val="20"/>
          <w:szCs w:val="20"/>
        </w:rPr>
      </w:pPr>
    </w:p>
    <w:p w14:paraId="14AECBE0" w14:textId="77777777" w:rsidR="004A2BE3" w:rsidRDefault="004A2BE3" w:rsidP="007F00B6">
      <w:pPr>
        <w:ind w:left="720" w:right="50"/>
        <w:contextualSpacing/>
        <w:jc w:val="right"/>
        <w:rPr>
          <w:rFonts w:ascii="Arial" w:hAnsi="Arial" w:cs="Arial"/>
          <w:b/>
          <w:sz w:val="20"/>
          <w:szCs w:val="20"/>
        </w:rPr>
      </w:pPr>
    </w:p>
    <w:p w14:paraId="1A2A5199" w14:textId="77777777" w:rsidR="004A2BE3" w:rsidRDefault="004A2BE3" w:rsidP="007F00B6">
      <w:pPr>
        <w:ind w:left="720" w:right="50"/>
        <w:contextualSpacing/>
        <w:jc w:val="right"/>
        <w:rPr>
          <w:rFonts w:ascii="Arial" w:hAnsi="Arial" w:cs="Arial"/>
          <w:b/>
          <w:sz w:val="20"/>
          <w:szCs w:val="20"/>
        </w:rPr>
      </w:pPr>
    </w:p>
    <w:p w14:paraId="7BECA496" w14:textId="77777777" w:rsidR="004A2BE3" w:rsidRDefault="004A2BE3" w:rsidP="007F00B6">
      <w:pPr>
        <w:ind w:left="720" w:right="50"/>
        <w:contextualSpacing/>
        <w:jc w:val="right"/>
        <w:rPr>
          <w:rFonts w:ascii="Arial" w:hAnsi="Arial" w:cs="Arial"/>
          <w:b/>
          <w:sz w:val="20"/>
          <w:szCs w:val="20"/>
        </w:rPr>
      </w:pPr>
    </w:p>
    <w:p w14:paraId="1ACAE009" w14:textId="77777777" w:rsidR="004A2BE3" w:rsidRDefault="004A2BE3" w:rsidP="007F00B6">
      <w:pPr>
        <w:ind w:left="720" w:right="50"/>
        <w:contextualSpacing/>
        <w:jc w:val="right"/>
        <w:rPr>
          <w:rFonts w:ascii="Arial" w:hAnsi="Arial" w:cs="Arial"/>
          <w:b/>
          <w:sz w:val="20"/>
          <w:szCs w:val="20"/>
        </w:rPr>
      </w:pPr>
    </w:p>
    <w:p w14:paraId="766AC4E8" w14:textId="77777777" w:rsidR="004A2BE3" w:rsidRDefault="004A2BE3" w:rsidP="007F00B6">
      <w:pPr>
        <w:ind w:left="720" w:right="50"/>
        <w:contextualSpacing/>
        <w:jc w:val="right"/>
        <w:rPr>
          <w:rFonts w:ascii="Arial" w:hAnsi="Arial" w:cs="Arial"/>
          <w:b/>
          <w:sz w:val="20"/>
          <w:szCs w:val="20"/>
        </w:rPr>
      </w:pPr>
    </w:p>
    <w:p w14:paraId="1C61300E" w14:textId="77777777" w:rsidR="004A2BE3" w:rsidRDefault="004A2BE3" w:rsidP="007F00B6">
      <w:pPr>
        <w:ind w:left="720" w:right="50"/>
        <w:contextualSpacing/>
        <w:jc w:val="right"/>
        <w:rPr>
          <w:rFonts w:ascii="Arial" w:hAnsi="Arial" w:cs="Arial"/>
          <w:b/>
          <w:sz w:val="20"/>
          <w:szCs w:val="20"/>
        </w:rPr>
      </w:pPr>
    </w:p>
    <w:p w14:paraId="7A1BF6E5" w14:textId="77777777" w:rsidR="004A2BE3" w:rsidRDefault="004A2BE3" w:rsidP="007F00B6">
      <w:pPr>
        <w:ind w:left="720" w:right="50"/>
        <w:contextualSpacing/>
        <w:jc w:val="right"/>
        <w:rPr>
          <w:rFonts w:ascii="Arial" w:hAnsi="Arial" w:cs="Arial"/>
          <w:b/>
          <w:sz w:val="20"/>
          <w:szCs w:val="20"/>
        </w:rPr>
      </w:pPr>
    </w:p>
    <w:p w14:paraId="104C02C9" w14:textId="77777777" w:rsidR="004A2BE3" w:rsidRDefault="004A2BE3" w:rsidP="007F00B6">
      <w:pPr>
        <w:ind w:left="720" w:right="50"/>
        <w:contextualSpacing/>
        <w:jc w:val="right"/>
        <w:rPr>
          <w:rFonts w:ascii="Arial" w:hAnsi="Arial" w:cs="Arial"/>
          <w:b/>
          <w:sz w:val="20"/>
          <w:szCs w:val="20"/>
        </w:rPr>
      </w:pPr>
    </w:p>
    <w:p w14:paraId="3DBF41C3" w14:textId="77777777" w:rsidR="004A2BE3" w:rsidRDefault="004A2BE3" w:rsidP="007F00B6">
      <w:pPr>
        <w:ind w:left="720" w:right="50"/>
        <w:contextualSpacing/>
        <w:jc w:val="right"/>
        <w:rPr>
          <w:rFonts w:ascii="Arial" w:hAnsi="Arial" w:cs="Arial"/>
          <w:b/>
          <w:sz w:val="20"/>
          <w:szCs w:val="20"/>
        </w:rPr>
      </w:pPr>
    </w:p>
    <w:p w14:paraId="5974D530" w14:textId="77777777" w:rsidR="00E92C87" w:rsidRDefault="00E92C87" w:rsidP="007F00B6">
      <w:pPr>
        <w:ind w:left="720" w:right="50"/>
        <w:contextualSpacing/>
        <w:jc w:val="right"/>
        <w:rPr>
          <w:rFonts w:ascii="Arial" w:hAnsi="Arial" w:cs="Arial"/>
          <w:b/>
          <w:sz w:val="20"/>
          <w:szCs w:val="20"/>
        </w:rPr>
      </w:pPr>
    </w:p>
    <w:p w14:paraId="139759DA" w14:textId="77777777" w:rsidR="00470203" w:rsidRDefault="00470203" w:rsidP="007F00B6">
      <w:pPr>
        <w:ind w:left="720" w:right="50"/>
        <w:contextualSpacing/>
        <w:jc w:val="right"/>
        <w:rPr>
          <w:rFonts w:ascii="Arial" w:hAnsi="Arial" w:cs="Arial"/>
          <w:b/>
          <w:sz w:val="20"/>
          <w:szCs w:val="20"/>
        </w:rPr>
      </w:pPr>
    </w:p>
    <w:p w14:paraId="3F5B79E9" w14:textId="77777777" w:rsidR="00470203" w:rsidRDefault="00470203" w:rsidP="007F00B6">
      <w:pPr>
        <w:ind w:left="720" w:right="50"/>
        <w:contextualSpacing/>
        <w:jc w:val="right"/>
        <w:rPr>
          <w:rFonts w:ascii="Arial" w:hAnsi="Arial" w:cs="Arial"/>
          <w:b/>
          <w:sz w:val="20"/>
          <w:szCs w:val="20"/>
        </w:rPr>
      </w:pPr>
    </w:p>
    <w:p w14:paraId="2103585C" w14:textId="77777777" w:rsidR="00470203" w:rsidRDefault="00470203" w:rsidP="007F00B6">
      <w:pPr>
        <w:ind w:left="720" w:right="50"/>
        <w:contextualSpacing/>
        <w:jc w:val="right"/>
        <w:rPr>
          <w:rFonts w:ascii="Arial" w:hAnsi="Arial" w:cs="Arial"/>
          <w:b/>
          <w:sz w:val="20"/>
          <w:szCs w:val="20"/>
        </w:rPr>
      </w:pPr>
    </w:p>
    <w:p w14:paraId="55A15E95" w14:textId="77777777" w:rsidR="00E92C87" w:rsidRDefault="00E92C87" w:rsidP="007F00B6">
      <w:pPr>
        <w:ind w:left="720" w:right="50"/>
        <w:contextualSpacing/>
        <w:jc w:val="right"/>
        <w:rPr>
          <w:rFonts w:ascii="Arial" w:hAnsi="Arial" w:cs="Arial"/>
          <w:b/>
          <w:sz w:val="20"/>
          <w:szCs w:val="20"/>
        </w:rPr>
      </w:pPr>
    </w:p>
    <w:p w14:paraId="31808E98" w14:textId="77777777" w:rsidR="00E92C87" w:rsidRDefault="00E92C87" w:rsidP="007F00B6">
      <w:pPr>
        <w:ind w:left="720" w:right="50"/>
        <w:contextualSpacing/>
        <w:jc w:val="right"/>
        <w:rPr>
          <w:rFonts w:ascii="Arial" w:hAnsi="Arial" w:cs="Arial"/>
          <w:b/>
          <w:sz w:val="20"/>
          <w:szCs w:val="20"/>
        </w:rPr>
      </w:pPr>
    </w:p>
    <w:p w14:paraId="753F7F13" w14:textId="77777777" w:rsidR="00E92C87" w:rsidRDefault="00E92C87" w:rsidP="007F00B6">
      <w:pPr>
        <w:ind w:left="720" w:right="50"/>
        <w:contextualSpacing/>
        <w:jc w:val="right"/>
        <w:rPr>
          <w:rFonts w:ascii="Arial" w:hAnsi="Arial" w:cs="Arial"/>
          <w:b/>
          <w:sz w:val="20"/>
          <w:szCs w:val="20"/>
        </w:rPr>
      </w:pPr>
    </w:p>
    <w:p w14:paraId="76B29713" w14:textId="77777777" w:rsidR="00E92C87" w:rsidRDefault="00E92C87" w:rsidP="007F00B6">
      <w:pPr>
        <w:ind w:left="720" w:right="50"/>
        <w:contextualSpacing/>
        <w:jc w:val="right"/>
        <w:rPr>
          <w:rFonts w:ascii="Arial" w:hAnsi="Arial" w:cs="Arial"/>
          <w:b/>
          <w:sz w:val="20"/>
          <w:szCs w:val="20"/>
        </w:rPr>
      </w:pPr>
    </w:p>
    <w:p w14:paraId="553DB92B" w14:textId="77777777" w:rsidR="0008345A" w:rsidRDefault="0008345A" w:rsidP="007F00B6">
      <w:pPr>
        <w:ind w:left="720" w:right="50"/>
        <w:contextualSpacing/>
        <w:jc w:val="right"/>
        <w:rPr>
          <w:rFonts w:ascii="Arial" w:hAnsi="Arial" w:cs="Arial"/>
          <w:b/>
          <w:sz w:val="20"/>
          <w:szCs w:val="20"/>
        </w:rPr>
      </w:pPr>
    </w:p>
    <w:p w14:paraId="7EA262CA" w14:textId="77777777" w:rsidR="00E92C87" w:rsidRDefault="00E92C87" w:rsidP="007F00B6">
      <w:pPr>
        <w:ind w:left="720" w:right="50"/>
        <w:contextualSpacing/>
        <w:jc w:val="right"/>
        <w:rPr>
          <w:rFonts w:ascii="Arial" w:hAnsi="Arial" w:cs="Arial"/>
          <w:b/>
          <w:sz w:val="20"/>
          <w:szCs w:val="20"/>
        </w:rPr>
      </w:pPr>
    </w:p>
    <w:p w14:paraId="55C6DA3C" w14:textId="77777777" w:rsidR="00E92C87" w:rsidRDefault="00E92C87" w:rsidP="007F00B6">
      <w:pPr>
        <w:ind w:left="720" w:right="50"/>
        <w:contextualSpacing/>
        <w:jc w:val="right"/>
        <w:rPr>
          <w:rFonts w:ascii="Arial" w:hAnsi="Arial" w:cs="Arial"/>
          <w:b/>
          <w:sz w:val="20"/>
          <w:szCs w:val="20"/>
        </w:rPr>
      </w:pPr>
    </w:p>
    <w:p w14:paraId="246D1BCD" w14:textId="6EEDE04B" w:rsidR="007F00B6" w:rsidRPr="007F00B6" w:rsidRDefault="007F00B6" w:rsidP="007F00B6">
      <w:pPr>
        <w:ind w:left="720" w:right="50"/>
        <w:contextualSpacing/>
        <w:jc w:val="right"/>
        <w:rPr>
          <w:rFonts w:ascii="Arial" w:hAnsi="Arial" w:cs="Arial"/>
          <w:b/>
          <w:sz w:val="20"/>
          <w:szCs w:val="20"/>
        </w:rPr>
      </w:pPr>
      <w:r w:rsidRPr="007F00B6">
        <w:rPr>
          <w:rFonts w:ascii="Arial" w:hAnsi="Arial" w:cs="Arial"/>
          <w:b/>
          <w:sz w:val="20"/>
          <w:szCs w:val="20"/>
        </w:rPr>
        <w:t xml:space="preserve">OBRAZEC </w:t>
      </w:r>
      <w:r w:rsidR="00470203">
        <w:rPr>
          <w:rFonts w:ascii="Arial" w:hAnsi="Arial" w:cs="Arial"/>
          <w:b/>
          <w:sz w:val="20"/>
          <w:szCs w:val="20"/>
        </w:rPr>
        <w:t>5</w:t>
      </w:r>
    </w:p>
    <w:p w14:paraId="25C837CA"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Izdajatelj menice </w:t>
      </w:r>
    </w:p>
    <w:p w14:paraId="0D110386"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r w:rsidRPr="00513FBA">
        <w:rPr>
          <w:rFonts w:ascii="Arial" w:hAnsi="Arial" w:cs="Arial"/>
          <w:b/>
          <w:i/>
          <w:sz w:val="20"/>
          <w:szCs w:val="20"/>
        </w:rPr>
        <w:t xml:space="preserve"> </w:t>
      </w:r>
    </w:p>
    <w:p w14:paraId="60C0D590"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60CDE3C1"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72EC8EA8" w14:textId="77777777" w:rsidR="00964A51" w:rsidRDefault="00964A51" w:rsidP="00825AC5">
      <w:pPr>
        <w:spacing w:line="252" w:lineRule="auto"/>
        <w:jc w:val="center"/>
        <w:rPr>
          <w:rFonts w:ascii="Arial" w:hAnsi="Arial" w:cs="Arial"/>
          <w:b/>
          <w:sz w:val="20"/>
          <w:szCs w:val="20"/>
        </w:rPr>
      </w:pPr>
    </w:p>
    <w:p w14:paraId="55A75946" w14:textId="7CC028DD" w:rsidR="00825AC5" w:rsidRPr="00513FBA" w:rsidRDefault="00825AC5" w:rsidP="00825AC5">
      <w:pPr>
        <w:spacing w:line="252" w:lineRule="auto"/>
        <w:jc w:val="center"/>
        <w:rPr>
          <w:rFonts w:ascii="Arial" w:hAnsi="Arial" w:cs="Arial"/>
          <w:b/>
          <w:sz w:val="20"/>
          <w:szCs w:val="20"/>
        </w:rPr>
      </w:pPr>
      <w:r w:rsidRPr="00513FBA">
        <w:rPr>
          <w:rFonts w:ascii="Arial" w:hAnsi="Arial" w:cs="Arial"/>
          <w:b/>
          <w:sz w:val="20"/>
          <w:szCs w:val="20"/>
        </w:rPr>
        <w:t xml:space="preserve">VZOREC MENIČNE IZJAVE </w:t>
      </w:r>
    </w:p>
    <w:p w14:paraId="1018BD6E" w14:textId="3925FD99" w:rsidR="00825AC5" w:rsidRDefault="00825AC5" w:rsidP="00825AC5">
      <w:pPr>
        <w:spacing w:line="252" w:lineRule="auto"/>
        <w:jc w:val="center"/>
        <w:rPr>
          <w:rFonts w:ascii="Arial" w:hAnsi="Arial" w:cs="Arial"/>
          <w:b/>
          <w:sz w:val="20"/>
          <w:szCs w:val="20"/>
        </w:rPr>
      </w:pPr>
      <w:r w:rsidRPr="00513FBA">
        <w:rPr>
          <w:rFonts w:ascii="Arial" w:hAnsi="Arial" w:cs="Arial"/>
          <w:b/>
          <w:sz w:val="20"/>
          <w:szCs w:val="20"/>
        </w:rPr>
        <w:t>ZA DOBRO IZVEDBO POGODBENIH OBVEZNOSTI</w:t>
      </w:r>
    </w:p>
    <w:p w14:paraId="017E9E25" w14:textId="77777777" w:rsidR="00964A51" w:rsidRPr="00513FBA" w:rsidRDefault="00964A51" w:rsidP="00825AC5">
      <w:pPr>
        <w:spacing w:line="252" w:lineRule="auto"/>
        <w:jc w:val="center"/>
        <w:rPr>
          <w:rFonts w:ascii="Arial" w:hAnsi="Arial" w:cs="Arial"/>
          <w:b/>
          <w:sz w:val="20"/>
          <w:szCs w:val="20"/>
        </w:rPr>
      </w:pPr>
    </w:p>
    <w:p w14:paraId="2027E720" w14:textId="19E308E6"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V zavarovanje svojih pogodbenih obveznosti do naročnika  </w:t>
      </w:r>
      <w:bookmarkStart w:id="440" w:name="_Hlk191378079"/>
      <w:r w:rsidR="006D150E">
        <w:rPr>
          <w:rFonts w:ascii="Arial" w:hAnsi="Arial" w:cs="Arial"/>
          <w:sz w:val="20"/>
          <w:szCs w:val="20"/>
        </w:rPr>
        <w:t>____________________________</w:t>
      </w:r>
      <w:bookmarkEnd w:id="440"/>
      <w:r w:rsidRPr="00513FBA">
        <w:rPr>
          <w:rFonts w:ascii="Arial" w:hAnsi="Arial" w:cs="Arial"/>
          <w:sz w:val="20"/>
          <w:szCs w:val="20"/>
        </w:rPr>
        <w:t xml:space="preserve">, po pogodbi ……………………………  (številka </w:t>
      </w:r>
      <w:r w:rsidRPr="00EE747C">
        <w:rPr>
          <w:rFonts w:ascii="Arial" w:hAnsi="Arial" w:cs="Arial"/>
          <w:sz w:val="20"/>
          <w:szCs w:val="20"/>
        </w:rPr>
        <w:t>pogodbe), za »</w:t>
      </w:r>
      <w:r w:rsidR="00E9307E">
        <w:rPr>
          <w:rFonts w:ascii="Arial" w:hAnsi="Arial" w:cs="Arial"/>
          <w:sz w:val="20"/>
          <w:szCs w:val="20"/>
        </w:rPr>
        <w:t>____________________________________________</w:t>
      </w:r>
      <w:r w:rsidRPr="00EE747C">
        <w:rPr>
          <w:rFonts w:ascii="Arial" w:hAnsi="Arial" w:cs="Arial"/>
          <w:i/>
          <w:sz w:val="20"/>
          <w:szCs w:val="20"/>
        </w:rPr>
        <w:t xml:space="preserve">«, </w:t>
      </w:r>
      <w:r w:rsidRPr="00EE747C">
        <w:rPr>
          <w:rFonts w:ascii="Arial" w:hAnsi="Arial" w:cs="Arial"/>
          <w:sz w:val="20"/>
          <w:szCs w:val="20"/>
        </w:rPr>
        <w:t xml:space="preserve">sklenjene </w:t>
      </w:r>
      <w:r w:rsidRPr="00513FBA">
        <w:rPr>
          <w:rFonts w:ascii="Arial" w:hAnsi="Arial" w:cs="Arial"/>
          <w:sz w:val="20"/>
          <w:szCs w:val="20"/>
        </w:rPr>
        <w:t xml:space="preserve">datum :………….., izročamo družbi </w:t>
      </w:r>
      <w:r w:rsidR="006D150E">
        <w:rPr>
          <w:rFonts w:ascii="Arial" w:hAnsi="Arial" w:cs="Arial"/>
          <w:sz w:val="20"/>
          <w:szCs w:val="20"/>
        </w:rPr>
        <w:t>_______________________</w:t>
      </w:r>
      <w:r w:rsidRPr="00513FBA">
        <w:rPr>
          <w:rFonts w:ascii="Arial" w:hAnsi="Arial" w:cs="Arial"/>
          <w:sz w:val="20"/>
          <w:szCs w:val="20"/>
        </w:rPr>
        <w:t xml:space="preserve">    ……. kom  podpisanih bianco menic, ki jih je podpisala pooblaščena oseba za podpisovanje pri banki:</w:t>
      </w:r>
      <w:r w:rsidR="00E6579E">
        <w:rPr>
          <w:rFonts w:ascii="Arial" w:hAnsi="Arial" w:cs="Arial"/>
          <w:sz w:val="20"/>
          <w:szCs w:val="20"/>
        </w:rPr>
        <w:t xml:space="preserve"> </w:t>
      </w:r>
      <w:r w:rsidRPr="00513FBA">
        <w:rPr>
          <w:rFonts w:ascii="Arial" w:hAnsi="Arial" w:cs="Arial"/>
          <w:sz w:val="20"/>
          <w:szCs w:val="20"/>
        </w:rPr>
        <w:t>…………………………………………… (ime in priimek, status v podjetju), ki se podpisuje ……………………………………………………………………..</w:t>
      </w:r>
    </w:p>
    <w:p w14:paraId="35DA7903" w14:textId="77777777" w:rsidR="00825AC5" w:rsidRPr="00513FBA" w:rsidRDefault="00825AC5" w:rsidP="00825AC5">
      <w:pPr>
        <w:jc w:val="both"/>
        <w:rPr>
          <w:rFonts w:ascii="Arial" w:hAnsi="Arial" w:cs="Arial"/>
          <w:sz w:val="20"/>
          <w:szCs w:val="20"/>
        </w:rPr>
      </w:pPr>
      <w:r w:rsidRPr="00513FBA">
        <w:rPr>
          <w:rFonts w:ascii="Arial" w:hAnsi="Arial" w:cs="Arial"/>
          <w:sz w:val="20"/>
          <w:szCs w:val="20"/>
        </w:rPr>
        <w:t>S podpisom te menične izjave nepreklicno in brezpogojno pooblaščamo družbo 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19613F62" w14:textId="40ACD5C0"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9C0B43">
        <w:rPr>
          <w:rFonts w:ascii="Arial" w:hAnsi="Arial" w:cs="Arial"/>
          <w:sz w:val="20"/>
          <w:szCs w:val="20"/>
        </w:rPr>
        <w:t>dobavitelj</w:t>
      </w:r>
      <w:r w:rsidRPr="00513FBA">
        <w:rPr>
          <w:rFonts w:ascii="Arial" w:hAnsi="Arial" w:cs="Arial"/>
          <w:sz w:val="20"/>
          <w:szCs w:val="20"/>
        </w:rPr>
        <w:t xml:space="preserve"> ne bo pričel izvajati svojih pogodbenih obveznosti v skladu z določili pogodbe,</w:t>
      </w:r>
    </w:p>
    <w:p w14:paraId="42C95D88" w14:textId="1A474FE0"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9C0B43">
        <w:rPr>
          <w:rFonts w:ascii="Arial" w:hAnsi="Arial" w:cs="Arial"/>
          <w:sz w:val="20"/>
          <w:szCs w:val="20"/>
        </w:rPr>
        <w:t>dobavitelj</w:t>
      </w:r>
      <w:r w:rsidRPr="00513FBA">
        <w:rPr>
          <w:rFonts w:ascii="Arial" w:hAnsi="Arial" w:cs="Arial"/>
          <w:sz w:val="20"/>
          <w:szCs w:val="20"/>
        </w:rPr>
        <w:t xml:space="preserve"> ne bo izpolnil svojih pogodbenih obveznosti v skladu z določili pogodbe,</w:t>
      </w:r>
    </w:p>
    <w:p w14:paraId="4215F675" w14:textId="1307E4FD"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9C0B43">
        <w:rPr>
          <w:rFonts w:ascii="Arial" w:hAnsi="Arial" w:cs="Arial"/>
          <w:sz w:val="20"/>
          <w:szCs w:val="20"/>
        </w:rPr>
        <w:t>dobavitelj</w:t>
      </w:r>
      <w:r w:rsidR="00C40732" w:rsidRPr="00513FBA">
        <w:rPr>
          <w:rFonts w:ascii="Arial" w:hAnsi="Arial" w:cs="Arial"/>
          <w:sz w:val="20"/>
          <w:szCs w:val="20"/>
        </w:rPr>
        <w:t xml:space="preserve"> </w:t>
      </w:r>
      <w:r w:rsidRPr="00513FBA">
        <w:rPr>
          <w:rFonts w:ascii="Arial" w:hAnsi="Arial" w:cs="Arial"/>
          <w:sz w:val="20"/>
          <w:szCs w:val="20"/>
        </w:rPr>
        <w:t>ne bo pravočasno izpolnil svojih pogodbenih obveznosti v skladu z določili pogodbe,</w:t>
      </w:r>
    </w:p>
    <w:p w14:paraId="5F9CCE5A" w14:textId="62132076"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9C0B43">
        <w:rPr>
          <w:rFonts w:ascii="Arial" w:hAnsi="Arial" w:cs="Arial"/>
          <w:sz w:val="20"/>
          <w:szCs w:val="20"/>
        </w:rPr>
        <w:t>dobavitelj</w:t>
      </w:r>
      <w:r w:rsidRPr="00513FBA">
        <w:rPr>
          <w:rFonts w:ascii="Arial" w:hAnsi="Arial" w:cs="Arial"/>
          <w:sz w:val="20"/>
          <w:szCs w:val="20"/>
        </w:rPr>
        <w:t xml:space="preserve"> ne bo pravilno izpolnil svojih pogodbenih obveznosti v skladu z določili pogodbe,</w:t>
      </w:r>
    </w:p>
    <w:p w14:paraId="1DA54976" w14:textId="7E66AA29"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bo </w:t>
      </w:r>
      <w:r w:rsidR="009C0B43">
        <w:rPr>
          <w:rFonts w:ascii="Arial" w:hAnsi="Arial" w:cs="Arial"/>
          <w:sz w:val="20"/>
          <w:szCs w:val="20"/>
        </w:rPr>
        <w:t>dobavitelj</w:t>
      </w:r>
      <w:r w:rsidR="00015DFC" w:rsidRPr="00513FBA">
        <w:rPr>
          <w:rFonts w:ascii="Arial" w:hAnsi="Arial" w:cs="Arial"/>
          <w:sz w:val="20"/>
          <w:szCs w:val="20"/>
        </w:rPr>
        <w:t xml:space="preserve"> </w:t>
      </w:r>
      <w:r w:rsidRPr="00513FBA">
        <w:rPr>
          <w:rFonts w:ascii="Arial" w:hAnsi="Arial" w:cs="Arial"/>
          <w:sz w:val="20"/>
          <w:szCs w:val="20"/>
        </w:rPr>
        <w:t>prenehal izpolnjevati svoje pogodbene obveznosti v skladu z določili pogodbe.</w:t>
      </w:r>
    </w:p>
    <w:p w14:paraId="68FFE38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Odrekamo se vsem ugovorom proti tako izpolnjeni menici, kakor tudi ugovorom v sodnem postopku in se zavezujemo menico ob dospetju  plačati.</w:t>
      </w:r>
    </w:p>
    <w:p w14:paraId="3BC8533D"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Menica naj bo izpolnjena z vpisom poljubnega datuma dospelosti in s klavzulo »brez protesta«.</w:t>
      </w:r>
    </w:p>
    <w:p w14:paraId="0F2E108C" w14:textId="100340C6"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 xml:space="preserve">Izdajatelj menice pooblaščam naročnika </w:t>
      </w:r>
      <w:r w:rsidR="006D150E">
        <w:rPr>
          <w:rFonts w:ascii="Arial" w:hAnsi="Arial" w:cs="Arial"/>
          <w:color w:val="000000"/>
          <w:sz w:val="20"/>
          <w:szCs w:val="20"/>
        </w:rPr>
        <w:t>_________</w:t>
      </w:r>
      <w:r w:rsidRPr="00513FBA">
        <w:rPr>
          <w:rFonts w:ascii="Arial" w:hAnsi="Arial" w:cs="Arial"/>
          <w:color w:val="000000"/>
          <w:sz w:val="20"/>
          <w:szCs w:val="20"/>
        </w:rPr>
        <w:t>_________________, da predloži menico na unovčenje in izrecno dovoljujem banki izplačilo take menice.</w:t>
      </w:r>
    </w:p>
    <w:p w14:paraId="753D85FA"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Tako dajem nalog za plačilo oziroma pooblastilo vsem spodaj navedenim bankam iz naslednjih mojih računov: …………………………………TRR št.: …………………………………………………….</w:t>
      </w:r>
    </w:p>
    <w:p w14:paraId="5449ADB9"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V primeru odprtja dodatnega računa,  ki ni zgoraj naveden,  izrecno dovoljujemo izplačilo menice in pooblaščam banko,  pri kateri je takšen račun odprt, da izvede plačilo.</w:t>
      </w:r>
    </w:p>
    <w:p w14:paraId="299A6D3F"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Ta menična izjava velja do </w:t>
      </w:r>
      <w:r w:rsidRPr="00513FBA">
        <w:rPr>
          <w:rFonts w:ascii="Arial" w:hAnsi="Arial" w:cs="Arial"/>
          <w:color w:val="000000"/>
          <w:sz w:val="20"/>
          <w:szCs w:val="20"/>
        </w:rPr>
        <w:t>…………………………………………………….</w:t>
      </w:r>
    </w:p>
    <w:p w14:paraId="245DD7F7"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_______________________________</w:t>
      </w:r>
    </w:p>
    <w:p w14:paraId="3F32DC8C"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(Kraj in datum)</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p>
    <w:p w14:paraId="1D43BB1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Izdajatelj menice:</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t>________________________________________</w:t>
      </w:r>
    </w:p>
    <w:p w14:paraId="4A6CCE66"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ab/>
      </w:r>
      <w:r w:rsidRPr="00513FBA">
        <w:rPr>
          <w:rFonts w:ascii="Arial" w:hAnsi="Arial" w:cs="Arial"/>
          <w:color w:val="000000"/>
          <w:sz w:val="20"/>
          <w:szCs w:val="20"/>
        </w:rPr>
        <w:tab/>
        <w:t xml:space="preserve">                                                (Žig in lastnoročni podpis zakonitega zastopnika)</w:t>
      </w:r>
    </w:p>
    <w:p w14:paraId="4B36FA9E"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 xml:space="preserve">Priloga: </w:t>
      </w:r>
    </w:p>
    <w:p w14:paraId="173957E4"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 kom bianco menic</w:t>
      </w:r>
    </w:p>
    <w:p w14:paraId="4A25E643" w14:textId="37251CA2" w:rsidR="007F00B6" w:rsidRPr="007F00B6" w:rsidRDefault="007F00B6" w:rsidP="007F00B6">
      <w:pPr>
        <w:rPr>
          <w:rFonts w:ascii="Calibri" w:hAnsi="Calibri" w:cs="Arial"/>
          <w:sz w:val="20"/>
          <w:szCs w:val="20"/>
          <w:shd w:val="clear" w:color="auto" w:fill="D9D9D9"/>
        </w:rPr>
        <w:sectPr w:rsidR="007F00B6" w:rsidRPr="007F00B6" w:rsidSect="00B31C8A">
          <w:footerReference w:type="default" r:id="rId19"/>
          <w:headerReference w:type="first" r:id="rId20"/>
          <w:footerReference w:type="first" r:id="rId21"/>
          <w:pgSz w:w="11907" w:h="16839" w:code="9"/>
          <w:pgMar w:top="1134" w:right="1134" w:bottom="1560" w:left="1134" w:header="454" w:footer="454" w:gutter="0"/>
          <w:cols w:space="708"/>
          <w:docGrid w:linePitch="326"/>
        </w:sectPr>
      </w:pPr>
    </w:p>
    <w:p w14:paraId="21EEAE6E" w14:textId="5EC98871" w:rsidR="0068755F" w:rsidRPr="00513FBA" w:rsidRDefault="0068755F" w:rsidP="0068755F">
      <w:pPr>
        <w:spacing w:after="160" w:line="280" w:lineRule="exact"/>
        <w:jc w:val="right"/>
        <w:rPr>
          <w:rFonts w:ascii="Arial" w:hAnsi="Arial" w:cs="Arial"/>
          <w:b/>
          <w:sz w:val="20"/>
          <w:szCs w:val="20"/>
          <w:shd w:val="clear" w:color="auto" w:fill="FFFFFF"/>
        </w:rPr>
      </w:pPr>
      <w:r w:rsidRPr="00513FBA">
        <w:rPr>
          <w:rFonts w:ascii="Arial" w:hAnsi="Arial" w:cs="Arial"/>
          <w:b/>
          <w:sz w:val="20"/>
          <w:szCs w:val="20"/>
          <w:shd w:val="clear" w:color="auto" w:fill="FFFFFF"/>
        </w:rPr>
        <w:lastRenderedPageBreak/>
        <w:t xml:space="preserve">OBRAZEC </w:t>
      </w:r>
      <w:r w:rsidR="00470203">
        <w:rPr>
          <w:rFonts w:ascii="Arial" w:hAnsi="Arial" w:cs="Arial"/>
          <w:b/>
          <w:sz w:val="20"/>
          <w:szCs w:val="20"/>
          <w:shd w:val="clear" w:color="auto" w:fill="FFFFFF"/>
        </w:rPr>
        <w:t>6</w:t>
      </w:r>
    </w:p>
    <w:p w14:paraId="5CA664F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767D0C22"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36476678"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6C32D5A5"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53B02C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3E6F64B"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E837F46"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5B68D27"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751DA3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r w:rsidRPr="00513FBA">
        <w:rPr>
          <w:rFonts w:ascii="Arial" w:hAnsi="Arial" w:cs="Arial"/>
          <w:b/>
          <w:sz w:val="20"/>
          <w:szCs w:val="20"/>
          <w:shd w:val="clear" w:color="auto" w:fill="FFFFFF"/>
        </w:rPr>
        <w:t>IZJAVA PONUDNIKA O POSREDOVANJU PODATKOV</w:t>
      </w:r>
    </w:p>
    <w:p w14:paraId="3A2D9A5E"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0287E3F1"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32403538"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 kazensko in materialno odgovornostjo izjavljamo, da bomo naročniku, na njegov poziv, v postopku javnega naročanja ali pri izvajanju javnega naročila, posredovali podatke o:</w:t>
      </w:r>
    </w:p>
    <w:p w14:paraId="644686AD"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svojih ustanoviteljih, družbenikih, vključno s tihimi družbeniki, delničarji, komanditisti ali drugih lastnikih in podatke o lastniških deležih navedenih oseb;</w:t>
      </w:r>
    </w:p>
    <w:p w14:paraId="00A989D2"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0318F125"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6EE7C03A" w14:textId="77777777" w:rsidR="0068755F" w:rsidRPr="00513FBA" w:rsidRDefault="0068755F" w:rsidP="0068755F">
      <w:pPr>
        <w:autoSpaceDE w:val="0"/>
        <w:autoSpaceDN w:val="0"/>
        <w:adjustRightInd w:val="0"/>
        <w:ind w:left="360"/>
        <w:jc w:val="both"/>
        <w:rPr>
          <w:rFonts w:ascii="Arial" w:hAnsi="Arial" w:cs="Arial"/>
          <w:sz w:val="20"/>
          <w:szCs w:val="20"/>
        </w:rPr>
      </w:pPr>
    </w:p>
    <w:p w14:paraId="4BC667B7"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Podatke bomo naročniku posredovali v roku 8 (osmih) dni, od dneva prejema poziva.</w:t>
      </w:r>
    </w:p>
    <w:p w14:paraId="1585C5B4" w14:textId="540F769A" w:rsidR="0068755F" w:rsidRDefault="0068755F" w:rsidP="0068755F">
      <w:pPr>
        <w:autoSpaceDE w:val="0"/>
        <w:autoSpaceDN w:val="0"/>
        <w:adjustRightInd w:val="0"/>
        <w:spacing w:after="160" w:line="252" w:lineRule="auto"/>
        <w:jc w:val="right"/>
        <w:rPr>
          <w:rFonts w:ascii="Arial" w:hAnsi="Arial" w:cs="Arial"/>
          <w:sz w:val="20"/>
          <w:szCs w:val="20"/>
        </w:rPr>
      </w:pPr>
    </w:p>
    <w:p w14:paraId="7045CF61" w14:textId="77777777" w:rsidR="00B35B3B" w:rsidRPr="00513FBA" w:rsidRDefault="00B35B3B" w:rsidP="0068755F">
      <w:pPr>
        <w:autoSpaceDE w:val="0"/>
        <w:autoSpaceDN w:val="0"/>
        <w:adjustRightInd w:val="0"/>
        <w:spacing w:after="160" w:line="252" w:lineRule="auto"/>
        <w:jc w:val="right"/>
        <w:rPr>
          <w:rFonts w:ascii="Arial" w:hAnsi="Arial" w:cs="Arial"/>
          <w:sz w:val="20"/>
          <w:szCs w:val="20"/>
        </w:rPr>
      </w:pPr>
    </w:p>
    <w:p w14:paraId="47FE4549"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0B4D285" w14:textId="1401214A" w:rsidR="0068755F" w:rsidRPr="00513FBA" w:rsidRDefault="0068755F" w:rsidP="00FC6E6C">
      <w:pPr>
        <w:autoSpaceDE w:val="0"/>
        <w:autoSpaceDN w:val="0"/>
        <w:adjustRightInd w:val="0"/>
        <w:spacing w:after="160" w:line="252" w:lineRule="auto"/>
        <w:rPr>
          <w:rFonts w:ascii="Arial" w:hAnsi="Arial" w:cs="Arial"/>
          <w:sz w:val="20"/>
          <w:szCs w:val="20"/>
        </w:rPr>
      </w:pPr>
      <w:r w:rsidRPr="00513FBA">
        <w:rPr>
          <w:rFonts w:ascii="Arial" w:hAnsi="Arial" w:cs="Arial"/>
          <w:noProof/>
          <w:sz w:val="20"/>
          <w:szCs w:val="20"/>
        </w:rPr>
        <w:t>Kraj in datum:</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 </w:t>
      </w:r>
      <w:r w:rsidRPr="00513FBA">
        <w:rPr>
          <w:rFonts w:ascii="Arial" w:hAnsi="Arial" w:cs="Arial"/>
          <w:noProof/>
          <w:sz w:val="20"/>
          <w:szCs w:val="20"/>
        </w:rPr>
        <w:tab/>
      </w:r>
      <w:r w:rsidRPr="00513FBA">
        <w:rPr>
          <w:rFonts w:ascii="Arial" w:hAnsi="Arial" w:cs="Arial"/>
          <w:noProof/>
          <w:sz w:val="20"/>
          <w:szCs w:val="20"/>
        </w:rPr>
        <w:tab/>
      </w:r>
      <w:r w:rsidR="00FC6E6C">
        <w:rPr>
          <w:rFonts w:ascii="Arial" w:hAnsi="Arial" w:cs="Arial"/>
          <w:noProof/>
          <w:sz w:val="20"/>
          <w:szCs w:val="20"/>
        </w:rPr>
        <w:t>Ž</w:t>
      </w:r>
      <w:r w:rsidRPr="00513FBA">
        <w:rPr>
          <w:rFonts w:ascii="Arial" w:hAnsi="Arial" w:cs="Arial"/>
          <w:noProof/>
          <w:sz w:val="20"/>
          <w:szCs w:val="20"/>
        </w:rPr>
        <w:t>ig</w:t>
      </w:r>
      <w:r w:rsidR="00FC6E6C">
        <w:rPr>
          <w:rFonts w:ascii="Arial" w:hAnsi="Arial" w:cs="Arial"/>
          <w:noProof/>
          <w:sz w:val="20"/>
          <w:szCs w:val="20"/>
        </w:rPr>
        <w:t xml:space="preserve">:         </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Podpis:</w:t>
      </w:r>
    </w:p>
    <w:p w14:paraId="33FCF95B"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AF6E504"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3CBC77F9" w14:textId="77777777" w:rsidR="0068755F" w:rsidRPr="00513FBA" w:rsidRDefault="0068755F" w:rsidP="0068755F">
      <w:pPr>
        <w:spacing w:after="160" w:line="252" w:lineRule="auto"/>
        <w:jc w:val="both"/>
        <w:rPr>
          <w:rFonts w:ascii="Arial" w:hAnsi="Arial" w:cs="Arial"/>
          <w:sz w:val="20"/>
          <w:szCs w:val="20"/>
        </w:rPr>
      </w:pPr>
    </w:p>
    <w:p w14:paraId="25535F6B" w14:textId="37DE3A0C" w:rsidR="0068755F" w:rsidRDefault="0068755F" w:rsidP="0068755F">
      <w:pPr>
        <w:keepLines/>
        <w:spacing w:line="280" w:lineRule="exact"/>
        <w:jc w:val="center"/>
        <w:rPr>
          <w:rFonts w:ascii="Arial" w:hAnsi="Arial" w:cs="Arial"/>
          <w:sz w:val="20"/>
          <w:szCs w:val="20"/>
          <w:lang w:val="x-none" w:eastAsia="x-none"/>
        </w:rPr>
      </w:pPr>
    </w:p>
    <w:p w14:paraId="6365AC95" w14:textId="4E9AC23E" w:rsidR="00916166" w:rsidRDefault="00916166" w:rsidP="0068755F">
      <w:pPr>
        <w:keepLines/>
        <w:spacing w:line="280" w:lineRule="exact"/>
        <w:jc w:val="center"/>
        <w:rPr>
          <w:rFonts w:ascii="Arial" w:hAnsi="Arial" w:cs="Arial"/>
          <w:sz w:val="20"/>
          <w:szCs w:val="20"/>
          <w:lang w:val="x-none" w:eastAsia="x-none"/>
        </w:rPr>
      </w:pPr>
    </w:p>
    <w:p w14:paraId="221AB6DE" w14:textId="75E61D2A" w:rsidR="00916166" w:rsidRDefault="00916166" w:rsidP="0068755F">
      <w:pPr>
        <w:keepLines/>
        <w:spacing w:line="280" w:lineRule="exact"/>
        <w:jc w:val="center"/>
        <w:rPr>
          <w:rFonts w:ascii="Arial" w:hAnsi="Arial" w:cs="Arial"/>
          <w:sz w:val="20"/>
          <w:szCs w:val="20"/>
          <w:lang w:val="x-none" w:eastAsia="x-none"/>
        </w:rPr>
      </w:pPr>
    </w:p>
    <w:p w14:paraId="17F9CF25" w14:textId="658C6DB8" w:rsidR="00916166" w:rsidRDefault="00916166" w:rsidP="0068755F">
      <w:pPr>
        <w:keepLines/>
        <w:spacing w:line="280" w:lineRule="exact"/>
        <w:jc w:val="center"/>
        <w:rPr>
          <w:rFonts w:ascii="Arial" w:hAnsi="Arial" w:cs="Arial"/>
          <w:sz w:val="20"/>
          <w:szCs w:val="20"/>
          <w:lang w:val="x-none" w:eastAsia="x-none"/>
        </w:rPr>
      </w:pPr>
    </w:p>
    <w:p w14:paraId="575A1D49" w14:textId="37225382" w:rsidR="00916166" w:rsidRDefault="00916166" w:rsidP="0068755F">
      <w:pPr>
        <w:keepLines/>
        <w:spacing w:line="280" w:lineRule="exact"/>
        <w:jc w:val="center"/>
        <w:rPr>
          <w:rFonts w:ascii="Arial" w:hAnsi="Arial" w:cs="Arial"/>
          <w:sz w:val="20"/>
          <w:szCs w:val="20"/>
          <w:lang w:val="x-none" w:eastAsia="x-none"/>
        </w:rPr>
      </w:pPr>
    </w:p>
    <w:p w14:paraId="3AEA81D6" w14:textId="5183BFE4" w:rsidR="00916166" w:rsidRDefault="00916166" w:rsidP="0068755F">
      <w:pPr>
        <w:keepLines/>
        <w:spacing w:line="280" w:lineRule="exact"/>
        <w:jc w:val="center"/>
        <w:rPr>
          <w:rFonts w:ascii="Arial" w:hAnsi="Arial" w:cs="Arial"/>
          <w:sz w:val="20"/>
          <w:szCs w:val="20"/>
          <w:lang w:val="x-none" w:eastAsia="x-none"/>
        </w:rPr>
      </w:pPr>
    </w:p>
    <w:p w14:paraId="46655CCD" w14:textId="77777777" w:rsidR="00916166" w:rsidRPr="00513FBA" w:rsidRDefault="00916166" w:rsidP="0068755F">
      <w:pPr>
        <w:keepLines/>
        <w:spacing w:line="280" w:lineRule="exact"/>
        <w:jc w:val="center"/>
        <w:rPr>
          <w:rFonts w:ascii="Arial" w:hAnsi="Arial" w:cs="Arial"/>
          <w:sz w:val="20"/>
          <w:szCs w:val="20"/>
          <w:lang w:val="x-none" w:eastAsia="x-none"/>
        </w:rPr>
      </w:pPr>
    </w:p>
    <w:p w14:paraId="0A804079" w14:textId="77777777" w:rsidR="0068755F" w:rsidRPr="00513FBA" w:rsidRDefault="0068755F" w:rsidP="0068755F">
      <w:pPr>
        <w:tabs>
          <w:tab w:val="left" w:pos="864"/>
        </w:tabs>
        <w:spacing w:after="160" w:line="252" w:lineRule="auto"/>
        <w:ind w:right="-752"/>
        <w:jc w:val="both"/>
        <w:rPr>
          <w:rFonts w:ascii="Arial" w:hAnsi="Arial" w:cs="Arial"/>
          <w:b/>
          <w:sz w:val="20"/>
          <w:szCs w:val="20"/>
        </w:rPr>
      </w:pPr>
    </w:p>
    <w:p w14:paraId="75362910"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4FFFB361" w14:textId="227C8DE8"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1F9173E5" w14:textId="11FAA279"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470203">
        <w:rPr>
          <w:rFonts w:ascii="Arial" w:hAnsi="Arial" w:cs="Arial"/>
          <w:b/>
          <w:sz w:val="20"/>
          <w:szCs w:val="20"/>
        </w:rPr>
        <w:t>7</w:t>
      </w:r>
    </w:p>
    <w:p w14:paraId="2A17E1FF" w14:textId="77777777" w:rsidR="0068755F" w:rsidRPr="00513FBA" w:rsidRDefault="0068755F" w:rsidP="0068755F">
      <w:pPr>
        <w:spacing w:after="160"/>
        <w:jc w:val="both"/>
        <w:rPr>
          <w:rFonts w:ascii="Arial" w:hAnsi="Arial" w:cs="Arial"/>
          <w:b/>
          <w:sz w:val="20"/>
          <w:szCs w:val="20"/>
          <w:lang w:val="x-none" w:eastAsia="x-none"/>
        </w:rPr>
      </w:pPr>
    </w:p>
    <w:p w14:paraId="7145CA4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1D6CF88E"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8882A7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1AD0F623"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5D7F6279"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7AF199EA"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21AA9DA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p>
    <w:p w14:paraId="296F861C" w14:textId="77777777" w:rsidR="0068755F" w:rsidRPr="00513FBA" w:rsidRDefault="0068755F" w:rsidP="0068755F">
      <w:pPr>
        <w:spacing w:after="160" w:line="276" w:lineRule="auto"/>
        <w:jc w:val="center"/>
        <w:rPr>
          <w:rFonts w:ascii="Arial" w:hAnsi="Arial" w:cs="Arial"/>
          <w:b/>
          <w:sz w:val="20"/>
          <w:szCs w:val="20"/>
        </w:rPr>
      </w:pPr>
      <w:r w:rsidRPr="00513FBA">
        <w:rPr>
          <w:rFonts w:ascii="Arial" w:hAnsi="Arial" w:cs="Arial"/>
          <w:b/>
          <w:sz w:val="20"/>
          <w:szCs w:val="20"/>
        </w:rPr>
        <w:t>IZJAVA</w:t>
      </w:r>
    </w:p>
    <w:p w14:paraId="3678A39C" w14:textId="77777777" w:rsidR="0068755F" w:rsidRPr="00513FBA" w:rsidRDefault="0068755F" w:rsidP="0068755F">
      <w:pPr>
        <w:spacing w:after="160" w:line="276" w:lineRule="auto"/>
        <w:jc w:val="center"/>
        <w:rPr>
          <w:rFonts w:ascii="Arial" w:hAnsi="Arial" w:cs="Arial"/>
          <w:b/>
          <w:sz w:val="20"/>
          <w:szCs w:val="20"/>
        </w:rPr>
      </w:pPr>
    </w:p>
    <w:p w14:paraId="4D295D6E" w14:textId="523ED7E1" w:rsidR="0068755F" w:rsidRPr="00EE747C" w:rsidRDefault="0068755F" w:rsidP="0068755F">
      <w:pPr>
        <w:autoSpaceDE w:val="0"/>
        <w:autoSpaceDN w:val="0"/>
        <w:adjustRightInd w:val="0"/>
        <w:jc w:val="both"/>
        <w:rPr>
          <w:rFonts w:ascii="Arial" w:hAnsi="Arial" w:cs="Arial"/>
          <w:sz w:val="20"/>
          <w:szCs w:val="20"/>
        </w:rPr>
      </w:pPr>
      <w:r w:rsidRPr="00EE747C">
        <w:rPr>
          <w:rFonts w:ascii="Arial" w:hAnsi="Arial" w:cs="Arial"/>
          <w:sz w:val="20"/>
          <w:szCs w:val="20"/>
        </w:rPr>
        <w:t>V zvezi z javnim naročilom za oddajo naročila »</w:t>
      </w:r>
      <w:r w:rsidR="00A81144" w:rsidRPr="00A81144">
        <w:rPr>
          <w:rFonts w:ascii="Arial" w:hAnsi="Arial" w:cs="Arial"/>
          <w:sz w:val="20"/>
          <w:szCs w:val="20"/>
        </w:rPr>
        <w:t>Dobava ekstra lahkega kurilnega olja</w:t>
      </w:r>
      <w:r w:rsidRPr="00EE747C">
        <w:rPr>
          <w:rFonts w:ascii="Arial" w:hAnsi="Arial" w:cs="Arial"/>
          <w:sz w:val="20"/>
          <w:szCs w:val="20"/>
        </w:rPr>
        <w:t>«,</w:t>
      </w:r>
      <w:r w:rsidRPr="00EE747C">
        <w:rPr>
          <w:rFonts w:ascii="Arial" w:hAnsi="Arial" w:cs="Arial"/>
          <w:bCs/>
          <w:sz w:val="20"/>
          <w:szCs w:val="20"/>
        </w:rPr>
        <w:t xml:space="preserve"> </w:t>
      </w:r>
      <w:r w:rsidRPr="00EE747C">
        <w:rPr>
          <w:rFonts w:ascii="Arial" w:hAnsi="Arial" w:cs="Arial"/>
          <w:sz w:val="20"/>
          <w:szCs w:val="20"/>
        </w:rPr>
        <w:t>pod kazensko in materialno odgovornostjo izjavljamo, da ne nastopamo s podizvajalci.</w:t>
      </w:r>
    </w:p>
    <w:p w14:paraId="46F222EC"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52328908"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77BFD4D0"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155438C2"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5B12346E"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64724483"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0EBB4CA7" w14:textId="77777777" w:rsidR="0068755F" w:rsidRPr="00EE747C" w:rsidRDefault="0068755F" w:rsidP="00B3334D">
      <w:pPr>
        <w:autoSpaceDE w:val="0"/>
        <w:autoSpaceDN w:val="0"/>
        <w:adjustRightInd w:val="0"/>
        <w:jc w:val="both"/>
        <w:rPr>
          <w:rFonts w:ascii="Arial" w:hAnsi="Arial" w:cs="Arial"/>
          <w:b/>
          <w:sz w:val="20"/>
          <w:szCs w:val="20"/>
        </w:rPr>
      </w:pPr>
      <w:r w:rsidRPr="00EE747C">
        <w:rPr>
          <w:rFonts w:ascii="Arial" w:hAnsi="Arial" w:cs="Arial"/>
          <w:b/>
          <w:sz w:val="20"/>
          <w:szCs w:val="20"/>
        </w:rPr>
        <w:t>OPOMBA: Izjava se izpolni, podpiše in potrdi ter predloži ponudbi samo v primeru, da ponudnik ne nastopa s podizvajalci.</w:t>
      </w:r>
    </w:p>
    <w:p w14:paraId="42786E32" w14:textId="77777777" w:rsidR="0068755F" w:rsidRPr="00EE747C" w:rsidRDefault="0068755F" w:rsidP="00B3334D">
      <w:pPr>
        <w:jc w:val="both"/>
        <w:rPr>
          <w:rFonts w:ascii="Arial" w:hAnsi="Arial" w:cs="Arial"/>
          <w:sz w:val="20"/>
          <w:szCs w:val="20"/>
        </w:rPr>
      </w:pPr>
    </w:p>
    <w:p w14:paraId="2128519A" w14:textId="77777777" w:rsidR="0068755F" w:rsidRPr="00EE747C" w:rsidRDefault="0068755F" w:rsidP="0068755F">
      <w:pPr>
        <w:spacing w:after="160" w:line="276" w:lineRule="auto"/>
        <w:jc w:val="both"/>
        <w:rPr>
          <w:rFonts w:ascii="Arial" w:hAnsi="Arial" w:cs="Arial"/>
          <w:sz w:val="20"/>
          <w:szCs w:val="20"/>
        </w:rPr>
      </w:pPr>
    </w:p>
    <w:p w14:paraId="22CF47D4" w14:textId="77777777" w:rsidR="0068755F" w:rsidRPr="00EE747C" w:rsidRDefault="0068755F" w:rsidP="0068755F">
      <w:pPr>
        <w:spacing w:after="160" w:line="276" w:lineRule="auto"/>
        <w:jc w:val="both"/>
        <w:rPr>
          <w:rFonts w:ascii="Arial" w:hAnsi="Arial" w:cs="Arial"/>
          <w:sz w:val="20"/>
          <w:szCs w:val="20"/>
        </w:rPr>
      </w:pPr>
    </w:p>
    <w:p w14:paraId="0503636A" w14:textId="77777777" w:rsidR="0068755F" w:rsidRPr="00EE747C" w:rsidRDefault="0068755F" w:rsidP="0068755F">
      <w:pPr>
        <w:spacing w:after="160" w:line="276" w:lineRule="auto"/>
        <w:jc w:val="both"/>
        <w:rPr>
          <w:rFonts w:ascii="Arial" w:hAnsi="Arial" w:cs="Arial"/>
          <w:sz w:val="20"/>
          <w:szCs w:val="20"/>
        </w:rPr>
      </w:pPr>
    </w:p>
    <w:p w14:paraId="6E09935A" w14:textId="1AB5C03E" w:rsidR="0068755F" w:rsidRPr="00EE747C" w:rsidRDefault="0068755F" w:rsidP="0068755F">
      <w:pPr>
        <w:jc w:val="both"/>
        <w:rPr>
          <w:rFonts w:ascii="Arial" w:hAnsi="Arial" w:cs="Arial"/>
          <w:noProof/>
          <w:sz w:val="20"/>
          <w:szCs w:val="20"/>
        </w:rPr>
      </w:pPr>
      <w:r w:rsidRPr="00EE747C">
        <w:rPr>
          <w:rFonts w:ascii="Arial" w:hAnsi="Arial" w:cs="Arial"/>
          <w:noProof/>
          <w:sz w:val="20"/>
          <w:szCs w:val="20"/>
        </w:rPr>
        <w:t>Kraj in datum:</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 xml:space="preserve"> </w:t>
      </w:r>
      <w:r w:rsidRPr="00EE747C">
        <w:rPr>
          <w:rFonts w:ascii="Arial" w:hAnsi="Arial" w:cs="Arial"/>
          <w:noProof/>
          <w:sz w:val="20"/>
          <w:szCs w:val="20"/>
        </w:rPr>
        <w:tab/>
      </w:r>
      <w:r w:rsidRPr="00EE747C">
        <w:rPr>
          <w:rFonts w:ascii="Arial" w:hAnsi="Arial" w:cs="Arial"/>
          <w:noProof/>
          <w:sz w:val="20"/>
          <w:szCs w:val="20"/>
        </w:rPr>
        <w:tab/>
      </w:r>
      <w:r w:rsidR="00FC6E6C" w:rsidRPr="00EE747C">
        <w:rPr>
          <w:rFonts w:ascii="Arial" w:hAnsi="Arial" w:cs="Arial"/>
          <w:noProof/>
          <w:sz w:val="20"/>
          <w:szCs w:val="20"/>
        </w:rPr>
        <w:t>Ž</w:t>
      </w:r>
      <w:r w:rsidRPr="00EE747C">
        <w:rPr>
          <w:rFonts w:ascii="Arial" w:hAnsi="Arial" w:cs="Arial"/>
          <w:noProof/>
          <w:sz w:val="20"/>
          <w:szCs w:val="20"/>
        </w:rPr>
        <w:t>ig</w:t>
      </w:r>
      <w:r w:rsidR="00FC6E6C" w:rsidRPr="00EE747C">
        <w:rPr>
          <w:rFonts w:ascii="Arial" w:hAnsi="Arial" w:cs="Arial"/>
          <w:noProof/>
          <w:sz w:val="20"/>
          <w:szCs w:val="20"/>
        </w:rPr>
        <w:t>:</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Podpis ponudnika</w:t>
      </w:r>
      <w:r w:rsidR="00FC6E6C" w:rsidRPr="00EE747C">
        <w:rPr>
          <w:rFonts w:ascii="Arial" w:hAnsi="Arial" w:cs="Arial"/>
          <w:noProof/>
          <w:sz w:val="20"/>
          <w:szCs w:val="20"/>
        </w:rPr>
        <w:t>:</w:t>
      </w:r>
      <w:r w:rsidRPr="00EE747C">
        <w:rPr>
          <w:rFonts w:ascii="Arial" w:hAnsi="Arial" w:cs="Arial"/>
          <w:noProof/>
          <w:sz w:val="20"/>
          <w:szCs w:val="20"/>
        </w:rPr>
        <w:t xml:space="preserve">               </w:t>
      </w:r>
    </w:p>
    <w:p w14:paraId="0066C63B"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441" w:name="_Toc522878598"/>
      <w:bookmarkStart w:id="442" w:name="_Toc522879463"/>
      <w:bookmarkStart w:id="443" w:name="_Toc522879564"/>
      <w:bookmarkStart w:id="444" w:name="_Toc522879704"/>
    </w:p>
    <w:p w14:paraId="01CF7385" w14:textId="460D873E" w:rsidR="0068755F" w:rsidRPr="00EE747C" w:rsidRDefault="0068755F" w:rsidP="0068755F">
      <w:pPr>
        <w:jc w:val="both"/>
        <w:rPr>
          <w:rFonts w:ascii="Arial" w:hAnsi="Arial" w:cs="Arial"/>
          <w:sz w:val="20"/>
          <w:szCs w:val="20"/>
          <w:lang w:eastAsia="x-none"/>
        </w:rPr>
      </w:pPr>
    </w:p>
    <w:p w14:paraId="100A26AD" w14:textId="027378FA" w:rsidR="000F708E" w:rsidRPr="00EE747C" w:rsidRDefault="000F708E" w:rsidP="0068755F">
      <w:pPr>
        <w:jc w:val="both"/>
        <w:rPr>
          <w:rFonts w:ascii="Arial" w:hAnsi="Arial" w:cs="Arial"/>
          <w:sz w:val="20"/>
          <w:szCs w:val="20"/>
          <w:lang w:eastAsia="x-none"/>
        </w:rPr>
      </w:pPr>
    </w:p>
    <w:p w14:paraId="22F4ADB1" w14:textId="69DCB79E" w:rsidR="000F708E" w:rsidRPr="00EE747C" w:rsidRDefault="000F708E" w:rsidP="0068755F">
      <w:pPr>
        <w:jc w:val="both"/>
        <w:rPr>
          <w:rFonts w:ascii="Arial" w:hAnsi="Arial" w:cs="Arial"/>
          <w:sz w:val="20"/>
          <w:szCs w:val="20"/>
          <w:lang w:eastAsia="x-none"/>
        </w:rPr>
      </w:pPr>
    </w:p>
    <w:p w14:paraId="537D24B4" w14:textId="42C50C11" w:rsidR="000F708E" w:rsidRPr="00EE747C" w:rsidRDefault="000F708E" w:rsidP="0068755F">
      <w:pPr>
        <w:jc w:val="both"/>
        <w:rPr>
          <w:rFonts w:ascii="Arial" w:hAnsi="Arial" w:cs="Arial"/>
          <w:sz w:val="20"/>
          <w:szCs w:val="20"/>
          <w:lang w:eastAsia="x-none"/>
        </w:rPr>
      </w:pPr>
    </w:p>
    <w:p w14:paraId="1C6CC23E" w14:textId="7F111648" w:rsidR="000F708E" w:rsidRPr="00EE747C" w:rsidRDefault="000F708E" w:rsidP="0068755F">
      <w:pPr>
        <w:jc w:val="both"/>
        <w:rPr>
          <w:rFonts w:ascii="Arial" w:hAnsi="Arial" w:cs="Arial"/>
          <w:sz w:val="20"/>
          <w:szCs w:val="20"/>
          <w:lang w:eastAsia="x-none"/>
        </w:rPr>
      </w:pPr>
    </w:p>
    <w:p w14:paraId="4D90D612" w14:textId="22772E49" w:rsidR="000F708E" w:rsidRPr="00EE747C" w:rsidRDefault="000F708E" w:rsidP="0068755F">
      <w:pPr>
        <w:jc w:val="both"/>
        <w:rPr>
          <w:rFonts w:ascii="Arial" w:hAnsi="Arial" w:cs="Arial"/>
          <w:sz w:val="20"/>
          <w:szCs w:val="20"/>
          <w:lang w:eastAsia="x-none"/>
        </w:rPr>
      </w:pPr>
    </w:p>
    <w:p w14:paraId="51377ABD" w14:textId="33C74BF5" w:rsidR="000F708E" w:rsidRPr="00EE747C" w:rsidRDefault="000F708E" w:rsidP="0068755F">
      <w:pPr>
        <w:jc w:val="both"/>
        <w:rPr>
          <w:rFonts w:ascii="Arial" w:hAnsi="Arial" w:cs="Arial"/>
          <w:sz w:val="20"/>
          <w:szCs w:val="20"/>
          <w:lang w:eastAsia="x-none"/>
        </w:rPr>
      </w:pPr>
    </w:p>
    <w:p w14:paraId="7FB9C08E" w14:textId="4D6CE132" w:rsidR="00937595" w:rsidRPr="00EE747C" w:rsidRDefault="00937595" w:rsidP="0068755F">
      <w:pPr>
        <w:jc w:val="both"/>
        <w:rPr>
          <w:rFonts w:ascii="Arial" w:hAnsi="Arial" w:cs="Arial"/>
          <w:sz w:val="20"/>
          <w:szCs w:val="20"/>
          <w:lang w:eastAsia="x-none"/>
        </w:rPr>
      </w:pPr>
    </w:p>
    <w:p w14:paraId="65081A8C" w14:textId="6FA09BA0" w:rsidR="00937595" w:rsidRPr="00EE747C" w:rsidRDefault="00937595" w:rsidP="0068755F">
      <w:pPr>
        <w:jc w:val="both"/>
        <w:rPr>
          <w:rFonts w:ascii="Arial" w:hAnsi="Arial" w:cs="Arial"/>
          <w:sz w:val="20"/>
          <w:szCs w:val="20"/>
          <w:lang w:eastAsia="x-none"/>
        </w:rPr>
      </w:pPr>
    </w:p>
    <w:p w14:paraId="7F7F33D2" w14:textId="72A43FEA" w:rsidR="00937595" w:rsidRPr="00EE747C" w:rsidRDefault="00937595" w:rsidP="0068755F">
      <w:pPr>
        <w:jc w:val="both"/>
        <w:rPr>
          <w:rFonts w:ascii="Arial" w:hAnsi="Arial" w:cs="Arial"/>
          <w:sz w:val="20"/>
          <w:szCs w:val="20"/>
          <w:lang w:eastAsia="x-none"/>
        </w:rPr>
      </w:pPr>
    </w:p>
    <w:p w14:paraId="2234EF44" w14:textId="77777777" w:rsidR="00937595" w:rsidRPr="00EE747C" w:rsidRDefault="00937595" w:rsidP="0068755F">
      <w:pPr>
        <w:jc w:val="both"/>
        <w:rPr>
          <w:rFonts w:ascii="Arial" w:hAnsi="Arial" w:cs="Arial"/>
          <w:sz w:val="20"/>
          <w:szCs w:val="20"/>
          <w:lang w:eastAsia="x-none"/>
        </w:rPr>
      </w:pPr>
    </w:p>
    <w:p w14:paraId="0E8F5DA2"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445" w:name="_Toc535480641"/>
      <w:bookmarkStart w:id="446" w:name="_Toc6898741"/>
    </w:p>
    <w:p w14:paraId="2D07C710" w14:textId="77777777" w:rsidR="0068755F" w:rsidRPr="00EE747C" w:rsidRDefault="0068755F" w:rsidP="0068755F">
      <w:pPr>
        <w:spacing w:after="160" w:line="252" w:lineRule="auto"/>
        <w:jc w:val="both"/>
        <w:rPr>
          <w:rFonts w:ascii="Arial" w:hAnsi="Arial" w:cs="Arial"/>
          <w:sz w:val="20"/>
          <w:szCs w:val="20"/>
          <w:lang w:eastAsia="x-none"/>
        </w:rPr>
      </w:pPr>
    </w:p>
    <w:p w14:paraId="40F2276F" w14:textId="0EC501D4" w:rsidR="0068755F" w:rsidRPr="00EE747C" w:rsidRDefault="0068755F" w:rsidP="0068755F">
      <w:pPr>
        <w:keepNext/>
        <w:keepLines/>
        <w:jc w:val="right"/>
        <w:outlineLvl w:val="1"/>
        <w:rPr>
          <w:rFonts w:ascii="Arial" w:eastAsia="SimSun" w:hAnsi="Arial" w:cs="Arial"/>
          <w:b/>
          <w:bCs/>
          <w:sz w:val="20"/>
          <w:szCs w:val="20"/>
          <w:lang w:eastAsia="x-none"/>
        </w:rPr>
      </w:pPr>
      <w:bookmarkStart w:id="447" w:name="_Toc89345094"/>
      <w:bookmarkStart w:id="448" w:name="_Toc108010619"/>
      <w:bookmarkStart w:id="449" w:name="_Toc128743316"/>
      <w:bookmarkStart w:id="450" w:name="_Toc128743927"/>
      <w:bookmarkStart w:id="451" w:name="_Toc160440610"/>
      <w:bookmarkStart w:id="452" w:name="_Toc161399801"/>
      <w:bookmarkStart w:id="453" w:name="_Toc176763912"/>
      <w:bookmarkStart w:id="454" w:name="_Toc231904379"/>
      <w:r w:rsidRPr="00EE747C">
        <w:rPr>
          <w:rFonts w:ascii="Arial" w:eastAsia="SimSun" w:hAnsi="Arial" w:cs="Arial"/>
          <w:b/>
          <w:bCs/>
          <w:sz w:val="20"/>
          <w:szCs w:val="20"/>
          <w:lang w:eastAsia="x-none"/>
        </w:rPr>
        <w:lastRenderedPageBreak/>
        <w:t xml:space="preserve">OBRAZEC </w:t>
      </w:r>
      <w:bookmarkEnd w:id="441"/>
      <w:bookmarkEnd w:id="442"/>
      <w:bookmarkEnd w:id="443"/>
      <w:bookmarkEnd w:id="444"/>
      <w:bookmarkEnd w:id="445"/>
      <w:bookmarkEnd w:id="446"/>
      <w:bookmarkEnd w:id="447"/>
      <w:bookmarkEnd w:id="448"/>
      <w:bookmarkEnd w:id="449"/>
      <w:bookmarkEnd w:id="450"/>
      <w:bookmarkEnd w:id="451"/>
      <w:bookmarkEnd w:id="452"/>
      <w:bookmarkEnd w:id="453"/>
      <w:r w:rsidR="00470203">
        <w:rPr>
          <w:rFonts w:ascii="Arial" w:eastAsia="SimSun" w:hAnsi="Arial" w:cs="Arial"/>
          <w:b/>
          <w:bCs/>
          <w:sz w:val="20"/>
          <w:szCs w:val="20"/>
          <w:lang w:eastAsia="x-none"/>
        </w:rPr>
        <w:t>8</w:t>
      </w:r>
      <w:bookmarkEnd w:id="454"/>
    </w:p>
    <w:p w14:paraId="24DFA24B" w14:textId="77777777" w:rsidR="0068755F" w:rsidRPr="00EE747C" w:rsidRDefault="0068755F" w:rsidP="0068755F">
      <w:pPr>
        <w:jc w:val="both"/>
        <w:rPr>
          <w:rFonts w:ascii="Arial" w:hAnsi="Arial" w:cs="Arial"/>
          <w:sz w:val="20"/>
          <w:szCs w:val="20"/>
        </w:rPr>
      </w:pPr>
    </w:p>
    <w:p w14:paraId="3261F056"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68755F" w:rsidRPr="00EE747C" w14:paraId="3261F23E" w14:textId="77777777" w:rsidTr="0068755F">
        <w:trPr>
          <w:trHeight w:val="340"/>
        </w:trPr>
        <w:tc>
          <w:tcPr>
            <w:tcW w:w="4026" w:type="dxa"/>
            <w:vAlign w:val="bottom"/>
          </w:tcPr>
          <w:p w14:paraId="724DEBF4"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5C471D7" w14:textId="77777777" w:rsidTr="0068755F">
        <w:trPr>
          <w:trHeight w:val="340"/>
        </w:trPr>
        <w:tc>
          <w:tcPr>
            <w:tcW w:w="4026" w:type="dxa"/>
            <w:vAlign w:val="bottom"/>
          </w:tcPr>
          <w:p w14:paraId="7296FF13"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83601CC" w14:textId="77777777" w:rsidTr="0068755F">
        <w:trPr>
          <w:trHeight w:val="340"/>
        </w:trPr>
        <w:tc>
          <w:tcPr>
            <w:tcW w:w="4026" w:type="dxa"/>
            <w:vAlign w:val="bottom"/>
          </w:tcPr>
          <w:p w14:paraId="7C501B58" w14:textId="77777777" w:rsidR="0068755F" w:rsidRPr="00EE747C" w:rsidRDefault="0068755F" w:rsidP="0068755F">
            <w:pPr>
              <w:spacing w:after="160" w:line="252" w:lineRule="auto"/>
              <w:jc w:val="both"/>
              <w:rPr>
                <w:rFonts w:ascii="Arial" w:hAnsi="Arial" w:cs="Arial"/>
                <w:sz w:val="20"/>
                <w:szCs w:val="20"/>
              </w:rPr>
            </w:pPr>
          </w:p>
        </w:tc>
      </w:tr>
    </w:tbl>
    <w:p w14:paraId="3AEFA848"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p>
    <w:p w14:paraId="17179C57"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bookmarkStart w:id="455" w:name="_Toc522878599"/>
      <w:bookmarkStart w:id="456" w:name="_Toc522879464"/>
      <w:bookmarkStart w:id="457" w:name="_Toc522879565"/>
      <w:bookmarkStart w:id="458" w:name="_Toc522879705"/>
      <w:bookmarkStart w:id="459" w:name="_Toc535480642"/>
      <w:bookmarkStart w:id="460" w:name="_Toc6898742"/>
      <w:bookmarkStart w:id="461" w:name="_Toc89345095"/>
      <w:bookmarkStart w:id="462" w:name="_Toc108010620"/>
      <w:bookmarkStart w:id="463" w:name="_Toc128743317"/>
      <w:bookmarkStart w:id="464" w:name="_Toc128743928"/>
      <w:bookmarkStart w:id="465" w:name="_Toc160440611"/>
      <w:bookmarkStart w:id="466" w:name="_Toc161399802"/>
      <w:bookmarkStart w:id="467" w:name="_Toc176763913"/>
      <w:bookmarkStart w:id="468" w:name="_Toc231904380"/>
      <w:r w:rsidRPr="00EE747C">
        <w:rPr>
          <w:rFonts w:ascii="Arial" w:eastAsia="SimSun" w:hAnsi="Arial" w:cs="Arial"/>
          <w:b/>
          <w:bCs/>
          <w:sz w:val="20"/>
          <w:szCs w:val="20"/>
          <w:lang w:eastAsia="x-none"/>
        </w:rPr>
        <w:t>PODATKI O PODIZVAJALCU</w:t>
      </w:r>
      <w:bookmarkEnd w:id="419"/>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tbl>
      <w:tblPr>
        <w:tblW w:w="0" w:type="auto"/>
        <w:tblLook w:val="04A0" w:firstRow="1" w:lastRow="0" w:firstColumn="1" w:lastColumn="0" w:noHBand="0" w:noVBand="1"/>
      </w:tblPr>
      <w:tblGrid>
        <w:gridCol w:w="163"/>
        <w:gridCol w:w="4083"/>
        <w:gridCol w:w="4401"/>
        <w:gridCol w:w="85"/>
        <w:gridCol w:w="674"/>
      </w:tblGrid>
      <w:tr w:rsidR="0068755F" w:rsidRPr="00EE747C" w14:paraId="7EEB7EC2" w14:textId="77777777" w:rsidTr="0068755F">
        <w:tc>
          <w:tcPr>
            <w:tcW w:w="8647" w:type="dxa"/>
            <w:gridSpan w:val="3"/>
          </w:tcPr>
          <w:p w14:paraId="7FD56256" w14:textId="77777777" w:rsidR="0068755F" w:rsidRPr="00EE747C" w:rsidRDefault="0068755F" w:rsidP="0068755F">
            <w:pPr>
              <w:spacing w:after="160" w:line="252" w:lineRule="auto"/>
              <w:jc w:val="both"/>
              <w:rPr>
                <w:rFonts w:ascii="Arial" w:hAnsi="Arial" w:cs="Arial"/>
                <w:b/>
                <w:sz w:val="20"/>
                <w:szCs w:val="20"/>
              </w:rPr>
            </w:pPr>
          </w:p>
          <w:p w14:paraId="382A67F1" w14:textId="0DC7B4C5"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Javno naročilo: »</w:t>
            </w:r>
            <w:r w:rsidR="00A81144" w:rsidRPr="00A81144">
              <w:rPr>
                <w:rFonts w:ascii="Arial" w:hAnsi="Arial" w:cs="Arial"/>
                <w:sz w:val="20"/>
                <w:szCs w:val="20"/>
              </w:rPr>
              <w:t>Dobava ekstra lahkega kurilnega olja</w:t>
            </w:r>
            <w:r w:rsidRPr="00EE747C">
              <w:rPr>
                <w:rFonts w:ascii="Arial" w:hAnsi="Arial" w:cs="Arial"/>
                <w:b/>
                <w:sz w:val="20"/>
                <w:szCs w:val="20"/>
              </w:rPr>
              <w:t>«</w:t>
            </w:r>
          </w:p>
        </w:tc>
        <w:tc>
          <w:tcPr>
            <w:tcW w:w="759" w:type="dxa"/>
            <w:gridSpan w:val="2"/>
          </w:tcPr>
          <w:p w14:paraId="4DE25534" w14:textId="77777777" w:rsidR="0068755F" w:rsidRPr="00EE747C" w:rsidRDefault="0068755F" w:rsidP="0068755F">
            <w:pPr>
              <w:spacing w:before="120" w:after="160" w:line="252" w:lineRule="auto"/>
              <w:jc w:val="both"/>
              <w:rPr>
                <w:rFonts w:ascii="Arial" w:hAnsi="Arial" w:cs="Arial"/>
                <w:b/>
                <w:i/>
                <w:iCs/>
                <w:sz w:val="20"/>
                <w:szCs w:val="20"/>
              </w:rPr>
            </w:pPr>
          </w:p>
        </w:tc>
      </w:tr>
      <w:tr w:rsidR="0068755F" w:rsidRPr="00EE747C" w14:paraId="1BABAD45"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B6AD4A2"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Naziv in naslov podizvajalca:</w:t>
            </w:r>
          </w:p>
        </w:tc>
        <w:tc>
          <w:tcPr>
            <w:tcW w:w="4486" w:type="dxa"/>
            <w:gridSpan w:val="2"/>
            <w:tcBorders>
              <w:top w:val="single" w:sz="4" w:space="0" w:color="auto"/>
            </w:tcBorders>
            <w:vAlign w:val="bottom"/>
          </w:tcPr>
          <w:p w14:paraId="3C6C23F1"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3BB9108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422E5F1"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Številka vpisa v sodni register (št. vložka):</w:t>
            </w:r>
          </w:p>
        </w:tc>
        <w:tc>
          <w:tcPr>
            <w:tcW w:w="4486" w:type="dxa"/>
            <w:gridSpan w:val="2"/>
            <w:vAlign w:val="bottom"/>
          </w:tcPr>
          <w:p w14:paraId="69DC1907" w14:textId="77777777" w:rsidR="0068755F" w:rsidRPr="00EE747C" w:rsidRDefault="0068755F" w:rsidP="0068755F">
            <w:pPr>
              <w:spacing w:after="160" w:line="252" w:lineRule="auto"/>
              <w:jc w:val="both"/>
              <w:rPr>
                <w:rFonts w:ascii="Arial" w:hAnsi="Arial" w:cs="Arial"/>
                <w:sz w:val="20"/>
                <w:szCs w:val="20"/>
              </w:rPr>
            </w:pPr>
          </w:p>
        </w:tc>
      </w:tr>
      <w:tr w:rsidR="0068755F" w:rsidRPr="00513FBA" w14:paraId="71050DB1"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5BB4BC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Matična številka:</w:t>
            </w:r>
          </w:p>
        </w:tc>
        <w:tc>
          <w:tcPr>
            <w:tcW w:w="4486" w:type="dxa"/>
            <w:gridSpan w:val="2"/>
            <w:vAlign w:val="bottom"/>
          </w:tcPr>
          <w:p w14:paraId="3D57EB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3EBC03F"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69EB35C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Davčna številka:</w:t>
            </w:r>
          </w:p>
        </w:tc>
        <w:tc>
          <w:tcPr>
            <w:tcW w:w="4486" w:type="dxa"/>
            <w:gridSpan w:val="2"/>
            <w:vAlign w:val="bottom"/>
          </w:tcPr>
          <w:p w14:paraId="7F7A5A6B"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5C2958F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563AF0A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Odgovorna oseba za podpis pogodbe:</w:t>
            </w:r>
          </w:p>
        </w:tc>
        <w:tc>
          <w:tcPr>
            <w:tcW w:w="4486" w:type="dxa"/>
            <w:gridSpan w:val="2"/>
            <w:vAlign w:val="bottom"/>
          </w:tcPr>
          <w:p w14:paraId="2E2F0040"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274E87C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946BAA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Kontaktna oseba:</w:t>
            </w:r>
          </w:p>
        </w:tc>
        <w:tc>
          <w:tcPr>
            <w:tcW w:w="4486" w:type="dxa"/>
            <w:gridSpan w:val="2"/>
            <w:vAlign w:val="bottom"/>
          </w:tcPr>
          <w:p w14:paraId="69742223"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C9B11C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ABAFEA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Elektronski naslov kontaktne osebe:</w:t>
            </w:r>
          </w:p>
        </w:tc>
        <w:tc>
          <w:tcPr>
            <w:tcW w:w="4486" w:type="dxa"/>
            <w:gridSpan w:val="2"/>
            <w:vAlign w:val="bottom"/>
          </w:tcPr>
          <w:p w14:paraId="42C8636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7B4603D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4050C0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Spletni naslov:</w:t>
            </w:r>
          </w:p>
        </w:tc>
        <w:tc>
          <w:tcPr>
            <w:tcW w:w="4486" w:type="dxa"/>
            <w:gridSpan w:val="2"/>
            <w:vAlign w:val="bottom"/>
          </w:tcPr>
          <w:p w14:paraId="50AC40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C087E6D"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80D8E4B"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Telefon:</w:t>
            </w:r>
          </w:p>
        </w:tc>
        <w:tc>
          <w:tcPr>
            <w:tcW w:w="4486" w:type="dxa"/>
            <w:gridSpan w:val="2"/>
            <w:vAlign w:val="bottom"/>
          </w:tcPr>
          <w:p w14:paraId="4B18A897"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D2AFD8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CE6DFB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Transakcijski račun:</w:t>
            </w:r>
          </w:p>
        </w:tc>
        <w:tc>
          <w:tcPr>
            <w:tcW w:w="4486" w:type="dxa"/>
            <w:gridSpan w:val="2"/>
            <w:vAlign w:val="bottom"/>
          </w:tcPr>
          <w:p w14:paraId="002100DE"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BDB2DFC"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54CABFD" w14:textId="14638A4F"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Vrednost (v EUR brez DDV) in del javnega naročila, ki ga bo izvajal</w:t>
            </w:r>
            <w:r w:rsidR="00F2602C">
              <w:rPr>
                <w:rFonts w:ascii="Arial" w:hAnsi="Arial" w:cs="Arial"/>
                <w:sz w:val="20"/>
                <w:szCs w:val="20"/>
              </w:rPr>
              <w:t>/dobavil</w:t>
            </w:r>
            <w:r w:rsidRPr="00513FBA">
              <w:rPr>
                <w:rFonts w:ascii="Arial" w:hAnsi="Arial" w:cs="Arial"/>
                <w:sz w:val="20"/>
                <w:szCs w:val="20"/>
              </w:rPr>
              <w:t xml:space="preserve"> (delež v %): </w:t>
            </w:r>
          </w:p>
        </w:tc>
        <w:tc>
          <w:tcPr>
            <w:tcW w:w="4486" w:type="dxa"/>
            <w:gridSpan w:val="2"/>
            <w:tcBorders>
              <w:bottom w:val="single" w:sz="4" w:space="0" w:color="auto"/>
            </w:tcBorders>
            <w:vAlign w:val="bottom"/>
          </w:tcPr>
          <w:p w14:paraId="296ED481"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BA61C58"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27FDD3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Vrsta del/blaga, ki jih bo izvajal/dobavljal</w:t>
            </w:r>
          </w:p>
        </w:tc>
        <w:tc>
          <w:tcPr>
            <w:tcW w:w="4486" w:type="dxa"/>
            <w:gridSpan w:val="2"/>
            <w:tcBorders>
              <w:bottom w:val="single" w:sz="4" w:space="0" w:color="auto"/>
            </w:tcBorders>
            <w:vAlign w:val="bottom"/>
          </w:tcPr>
          <w:p w14:paraId="3E563117" w14:textId="77777777" w:rsidR="0068755F" w:rsidRPr="00513FBA" w:rsidRDefault="0068755F" w:rsidP="0068755F">
            <w:pPr>
              <w:spacing w:after="160" w:line="252" w:lineRule="auto"/>
              <w:jc w:val="both"/>
              <w:rPr>
                <w:rFonts w:ascii="Arial" w:hAnsi="Arial" w:cs="Arial"/>
                <w:sz w:val="20"/>
                <w:szCs w:val="20"/>
              </w:rPr>
            </w:pPr>
          </w:p>
        </w:tc>
      </w:tr>
    </w:tbl>
    <w:p w14:paraId="7E9A1F67" w14:textId="77777777" w:rsidR="0068755F" w:rsidRPr="00513FBA" w:rsidRDefault="0068755F" w:rsidP="0068755F">
      <w:pPr>
        <w:spacing w:after="160" w:line="252" w:lineRule="auto"/>
        <w:jc w:val="both"/>
        <w:rPr>
          <w:rFonts w:ascii="Arial" w:hAnsi="Arial" w:cs="Arial"/>
          <w:sz w:val="20"/>
          <w:szCs w:val="20"/>
        </w:rPr>
      </w:pPr>
    </w:p>
    <w:p w14:paraId="79B39E89"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 skladu z določbo 5. odstavka 94. člena ZJN-3 zahtevamo neposredno plačilo s strani naročnika:</w:t>
      </w:r>
    </w:p>
    <w:p w14:paraId="7AD5F22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                       NE</w:t>
      </w:r>
    </w:p>
    <w:p w14:paraId="7CB833F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(ustrezno obkrožiti)</w:t>
      </w:r>
    </w:p>
    <w:p w14:paraId="41AE443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Razpisni obrazec se po potrebi kopira.</w:t>
      </w:r>
    </w:p>
    <w:p w14:paraId="557B3EA7" w14:textId="77777777" w:rsidR="0068755F" w:rsidRPr="00513FBA" w:rsidRDefault="0068755F" w:rsidP="0068755F">
      <w:pPr>
        <w:spacing w:after="160" w:line="252" w:lineRule="auto"/>
        <w:jc w:val="both"/>
        <w:rPr>
          <w:rFonts w:ascii="Arial" w:hAnsi="Arial" w:cs="Arial"/>
          <w:sz w:val="20"/>
          <w:szCs w:val="20"/>
        </w:rPr>
      </w:pPr>
    </w:p>
    <w:p w14:paraId="741F7C9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in datum:</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Žig:</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Podpis podizvajalca:</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p>
    <w:p w14:paraId="76FC54BF"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r w:rsidRPr="00513FBA">
        <w:rPr>
          <w:rFonts w:ascii="Arial" w:hAnsi="Arial" w:cs="Arial"/>
          <w:sz w:val="20"/>
          <w:szCs w:val="20"/>
        </w:rPr>
        <w:tab/>
      </w:r>
      <w:r w:rsidRPr="00513FBA">
        <w:rPr>
          <w:rFonts w:ascii="Arial" w:hAnsi="Arial" w:cs="Arial"/>
          <w:sz w:val="20"/>
          <w:szCs w:val="20"/>
        </w:rPr>
        <w:tab/>
      </w:r>
    </w:p>
    <w:p w14:paraId="08EE1694" w14:textId="7D255A8E" w:rsidR="007D4B81" w:rsidRDefault="007D4B81" w:rsidP="0068755F">
      <w:pPr>
        <w:autoSpaceDE w:val="0"/>
        <w:autoSpaceDN w:val="0"/>
        <w:adjustRightInd w:val="0"/>
        <w:spacing w:after="160" w:line="252" w:lineRule="auto"/>
        <w:jc w:val="right"/>
        <w:rPr>
          <w:rFonts w:ascii="Arial" w:hAnsi="Arial" w:cs="Arial"/>
          <w:b/>
          <w:sz w:val="20"/>
          <w:szCs w:val="20"/>
        </w:rPr>
      </w:pPr>
    </w:p>
    <w:p w14:paraId="507EC335" w14:textId="5BBBE8E1" w:rsidR="0007601F" w:rsidRPr="005A6C59" w:rsidRDefault="0007601F" w:rsidP="0007601F">
      <w:pPr>
        <w:jc w:val="right"/>
        <w:rPr>
          <w:rFonts w:ascii="Arial" w:hAnsi="Arial" w:cs="Arial"/>
          <w:b/>
          <w:noProof/>
          <w:sz w:val="20"/>
          <w:szCs w:val="20"/>
        </w:rPr>
      </w:pPr>
      <w:r w:rsidRPr="005A6C59">
        <w:rPr>
          <w:rFonts w:ascii="Arial" w:hAnsi="Arial" w:cs="Arial"/>
          <w:b/>
          <w:noProof/>
          <w:sz w:val="20"/>
          <w:szCs w:val="20"/>
        </w:rPr>
        <w:lastRenderedPageBreak/>
        <w:t xml:space="preserve">OBRAZEC </w:t>
      </w:r>
      <w:r w:rsidR="00470203">
        <w:rPr>
          <w:rFonts w:ascii="Arial" w:hAnsi="Arial" w:cs="Arial"/>
          <w:b/>
          <w:noProof/>
          <w:sz w:val="20"/>
          <w:szCs w:val="20"/>
        </w:rPr>
        <w:t>9</w:t>
      </w:r>
    </w:p>
    <w:p w14:paraId="2A13A192" w14:textId="77777777" w:rsidR="0007601F" w:rsidRPr="005A6C59" w:rsidRDefault="0007601F" w:rsidP="0007601F">
      <w:pPr>
        <w:rPr>
          <w:rFonts w:ascii="Arial" w:hAnsi="Arial" w:cs="Arial"/>
          <w:b/>
          <w:noProof/>
          <w:sz w:val="20"/>
          <w:szCs w:val="20"/>
        </w:rPr>
      </w:pPr>
    </w:p>
    <w:p w14:paraId="4E2A254C" w14:textId="77777777" w:rsidR="0007601F" w:rsidRPr="005A6C59" w:rsidRDefault="0007601F" w:rsidP="0007601F">
      <w:pPr>
        <w:rPr>
          <w:rFonts w:ascii="Arial" w:hAnsi="Arial" w:cs="Arial"/>
          <w:b/>
          <w:noProof/>
          <w:sz w:val="20"/>
          <w:szCs w:val="20"/>
        </w:rPr>
      </w:pPr>
    </w:p>
    <w:p w14:paraId="41E5A47C" w14:textId="77777777" w:rsidR="0007601F" w:rsidRPr="005A6C59" w:rsidRDefault="0007601F" w:rsidP="0007601F">
      <w:pPr>
        <w:jc w:val="both"/>
        <w:rPr>
          <w:rFonts w:ascii="Arial" w:hAnsi="Arial" w:cs="Arial"/>
          <w:b/>
          <w:noProof/>
          <w:sz w:val="20"/>
          <w:szCs w:val="20"/>
        </w:rPr>
      </w:pPr>
    </w:p>
    <w:p w14:paraId="21E3F4A7" w14:textId="77777777" w:rsidR="0007601F" w:rsidRPr="005A6C59" w:rsidRDefault="0007601F" w:rsidP="0007601F">
      <w:pPr>
        <w:jc w:val="center"/>
        <w:rPr>
          <w:rFonts w:ascii="Arial" w:hAnsi="Arial" w:cs="Arial"/>
          <w:noProof/>
          <w:sz w:val="20"/>
          <w:szCs w:val="20"/>
        </w:rPr>
      </w:pPr>
      <w:r w:rsidRPr="005A6C59">
        <w:rPr>
          <w:rFonts w:ascii="Arial" w:hAnsi="Arial" w:cs="Arial"/>
          <w:b/>
          <w:smallCaps/>
          <w:noProof/>
          <w:sz w:val="20"/>
          <w:szCs w:val="20"/>
        </w:rPr>
        <w:t>I</w:t>
      </w:r>
      <w:r>
        <w:rPr>
          <w:rFonts w:ascii="Arial" w:hAnsi="Arial" w:cs="Arial"/>
          <w:b/>
          <w:smallCaps/>
          <w:noProof/>
          <w:sz w:val="20"/>
          <w:szCs w:val="20"/>
        </w:rPr>
        <w:t>ZJAVA O OMEJEVALNIH UKREPIH ZARADI DELOVANJA RUSIJE, KI POVZROČA DESTABILIZACIJO RAZMER V UKRAJINI</w:t>
      </w:r>
    </w:p>
    <w:p w14:paraId="412D68B5" w14:textId="77777777" w:rsidR="0007601F" w:rsidRPr="005A6C59" w:rsidRDefault="0007601F" w:rsidP="0007601F">
      <w:pPr>
        <w:widowControl w:val="0"/>
        <w:jc w:val="both"/>
        <w:rPr>
          <w:rFonts w:ascii="Arial" w:hAnsi="Arial" w:cs="Arial"/>
          <w:sz w:val="20"/>
          <w:szCs w:val="20"/>
        </w:rPr>
      </w:pPr>
    </w:p>
    <w:p w14:paraId="0616D0E2" w14:textId="77777777" w:rsidR="0007601F" w:rsidRPr="005A6C59" w:rsidRDefault="0007601F" w:rsidP="0007601F">
      <w:pPr>
        <w:widowControl w:val="0"/>
        <w:jc w:val="both"/>
        <w:rPr>
          <w:rFonts w:ascii="Arial" w:hAnsi="Arial" w:cs="Arial"/>
          <w:sz w:val="20"/>
          <w:szCs w:val="20"/>
        </w:rPr>
      </w:pP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07601F" w:rsidRPr="00EE747C" w14:paraId="79E67489" w14:textId="77777777" w:rsidTr="00F95BEC">
        <w:trPr>
          <w:trHeight w:val="340"/>
        </w:trPr>
        <w:tc>
          <w:tcPr>
            <w:tcW w:w="4026" w:type="dxa"/>
            <w:vAlign w:val="bottom"/>
          </w:tcPr>
          <w:p w14:paraId="6BA3AC3B" w14:textId="77777777" w:rsidR="0007601F" w:rsidRDefault="0007601F" w:rsidP="00F95BEC">
            <w:pPr>
              <w:spacing w:after="160" w:line="252" w:lineRule="auto"/>
              <w:jc w:val="both"/>
              <w:rPr>
                <w:rFonts w:ascii="Arial" w:hAnsi="Arial" w:cs="Arial"/>
                <w:sz w:val="20"/>
                <w:szCs w:val="20"/>
              </w:rPr>
            </w:pPr>
            <w:r w:rsidRPr="00EE747C">
              <w:rPr>
                <w:rFonts w:ascii="Arial" w:hAnsi="Arial" w:cs="Arial"/>
                <w:sz w:val="20"/>
                <w:szCs w:val="20"/>
              </w:rPr>
              <w:t>PONUDNIK:</w:t>
            </w:r>
          </w:p>
          <w:p w14:paraId="72D89559" w14:textId="5D3E0B52" w:rsidR="0007601F" w:rsidRPr="00EE747C" w:rsidRDefault="0007601F" w:rsidP="00F95BEC">
            <w:pPr>
              <w:spacing w:after="160" w:line="252" w:lineRule="auto"/>
              <w:jc w:val="both"/>
              <w:rPr>
                <w:rFonts w:ascii="Arial" w:hAnsi="Arial" w:cs="Arial"/>
                <w:sz w:val="20"/>
                <w:szCs w:val="20"/>
              </w:rPr>
            </w:pPr>
          </w:p>
        </w:tc>
      </w:tr>
      <w:tr w:rsidR="0007601F" w:rsidRPr="00EE747C" w14:paraId="5341E0C2" w14:textId="77777777" w:rsidTr="00F95BEC">
        <w:trPr>
          <w:trHeight w:val="340"/>
        </w:trPr>
        <w:tc>
          <w:tcPr>
            <w:tcW w:w="4026" w:type="dxa"/>
            <w:vAlign w:val="bottom"/>
          </w:tcPr>
          <w:p w14:paraId="191199B1" w14:textId="77777777" w:rsidR="0007601F" w:rsidRPr="00EE747C" w:rsidRDefault="0007601F" w:rsidP="00F95BEC">
            <w:pPr>
              <w:spacing w:after="160" w:line="252" w:lineRule="auto"/>
              <w:jc w:val="both"/>
              <w:rPr>
                <w:rFonts w:ascii="Arial" w:hAnsi="Arial" w:cs="Arial"/>
                <w:sz w:val="20"/>
                <w:szCs w:val="20"/>
              </w:rPr>
            </w:pPr>
          </w:p>
        </w:tc>
      </w:tr>
      <w:tr w:rsidR="0007601F" w:rsidRPr="00EE747C" w14:paraId="55A517E1" w14:textId="77777777" w:rsidTr="00F95BEC">
        <w:trPr>
          <w:trHeight w:val="340"/>
        </w:trPr>
        <w:tc>
          <w:tcPr>
            <w:tcW w:w="4026" w:type="dxa"/>
            <w:vAlign w:val="bottom"/>
          </w:tcPr>
          <w:p w14:paraId="21585AEE" w14:textId="77777777" w:rsidR="0007601F" w:rsidRPr="00EE747C" w:rsidRDefault="0007601F" w:rsidP="00F95BEC">
            <w:pPr>
              <w:spacing w:after="160" w:line="252" w:lineRule="auto"/>
              <w:jc w:val="both"/>
              <w:rPr>
                <w:rFonts w:ascii="Arial" w:hAnsi="Arial" w:cs="Arial"/>
                <w:sz w:val="20"/>
                <w:szCs w:val="20"/>
              </w:rPr>
            </w:pPr>
          </w:p>
        </w:tc>
      </w:tr>
    </w:tbl>
    <w:p w14:paraId="07696F0C" w14:textId="77777777" w:rsidR="0007601F" w:rsidRPr="005A6C59" w:rsidRDefault="0007601F" w:rsidP="0007601F">
      <w:pPr>
        <w:widowControl w:val="0"/>
        <w:rPr>
          <w:rFonts w:ascii="Arial" w:hAnsi="Arial" w:cs="Arial"/>
          <w:sz w:val="20"/>
          <w:szCs w:val="20"/>
        </w:rPr>
      </w:pPr>
    </w:p>
    <w:p w14:paraId="72D5CEDC" w14:textId="77777777" w:rsidR="0007601F" w:rsidRDefault="0007601F" w:rsidP="0007601F">
      <w:pPr>
        <w:widowControl w:val="0"/>
        <w:rPr>
          <w:rFonts w:ascii="Arial" w:hAnsi="Arial" w:cs="Arial"/>
          <w:sz w:val="20"/>
          <w:szCs w:val="20"/>
          <w:shd w:val="clear" w:color="auto" w:fill="FFFFFF"/>
        </w:rPr>
      </w:pPr>
    </w:p>
    <w:p w14:paraId="0F6DD446" w14:textId="77777777" w:rsidR="0007601F" w:rsidRPr="005A6C59" w:rsidRDefault="0007601F" w:rsidP="0007601F">
      <w:pPr>
        <w:widowControl w:val="0"/>
        <w:rPr>
          <w:rFonts w:ascii="Arial" w:hAnsi="Arial" w:cs="Arial"/>
          <w:sz w:val="20"/>
          <w:szCs w:val="20"/>
          <w:shd w:val="clear" w:color="auto" w:fill="FFFFFF"/>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7563"/>
      </w:tblGrid>
      <w:tr w:rsidR="0007601F" w:rsidRPr="005A6C59" w14:paraId="5DB9C348" w14:textId="77777777" w:rsidTr="00F95BEC">
        <w:tc>
          <w:tcPr>
            <w:tcW w:w="1843" w:type="dxa"/>
          </w:tcPr>
          <w:p w14:paraId="037528C5" w14:textId="77777777" w:rsidR="0007601F" w:rsidRPr="005A6C59" w:rsidRDefault="0007601F" w:rsidP="00F95BEC">
            <w:pPr>
              <w:widowControl w:val="0"/>
              <w:jc w:val="both"/>
              <w:rPr>
                <w:rFonts w:ascii="Arial" w:hAnsi="Arial" w:cs="Arial"/>
                <w:sz w:val="20"/>
                <w:szCs w:val="20"/>
              </w:rPr>
            </w:pPr>
            <w:r w:rsidRPr="005A6C59">
              <w:rPr>
                <w:rFonts w:ascii="Arial" w:hAnsi="Arial" w:cs="Arial"/>
                <w:sz w:val="20"/>
                <w:szCs w:val="20"/>
              </w:rPr>
              <w:t>Javno naročilo:</w:t>
            </w:r>
          </w:p>
        </w:tc>
        <w:tc>
          <w:tcPr>
            <w:tcW w:w="7563" w:type="dxa"/>
          </w:tcPr>
          <w:p w14:paraId="4D735CBE" w14:textId="32DE5A84" w:rsidR="0007601F" w:rsidRPr="0007601F" w:rsidRDefault="00A81144" w:rsidP="0007601F">
            <w:pPr>
              <w:rPr>
                <w:rFonts w:ascii="Arial" w:hAnsi="Arial" w:cs="Arial"/>
                <w:b/>
                <w:bCs/>
                <w:iCs/>
                <w:sz w:val="20"/>
                <w:szCs w:val="20"/>
              </w:rPr>
            </w:pPr>
            <w:r w:rsidRPr="00A81144">
              <w:rPr>
                <w:rFonts w:ascii="Arial" w:hAnsi="Arial" w:cs="Arial"/>
                <w:sz w:val="20"/>
                <w:szCs w:val="20"/>
              </w:rPr>
              <w:t>Dobava ekstra lahkega kurilnega olja</w:t>
            </w:r>
          </w:p>
        </w:tc>
      </w:tr>
    </w:tbl>
    <w:p w14:paraId="3A858E54" w14:textId="77777777" w:rsidR="0007601F" w:rsidRPr="005A6C59" w:rsidRDefault="0007601F" w:rsidP="0007601F">
      <w:pPr>
        <w:rPr>
          <w:rFonts w:ascii="Arial" w:hAnsi="Arial" w:cs="Arial"/>
          <w:sz w:val="20"/>
          <w:szCs w:val="20"/>
        </w:rPr>
      </w:pPr>
    </w:p>
    <w:p w14:paraId="30B1F8F2" w14:textId="77777777" w:rsidR="0007601F" w:rsidRPr="005A6C59" w:rsidRDefault="0007601F" w:rsidP="0007601F">
      <w:pPr>
        <w:rPr>
          <w:rFonts w:ascii="Arial" w:hAnsi="Arial" w:cs="Arial"/>
          <w:sz w:val="20"/>
          <w:szCs w:val="20"/>
        </w:rPr>
      </w:pPr>
    </w:p>
    <w:p w14:paraId="36A819E1" w14:textId="77777777" w:rsidR="0007601F" w:rsidRPr="00A12B96" w:rsidRDefault="0007601F" w:rsidP="0007601F">
      <w:pPr>
        <w:jc w:val="both"/>
        <w:rPr>
          <w:rFonts w:ascii="Arial" w:hAnsi="Arial" w:cs="Arial"/>
          <w:b/>
          <w:bCs/>
          <w:smallCaps/>
          <w:sz w:val="20"/>
          <w:szCs w:val="20"/>
        </w:rPr>
      </w:pPr>
      <w:r w:rsidRPr="00A12B96">
        <w:rPr>
          <w:rFonts w:ascii="Arial" w:hAnsi="Arial" w:cs="Arial"/>
          <w:b/>
          <w:bCs/>
          <w:smallCaps/>
          <w:sz w:val="20"/>
          <w:szCs w:val="20"/>
        </w:rPr>
        <w:t>Izjava vezana na 1. odstavek člena 1h sklepa Sveta (SZVP) 2022/578 z dne 8. aprila 2022 o spremembi Sklepa 2014/512/SZVP o omejevalnih ukrepih zaradi delovanja Rusije, ki povzroča destabilizacijo razmer v Ukrajini</w:t>
      </w:r>
    </w:p>
    <w:p w14:paraId="69F5AEE4" w14:textId="77777777" w:rsidR="0007601F" w:rsidRPr="005A6C59" w:rsidRDefault="0007601F" w:rsidP="0007601F">
      <w:pPr>
        <w:jc w:val="both"/>
        <w:rPr>
          <w:rFonts w:ascii="Arial" w:hAnsi="Arial" w:cs="Arial"/>
          <w:sz w:val="20"/>
          <w:szCs w:val="20"/>
        </w:rPr>
      </w:pPr>
    </w:p>
    <w:p w14:paraId="11435F16" w14:textId="77777777" w:rsidR="0007601F" w:rsidRPr="005A6C59" w:rsidRDefault="0007601F" w:rsidP="0007601F">
      <w:pPr>
        <w:jc w:val="both"/>
        <w:rPr>
          <w:rFonts w:ascii="Arial" w:hAnsi="Arial" w:cs="Arial"/>
          <w:sz w:val="20"/>
          <w:szCs w:val="20"/>
        </w:rPr>
      </w:pPr>
    </w:p>
    <w:p w14:paraId="60A384F0" w14:textId="77777777" w:rsidR="0007601F" w:rsidRPr="005A6C59" w:rsidRDefault="0007601F" w:rsidP="0007601F">
      <w:pPr>
        <w:jc w:val="both"/>
        <w:rPr>
          <w:rFonts w:ascii="Arial" w:hAnsi="Arial" w:cs="Arial"/>
          <w:sz w:val="20"/>
          <w:szCs w:val="20"/>
        </w:rPr>
      </w:pPr>
      <w:r w:rsidRPr="005A6C59">
        <w:rPr>
          <w:rFonts w:ascii="Arial" w:hAnsi="Arial" w:cs="Arial"/>
          <w:sz w:val="20"/>
          <w:szCs w:val="20"/>
        </w:rPr>
        <w:t>Spodaj podpisani kot odgovorna oseba zgoraj navedenega subjekta, v postopku javnega naročanja pod kazensko in materialno odgovornostjo izjavljam, da pri ponudbi subjekta, ki ga zastopam, ni ruske udeležbe, ki presega omejitve iz člena 1h sklepa Sveta (SZVP) 2022/578 z dne 8. aprila 2022 o spremembi Sklepa 2014/512/SZVP o omejevalnih ukrepih zaradi delovanja Rusije, ki povzroča destabilizacijo razmer v Ukrajini.</w:t>
      </w:r>
    </w:p>
    <w:p w14:paraId="7C2FE2FF" w14:textId="77777777" w:rsidR="0007601F" w:rsidRDefault="0007601F" w:rsidP="0007601F">
      <w:pPr>
        <w:jc w:val="both"/>
        <w:rPr>
          <w:rFonts w:ascii="Arial" w:hAnsi="Arial" w:cs="Arial"/>
          <w:sz w:val="20"/>
          <w:szCs w:val="20"/>
        </w:rPr>
      </w:pPr>
    </w:p>
    <w:p w14:paraId="54243B7C" w14:textId="77777777" w:rsidR="0007601F" w:rsidRPr="005A6C59" w:rsidRDefault="0007601F" w:rsidP="0007601F">
      <w:pPr>
        <w:jc w:val="both"/>
        <w:rPr>
          <w:rFonts w:ascii="Arial" w:hAnsi="Arial" w:cs="Arial"/>
          <w:sz w:val="20"/>
          <w:szCs w:val="20"/>
        </w:rPr>
      </w:pPr>
      <w:r w:rsidRPr="005A6C59">
        <w:rPr>
          <w:rFonts w:ascii="Arial" w:hAnsi="Arial" w:cs="Arial"/>
          <w:sz w:val="20"/>
          <w:szCs w:val="20"/>
        </w:rPr>
        <w:t>Še posebej izjavljam, da:</w:t>
      </w:r>
    </w:p>
    <w:p w14:paraId="0D0ADECA" w14:textId="77777777" w:rsidR="0007601F" w:rsidRPr="005A6C59" w:rsidRDefault="0007601F" w:rsidP="0007601F">
      <w:pPr>
        <w:numPr>
          <w:ilvl w:val="0"/>
          <w:numId w:val="38"/>
        </w:numPr>
        <w:contextualSpacing/>
        <w:jc w:val="both"/>
        <w:rPr>
          <w:rFonts w:ascii="Arial" w:hAnsi="Arial" w:cs="Arial"/>
          <w:sz w:val="20"/>
          <w:szCs w:val="20"/>
        </w:rPr>
      </w:pPr>
      <w:r w:rsidRPr="005A6C59">
        <w:rPr>
          <w:rFonts w:ascii="Arial" w:hAnsi="Arial" w:cs="Arial"/>
          <w:sz w:val="20"/>
          <w:szCs w:val="20"/>
        </w:rPr>
        <w:t>subjekt, ki ga zastopam, ni ruski državljan ali fizična ali pravna oseba, subjekt ali organ s sedežem v Rusiji,</w:t>
      </w:r>
    </w:p>
    <w:p w14:paraId="75119D95" w14:textId="77777777" w:rsidR="0007601F" w:rsidRPr="005A6C59" w:rsidRDefault="0007601F" w:rsidP="0007601F">
      <w:pPr>
        <w:numPr>
          <w:ilvl w:val="0"/>
          <w:numId w:val="38"/>
        </w:numPr>
        <w:contextualSpacing/>
        <w:jc w:val="both"/>
        <w:rPr>
          <w:rFonts w:ascii="Arial" w:hAnsi="Arial" w:cs="Arial"/>
          <w:sz w:val="20"/>
          <w:szCs w:val="20"/>
        </w:rPr>
      </w:pPr>
      <w:r w:rsidRPr="005A6C59">
        <w:rPr>
          <w:rFonts w:ascii="Arial" w:hAnsi="Arial" w:cs="Arial"/>
          <w:sz w:val="20"/>
          <w:szCs w:val="20"/>
        </w:rPr>
        <w:t>subjekt, ki ga zastopam, ni pravna oseba, subjekt ali organ, katerega več kot 50-odstotni delež je v neposredni ali posredni lasti subjekta iz točke a) zgoraj;</w:t>
      </w:r>
    </w:p>
    <w:p w14:paraId="3FD751CB" w14:textId="77777777" w:rsidR="0007601F" w:rsidRPr="005A6C59" w:rsidRDefault="0007601F" w:rsidP="0007601F">
      <w:pPr>
        <w:numPr>
          <w:ilvl w:val="0"/>
          <w:numId w:val="38"/>
        </w:numPr>
        <w:contextualSpacing/>
        <w:jc w:val="both"/>
        <w:rPr>
          <w:rFonts w:ascii="Arial" w:hAnsi="Arial" w:cs="Arial"/>
          <w:sz w:val="20"/>
          <w:szCs w:val="20"/>
        </w:rPr>
      </w:pPr>
      <w:r w:rsidRPr="005A6C59">
        <w:rPr>
          <w:rFonts w:ascii="Arial" w:hAnsi="Arial" w:cs="Arial"/>
          <w:sz w:val="20"/>
          <w:szCs w:val="20"/>
        </w:rPr>
        <w:t>niti jaz niti subjekt, ki ga zastopam, nisva fizična ali pravna oseba, subjekt ali organ, ki deluje v imenu ali po navodilih subjekta iz točke a) ali b) zgoraj;</w:t>
      </w:r>
    </w:p>
    <w:p w14:paraId="4269AB8B" w14:textId="77777777" w:rsidR="0007601F" w:rsidRPr="005A6C59" w:rsidRDefault="0007601F" w:rsidP="0007601F">
      <w:pPr>
        <w:numPr>
          <w:ilvl w:val="0"/>
          <w:numId w:val="38"/>
        </w:numPr>
        <w:contextualSpacing/>
        <w:jc w:val="both"/>
        <w:rPr>
          <w:rFonts w:ascii="Arial" w:hAnsi="Arial" w:cs="Arial"/>
          <w:sz w:val="20"/>
          <w:szCs w:val="20"/>
        </w:rPr>
      </w:pPr>
      <w:r w:rsidRPr="005A6C59">
        <w:rPr>
          <w:rFonts w:ascii="Arial" w:hAnsi="Arial" w:cs="Arial"/>
          <w:sz w:val="20"/>
          <w:szCs w:val="20"/>
        </w:rPr>
        <w:t>ni udeležbe več kot 10 % ponudbene vrednosti podizvajalcev, dobaviteljev ali subjektov, katerih zmogljivosti subjekt, ki ga zastopam, uporablja, ki so subjekti, navedeni v točkah a) do c) zgoraj.</w:t>
      </w:r>
    </w:p>
    <w:p w14:paraId="6AE6C252" w14:textId="77777777" w:rsidR="0007601F" w:rsidRPr="005A6C59" w:rsidRDefault="0007601F" w:rsidP="0007601F">
      <w:pPr>
        <w:rPr>
          <w:rFonts w:ascii="Arial" w:hAnsi="Arial" w:cs="Arial"/>
          <w:sz w:val="20"/>
          <w:szCs w:val="20"/>
        </w:rPr>
      </w:pPr>
    </w:p>
    <w:p w14:paraId="31B9A0ED" w14:textId="77777777" w:rsidR="0007601F" w:rsidRPr="005A6C59" w:rsidRDefault="0007601F" w:rsidP="0007601F">
      <w:pPr>
        <w:rPr>
          <w:rFonts w:ascii="Arial" w:hAnsi="Arial" w:cs="Arial"/>
          <w:sz w:val="20"/>
          <w:szCs w:val="20"/>
        </w:rPr>
      </w:pPr>
    </w:p>
    <w:p w14:paraId="395F758C" w14:textId="77777777" w:rsidR="0007601F" w:rsidRPr="005A6C59" w:rsidRDefault="0007601F" w:rsidP="0007601F">
      <w:pPr>
        <w:rPr>
          <w:rFonts w:ascii="Arial" w:hAnsi="Arial" w:cs="Arial"/>
          <w:sz w:val="20"/>
          <w:szCs w:val="20"/>
        </w:rPr>
      </w:pPr>
    </w:p>
    <w:p w14:paraId="1E2D4059" w14:textId="77777777" w:rsidR="0007601F" w:rsidRPr="005A6C59" w:rsidRDefault="0007601F" w:rsidP="0007601F">
      <w:pPr>
        <w:rPr>
          <w:rFonts w:ascii="Arial" w:hAnsi="Arial" w:cs="Arial"/>
          <w:sz w:val="20"/>
          <w:szCs w:val="20"/>
        </w:rPr>
      </w:pPr>
    </w:p>
    <w:p w14:paraId="490A4A8F" w14:textId="77777777" w:rsidR="0007601F" w:rsidRPr="005A6C59" w:rsidRDefault="0007601F" w:rsidP="0007601F">
      <w:pPr>
        <w:rPr>
          <w:rFonts w:ascii="Arial" w:hAnsi="Arial" w:cs="Arial"/>
          <w:sz w:val="20"/>
          <w:szCs w:val="20"/>
        </w:rPr>
      </w:pPr>
    </w:p>
    <w:p w14:paraId="2ADB1A94" w14:textId="77777777" w:rsidR="0007601F" w:rsidRPr="0007601F" w:rsidRDefault="0007601F" w:rsidP="0007601F">
      <w:pPr>
        <w:shd w:val="clear" w:color="auto" w:fill="FFFFFF" w:themeFill="background1"/>
        <w:ind w:left="1001" w:firstLine="79"/>
        <w:rPr>
          <w:rFonts w:ascii="Arial" w:hAnsi="Arial" w:cs="Arial"/>
          <w:sz w:val="20"/>
          <w:szCs w:val="20"/>
          <w:shd w:val="clear" w:color="auto" w:fill="FFFFCC"/>
        </w:rPr>
      </w:pPr>
      <w:bookmarkStart w:id="469" w:name="_Hlk214447636"/>
      <w:r w:rsidRPr="0007601F">
        <w:rPr>
          <w:rFonts w:ascii="Arial" w:hAnsi="Arial" w:cs="Arial"/>
          <w:sz w:val="20"/>
          <w:szCs w:val="20"/>
          <w:shd w:val="clear" w:color="auto" w:fill="FFFFCC"/>
        </w:rPr>
        <w:t>Kraj in datum</w:t>
      </w:r>
      <w:r w:rsidRPr="0007601F">
        <w:rPr>
          <w:rFonts w:ascii="Arial" w:hAnsi="Arial" w:cs="Arial"/>
          <w:sz w:val="20"/>
          <w:szCs w:val="20"/>
        </w:rPr>
        <w:t>:</w:t>
      </w:r>
      <w:r w:rsidRPr="0007601F">
        <w:rPr>
          <w:rFonts w:ascii="Arial" w:hAnsi="Arial" w:cs="Arial"/>
          <w:sz w:val="20"/>
          <w:szCs w:val="20"/>
        </w:rPr>
        <w:tab/>
      </w:r>
      <w:r w:rsidRPr="0007601F">
        <w:rPr>
          <w:rFonts w:ascii="Arial" w:hAnsi="Arial" w:cs="Arial"/>
          <w:sz w:val="20"/>
          <w:szCs w:val="20"/>
        </w:rPr>
        <w:tab/>
      </w:r>
      <w:r w:rsidRPr="0007601F">
        <w:rPr>
          <w:rFonts w:ascii="Arial" w:hAnsi="Arial" w:cs="Arial"/>
          <w:sz w:val="20"/>
          <w:szCs w:val="20"/>
        </w:rPr>
        <w:tab/>
      </w:r>
      <w:r w:rsidRPr="0007601F">
        <w:rPr>
          <w:rFonts w:ascii="Arial" w:hAnsi="Arial" w:cs="Arial"/>
          <w:sz w:val="20"/>
          <w:szCs w:val="20"/>
        </w:rPr>
        <w:tab/>
      </w:r>
      <w:r w:rsidRPr="0007601F">
        <w:rPr>
          <w:rFonts w:ascii="Arial" w:hAnsi="Arial" w:cs="Arial"/>
          <w:sz w:val="20"/>
          <w:szCs w:val="20"/>
        </w:rPr>
        <w:tab/>
      </w:r>
      <w:r w:rsidRPr="0007601F">
        <w:rPr>
          <w:rFonts w:ascii="Arial" w:hAnsi="Arial" w:cs="Arial"/>
          <w:sz w:val="20"/>
          <w:szCs w:val="20"/>
          <w:shd w:val="clear" w:color="auto" w:fill="FFFFCC"/>
        </w:rPr>
        <w:t>Žig in podpis</w:t>
      </w:r>
    </w:p>
    <w:p w14:paraId="3297764F" w14:textId="77777777" w:rsidR="0007601F" w:rsidRPr="005A6C59" w:rsidRDefault="0007601F" w:rsidP="0007601F">
      <w:pPr>
        <w:shd w:val="clear" w:color="auto" w:fill="FFFFFF" w:themeFill="background1"/>
        <w:ind w:left="4984" w:firstLine="688"/>
        <w:rPr>
          <w:rFonts w:ascii="Arial" w:hAnsi="Arial" w:cs="Arial"/>
          <w:sz w:val="20"/>
          <w:szCs w:val="20"/>
        </w:rPr>
      </w:pPr>
      <w:r w:rsidRPr="0007601F">
        <w:rPr>
          <w:rFonts w:ascii="Arial" w:hAnsi="Arial" w:cs="Arial"/>
          <w:sz w:val="20"/>
          <w:szCs w:val="20"/>
          <w:shd w:val="clear" w:color="auto" w:fill="FFFFCC"/>
        </w:rPr>
        <w:t>(odgovorna oseba)</w:t>
      </w:r>
      <w:r w:rsidRPr="0007601F">
        <w:rPr>
          <w:rFonts w:ascii="Arial" w:hAnsi="Arial" w:cs="Arial"/>
          <w:sz w:val="20"/>
          <w:szCs w:val="20"/>
        </w:rPr>
        <w:t>:</w:t>
      </w:r>
      <w:bookmarkEnd w:id="469"/>
    </w:p>
    <w:p w14:paraId="77A286AB" w14:textId="77777777" w:rsidR="0007601F" w:rsidRPr="005A6C59" w:rsidRDefault="0007601F" w:rsidP="0007601F">
      <w:pPr>
        <w:shd w:val="clear" w:color="auto" w:fill="FFFFFF" w:themeFill="background1"/>
        <w:spacing w:after="160" w:line="276" w:lineRule="auto"/>
        <w:jc w:val="both"/>
        <w:rPr>
          <w:rFonts w:ascii="Arial" w:hAnsi="Arial" w:cs="Arial"/>
          <w:sz w:val="20"/>
          <w:szCs w:val="20"/>
        </w:rPr>
      </w:pPr>
    </w:p>
    <w:p w14:paraId="3C0679E7" w14:textId="77777777" w:rsidR="00FF3ABC" w:rsidRDefault="00FF3ABC" w:rsidP="0068755F">
      <w:pPr>
        <w:spacing w:after="160" w:line="276" w:lineRule="auto"/>
        <w:jc w:val="both"/>
        <w:rPr>
          <w:rFonts w:ascii="Arial" w:hAnsi="Arial" w:cs="Arial"/>
          <w:sz w:val="20"/>
          <w:szCs w:val="20"/>
        </w:rPr>
      </w:pPr>
    </w:p>
    <w:p w14:paraId="03CEB841" w14:textId="2C7F4665" w:rsidR="00F652E7" w:rsidRDefault="00F652E7" w:rsidP="0068755F">
      <w:pPr>
        <w:spacing w:after="160" w:line="276" w:lineRule="auto"/>
        <w:jc w:val="both"/>
        <w:rPr>
          <w:rFonts w:ascii="Arial" w:hAnsi="Arial" w:cs="Arial"/>
          <w:sz w:val="20"/>
          <w:szCs w:val="20"/>
        </w:rPr>
      </w:pPr>
    </w:p>
    <w:p w14:paraId="6011D665" w14:textId="078F1D60" w:rsidR="00B955C7" w:rsidRDefault="00B955C7" w:rsidP="00F844FB">
      <w:pPr>
        <w:pStyle w:val="Glava"/>
        <w:tabs>
          <w:tab w:val="clear" w:pos="4536"/>
          <w:tab w:val="clear" w:pos="9072"/>
        </w:tabs>
        <w:jc w:val="right"/>
        <w:rPr>
          <w:rFonts w:ascii="Arial" w:hAnsi="Arial" w:cs="Arial"/>
          <w:b/>
          <w:i/>
          <w:szCs w:val="20"/>
        </w:rPr>
      </w:pPr>
    </w:p>
    <w:p w14:paraId="4A608D95" w14:textId="77777777" w:rsidR="00A81144" w:rsidRDefault="00A81144" w:rsidP="00F844FB">
      <w:pPr>
        <w:pStyle w:val="Glava"/>
        <w:tabs>
          <w:tab w:val="clear" w:pos="4536"/>
          <w:tab w:val="clear" w:pos="9072"/>
        </w:tabs>
        <w:jc w:val="right"/>
        <w:rPr>
          <w:rFonts w:ascii="Arial" w:hAnsi="Arial" w:cs="Arial"/>
          <w:b/>
          <w:i/>
          <w:szCs w:val="20"/>
        </w:rPr>
      </w:pPr>
    </w:p>
    <w:p w14:paraId="0F5E577A" w14:textId="77777777" w:rsidR="00A81144" w:rsidRDefault="00A81144" w:rsidP="00F844FB">
      <w:pPr>
        <w:pStyle w:val="Glava"/>
        <w:tabs>
          <w:tab w:val="clear" w:pos="4536"/>
          <w:tab w:val="clear" w:pos="9072"/>
        </w:tabs>
        <w:jc w:val="right"/>
        <w:rPr>
          <w:rFonts w:ascii="Arial" w:hAnsi="Arial" w:cs="Arial"/>
          <w:b/>
          <w:i/>
          <w:szCs w:val="20"/>
        </w:rPr>
      </w:pPr>
    </w:p>
    <w:p w14:paraId="3123C8F4" w14:textId="77777777" w:rsidR="00A81144" w:rsidRDefault="00A81144" w:rsidP="00F844FB">
      <w:pPr>
        <w:pStyle w:val="Glava"/>
        <w:tabs>
          <w:tab w:val="clear" w:pos="4536"/>
          <w:tab w:val="clear" w:pos="9072"/>
        </w:tabs>
        <w:jc w:val="right"/>
        <w:rPr>
          <w:rFonts w:ascii="Arial" w:hAnsi="Arial" w:cs="Arial"/>
          <w:b/>
          <w:i/>
          <w:szCs w:val="20"/>
        </w:rPr>
      </w:pPr>
    </w:p>
    <w:p w14:paraId="56B11B23" w14:textId="77777777" w:rsidR="00A81144" w:rsidRPr="00E92154" w:rsidRDefault="00A81144" w:rsidP="00E92154">
      <w:pPr>
        <w:pStyle w:val="Naslov2"/>
        <w:jc w:val="right"/>
        <w:rPr>
          <w:i w:val="0"/>
          <w:iCs w:val="0"/>
          <w:sz w:val="20"/>
          <w:szCs w:val="20"/>
        </w:rPr>
      </w:pPr>
      <w:bookmarkStart w:id="470" w:name="_Toc231904381"/>
      <w:r w:rsidRPr="00E92154">
        <w:rPr>
          <w:i w:val="0"/>
          <w:iCs w:val="0"/>
          <w:sz w:val="20"/>
          <w:szCs w:val="20"/>
        </w:rPr>
        <w:lastRenderedPageBreak/>
        <w:t>PRILOGA 1</w:t>
      </w:r>
      <w:bookmarkEnd w:id="470"/>
    </w:p>
    <w:p w14:paraId="636AE501" w14:textId="77777777" w:rsidR="00A81144" w:rsidRDefault="00A81144" w:rsidP="00A81144">
      <w:pPr>
        <w:spacing w:after="160" w:line="276" w:lineRule="auto"/>
        <w:jc w:val="right"/>
        <w:rPr>
          <w:rFonts w:ascii="Arial" w:hAnsi="Arial" w:cs="Arial"/>
          <w:b/>
          <w:sz w:val="20"/>
          <w:szCs w:val="20"/>
        </w:rPr>
      </w:pPr>
    </w:p>
    <w:p w14:paraId="16E048A8" w14:textId="77777777" w:rsidR="00A81144" w:rsidRDefault="00A81144" w:rsidP="00A81144">
      <w:pPr>
        <w:spacing w:after="160" w:line="276" w:lineRule="auto"/>
        <w:rPr>
          <w:rFonts w:ascii="Arial" w:hAnsi="Arial" w:cs="Arial"/>
          <w:b/>
          <w:sz w:val="20"/>
          <w:szCs w:val="20"/>
        </w:rPr>
      </w:pPr>
      <w:r>
        <w:rPr>
          <w:rFonts w:ascii="Arial" w:hAnsi="Arial" w:cs="Arial"/>
          <w:b/>
          <w:sz w:val="20"/>
          <w:szCs w:val="20"/>
        </w:rPr>
        <w:t>OKVIRNE KOLIČINE PO NAROČNIKIH IN LOKACIJAH</w:t>
      </w:r>
    </w:p>
    <w:p w14:paraId="5E120A7A" w14:textId="77777777" w:rsidR="00A81144" w:rsidRDefault="00A81144" w:rsidP="00A81144">
      <w:pPr>
        <w:spacing w:after="160" w:line="276" w:lineRule="auto"/>
        <w:rPr>
          <w:rFonts w:ascii="Arial" w:hAnsi="Arial" w:cs="Arial"/>
          <w:b/>
          <w:sz w:val="20"/>
          <w:szCs w:val="20"/>
        </w:rPr>
      </w:pPr>
      <w:r>
        <w:rPr>
          <w:rFonts w:ascii="Arial" w:hAnsi="Arial" w:cs="Arial"/>
          <w:b/>
          <w:sz w:val="20"/>
          <w:szCs w:val="20"/>
        </w:rPr>
        <w:t>Slovenske železnice, d.o.o.:</w:t>
      </w:r>
    </w:p>
    <w:tbl>
      <w:tblPr>
        <w:tblStyle w:val="Tabelamrea"/>
        <w:tblW w:w="0" w:type="auto"/>
        <w:tblLook w:val="04A0" w:firstRow="1" w:lastRow="0" w:firstColumn="1" w:lastColumn="0" w:noHBand="0" w:noVBand="1"/>
      </w:tblPr>
      <w:tblGrid>
        <w:gridCol w:w="3964"/>
        <w:gridCol w:w="1843"/>
      </w:tblGrid>
      <w:tr w:rsidR="00A81144" w14:paraId="596B7FDC" w14:textId="77777777">
        <w:trPr>
          <w:trHeight w:val="561"/>
        </w:trPr>
        <w:tc>
          <w:tcPr>
            <w:tcW w:w="3964" w:type="dxa"/>
            <w:tcBorders>
              <w:top w:val="single" w:sz="4" w:space="0" w:color="auto"/>
              <w:left w:val="single" w:sz="4" w:space="0" w:color="auto"/>
              <w:bottom w:val="single" w:sz="4" w:space="0" w:color="auto"/>
              <w:right w:val="single" w:sz="4" w:space="0" w:color="auto"/>
            </w:tcBorders>
            <w:hideMark/>
          </w:tcPr>
          <w:p w14:paraId="7528E114" w14:textId="77777777" w:rsidR="00A81144" w:rsidRDefault="00A81144">
            <w:pPr>
              <w:spacing w:after="160" w:line="276" w:lineRule="auto"/>
              <w:rPr>
                <w:rFonts w:ascii="Arial" w:hAnsi="Arial" w:cs="Arial"/>
                <w:b/>
                <w:sz w:val="20"/>
                <w:szCs w:val="20"/>
              </w:rPr>
            </w:pPr>
            <w:bookmarkStart w:id="471" w:name="_Hlk128483131"/>
            <w:r>
              <w:rPr>
                <w:rFonts w:ascii="Arial" w:hAnsi="Arial" w:cs="Arial"/>
                <w:b/>
                <w:sz w:val="20"/>
                <w:szCs w:val="20"/>
              </w:rPr>
              <w:t>Lokacija</w:t>
            </w:r>
          </w:p>
        </w:tc>
        <w:tc>
          <w:tcPr>
            <w:tcW w:w="1843" w:type="dxa"/>
            <w:tcBorders>
              <w:top w:val="single" w:sz="4" w:space="0" w:color="auto"/>
              <w:left w:val="single" w:sz="4" w:space="0" w:color="auto"/>
              <w:bottom w:val="single" w:sz="4" w:space="0" w:color="auto"/>
              <w:right w:val="single" w:sz="4" w:space="0" w:color="auto"/>
            </w:tcBorders>
            <w:hideMark/>
          </w:tcPr>
          <w:p w14:paraId="3C4FB8A6" w14:textId="77777777" w:rsidR="00A81144" w:rsidRDefault="00A81144">
            <w:pPr>
              <w:spacing w:after="160" w:line="276" w:lineRule="auto"/>
              <w:rPr>
                <w:rFonts w:ascii="Arial" w:hAnsi="Arial" w:cs="Arial"/>
                <w:b/>
                <w:sz w:val="20"/>
                <w:szCs w:val="20"/>
              </w:rPr>
            </w:pPr>
            <w:r>
              <w:rPr>
                <w:rFonts w:ascii="Arial" w:hAnsi="Arial" w:cs="Arial"/>
                <w:b/>
                <w:sz w:val="20"/>
                <w:szCs w:val="20"/>
              </w:rPr>
              <w:t>Okvirna triletna količina v l</w:t>
            </w:r>
          </w:p>
        </w:tc>
      </w:tr>
      <w:tr w:rsidR="00A81144" w14:paraId="2B368CD9" w14:textId="77777777">
        <w:trPr>
          <w:trHeight w:val="274"/>
        </w:trPr>
        <w:tc>
          <w:tcPr>
            <w:tcW w:w="3964" w:type="dxa"/>
            <w:tcBorders>
              <w:top w:val="single" w:sz="4" w:space="0" w:color="auto"/>
              <w:left w:val="single" w:sz="4" w:space="0" w:color="auto"/>
              <w:bottom w:val="single" w:sz="4" w:space="0" w:color="auto"/>
              <w:right w:val="single" w:sz="4" w:space="0" w:color="auto"/>
            </w:tcBorders>
            <w:hideMark/>
          </w:tcPr>
          <w:p w14:paraId="0C1506AC" w14:textId="77777777" w:rsidR="00A81144" w:rsidRDefault="00A81144">
            <w:pPr>
              <w:spacing w:after="160" w:line="276" w:lineRule="auto"/>
              <w:rPr>
                <w:rFonts w:ascii="Arial" w:hAnsi="Arial" w:cs="Arial"/>
                <w:sz w:val="20"/>
                <w:szCs w:val="20"/>
              </w:rPr>
            </w:pPr>
            <w:r>
              <w:rPr>
                <w:rFonts w:ascii="Arial" w:hAnsi="Arial" w:cs="Arial"/>
                <w:sz w:val="20"/>
                <w:szCs w:val="20"/>
              </w:rPr>
              <w:t>Železniški muzej, Parmova 35, Ljubljana</w:t>
            </w:r>
          </w:p>
        </w:tc>
        <w:tc>
          <w:tcPr>
            <w:tcW w:w="1843" w:type="dxa"/>
            <w:tcBorders>
              <w:top w:val="single" w:sz="4" w:space="0" w:color="auto"/>
              <w:left w:val="single" w:sz="4" w:space="0" w:color="auto"/>
              <w:bottom w:val="single" w:sz="4" w:space="0" w:color="auto"/>
              <w:right w:val="single" w:sz="4" w:space="0" w:color="auto"/>
            </w:tcBorders>
            <w:hideMark/>
          </w:tcPr>
          <w:p w14:paraId="1DADAF9B" w14:textId="204CE246" w:rsidR="00A81144" w:rsidRDefault="00A81144">
            <w:pPr>
              <w:spacing w:after="160" w:line="276" w:lineRule="auto"/>
              <w:rPr>
                <w:rFonts w:ascii="Arial" w:hAnsi="Arial" w:cs="Arial"/>
                <w:sz w:val="20"/>
                <w:szCs w:val="20"/>
              </w:rPr>
            </w:pPr>
            <w:r>
              <w:rPr>
                <w:rFonts w:ascii="Arial" w:hAnsi="Arial" w:cs="Arial"/>
                <w:sz w:val="20"/>
                <w:szCs w:val="20"/>
              </w:rPr>
              <w:t>5</w:t>
            </w:r>
            <w:r w:rsidR="00CD647E">
              <w:rPr>
                <w:rFonts w:ascii="Arial" w:hAnsi="Arial" w:cs="Arial"/>
                <w:sz w:val="20"/>
                <w:szCs w:val="20"/>
              </w:rPr>
              <w:t>7</w:t>
            </w:r>
            <w:r>
              <w:rPr>
                <w:rFonts w:ascii="Arial" w:hAnsi="Arial" w:cs="Arial"/>
                <w:sz w:val="20"/>
                <w:szCs w:val="20"/>
              </w:rPr>
              <w:t>.</w:t>
            </w:r>
            <w:r w:rsidR="00CD647E">
              <w:rPr>
                <w:rFonts w:ascii="Arial" w:hAnsi="Arial" w:cs="Arial"/>
                <w:sz w:val="20"/>
                <w:szCs w:val="20"/>
              </w:rPr>
              <w:t>000</w:t>
            </w:r>
          </w:p>
        </w:tc>
      </w:tr>
      <w:bookmarkEnd w:id="471"/>
    </w:tbl>
    <w:p w14:paraId="66C63BDE" w14:textId="77777777" w:rsidR="00A81144" w:rsidRDefault="00A81144" w:rsidP="00A81144">
      <w:pPr>
        <w:spacing w:after="160" w:line="276" w:lineRule="auto"/>
        <w:rPr>
          <w:rFonts w:ascii="Arial" w:hAnsi="Arial" w:cs="Arial"/>
          <w:b/>
          <w:sz w:val="20"/>
          <w:szCs w:val="20"/>
        </w:rPr>
      </w:pPr>
    </w:p>
    <w:p w14:paraId="5DF3A816" w14:textId="77777777" w:rsidR="00A81144" w:rsidRDefault="00A81144" w:rsidP="00A81144">
      <w:pPr>
        <w:spacing w:after="160" w:line="276" w:lineRule="auto"/>
        <w:rPr>
          <w:rFonts w:ascii="Arial" w:hAnsi="Arial" w:cs="Arial"/>
          <w:b/>
          <w:sz w:val="20"/>
          <w:szCs w:val="20"/>
        </w:rPr>
      </w:pPr>
      <w:r>
        <w:rPr>
          <w:rFonts w:ascii="Arial" w:hAnsi="Arial" w:cs="Arial"/>
          <w:b/>
          <w:sz w:val="20"/>
          <w:szCs w:val="20"/>
        </w:rPr>
        <w:t>SŽ – Infrastruktura, d.o.o.:</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6"/>
        <w:gridCol w:w="3260"/>
        <w:gridCol w:w="1560"/>
      </w:tblGrid>
      <w:tr w:rsidR="00A81144" w14:paraId="2942C4BE" w14:textId="77777777">
        <w:trPr>
          <w:trHeight w:val="600"/>
        </w:trPr>
        <w:tc>
          <w:tcPr>
            <w:tcW w:w="4106" w:type="dxa"/>
            <w:tcBorders>
              <w:top w:val="single" w:sz="4" w:space="0" w:color="auto"/>
              <w:left w:val="single" w:sz="4" w:space="0" w:color="auto"/>
              <w:bottom w:val="single" w:sz="4" w:space="0" w:color="auto"/>
              <w:right w:val="single" w:sz="4" w:space="0" w:color="auto"/>
            </w:tcBorders>
            <w:vAlign w:val="center"/>
            <w:hideMark/>
          </w:tcPr>
          <w:p w14:paraId="6784382B" w14:textId="77777777" w:rsidR="00A81144" w:rsidRPr="006A5C72" w:rsidRDefault="00A81144">
            <w:pPr>
              <w:rPr>
                <w:rFonts w:ascii="Arial" w:hAnsi="Arial" w:cs="Arial"/>
                <w:b/>
                <w:bCs/>
                <w:color w:val="000000"/>
                <w:sz w:val="20"/>
                <w:szCs w:val="20"/>
              </w:rPr>
            </w:pPr>
            <w:r w:rsidRPr="006A5C72">
              <w:rPr>
                <w:rFonts w:ascii="Arial" w:hAnsi="Arial" w:cs="Arial"/>
                <w:b/>
                <w:bCs/>
                <w:color w:val="000000"/>
                <w:sz w:val="20"/>
                <w:szCs w:val="20"/>
              </w:rPr>
              <w:t>Lokacija</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566BC434" w14:textId="77777777" w:rsidR="00A81144" w:rsidRPr="006A5C72" w:rsidRDefault="00A81144">
            <w:pPr>
              <w:rPr>
                <w:rFonts w:ascii="Arial" w:hAnsi="Arial" w:cs="Arial"/>
                <w:b/>
                <w:bCs/>
                <w:color w:val="000000"/>
                <w:sz w:val="20"/>
                <w:szCs w:val="20"/>
              </w:rPr>
            </w:pPr>
            <w:r w:rsidRPr="006A5C72">
              <w:rPr>
                <w:rFonts w:ascii="Arial" w:hAnsi="Arial" w:cs="Arial"/>
                <w:b/>
                <w:bCs/>
                <w:color w:val="000000"/>
                <w:sz w:val="20"/>
                <w:szCs w:val="20"/>
              </w:rPr>
              <w:t>Naslov</w:t>
            </w:r>
          </w:p>
        </w:tc>
        <w:tc>
          <w:tcPr>
            <w:tcW w:w="1560" w:type="dxa"/>
            <w:tcBorders>
              <w:top w:val="single" w:sz="4" w:space="0" w:color="auto"/>
              <w:left w:val="single" w:sz="4" w:space="0" w:color="auto"/>
              <w:bottom w:val="single" w:sz="4" w:space="0" w:color="auto"/>
              <w:right w:val="single" w:sz="4" w:space="0" w:color="auto"/>
            </w:tcBorders>
            <w:vAlign w:val="bottom"/>
            <w:hideMark/>
          </w:tcPr>
          <w:p w14:paraId="7F52DF05" w14:textId="77777777" w:rsidR="00A81144" w:rsidRPr="006A5C72" w:rsidRDefault="00A81144">
            <w:pPr>
              <w:rPr>
                <w:rFonts w:ascii="Arial" w:hAnsi="Arial" w:cs="Arial"/>
                <w:color w:val="000000"/>
                <w:sz w:val="20"/>
                <w:szCs w:val="20"/>
              </w:rPr>
            </w:pPr>
            <w:r w:rsidRPr="006A5C72">
              <w:rPr>
                <w:rFonts w:ascii="Arial" w:hAnsi="Arial" w:cs="Arial"/>
                <w:b/>
                <w:sz w:val="20"/>
                <w:szCs w:val="20"/>
              </w:rPr>
              <w:t>Okvirna triletna količina v l</w:t>
            </w:r>
          </w:p>
        </w:tc>
      </w:tr>
      <w:tr w:rsidR="002C0F0B" w:rsidRPr="002C0F0B" w14:paraId="26788E2D"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018285AB" w14:textId="45EEA15F"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postaja Zidani Most</w:t>
            </w:r>
          </w:p>
        </w:tc>
        <w:tc>
          <w:tcPr>
            <w:tcW w:w="3260" w:type="dxa"/>
            <w:tcBorders>
              <w:top w:val="single" w:sz="4" w:space="0" w:color="auto"/>
              <w:left w:val="single" w:sz="4" w:space="0" w:color="auto"/>
              <w:bottom w:val="single" w:sz="4" w:space="0" w:color="auto"/>
              <w:right w:val="single" w:sz="4" w:space="0" w:color="auto"/>
            </w:tcBorders>
            <w:noWrap/>
            <w:vAlign w:val="bottom"/>
          </w:tcPr>
          <w:p w14:paraId="074EA008" w14:textId="442A7FE7" w:rsidR="002C0F0B" w:rsidRPr="006A5C72" w:rsidRDefault="002C0F0B" w:rsidP="002C0F0B">
            <w:pPr>
              <w:rPr>
                <w:rFonts w:ascii="Arial" w:hAnsi="Arial" w:cs="Arial"/>
                <w:color w:val="000000"/>
                <w:sz w:val="20"/>
                <w:szCs w:val="20"/>
              </w:rPr>
            </w:pPr>
            <w:r w:rsidRPr="006A5C72">
              <w:rPr>
                <w:rFonts w:ascii="Arial" w:hAnsi="Arial" w:cs="Arial"/>
                <w:sz w:val="20"/>
                <w:szCs w:val="20"/>
              </w:rPr>
              <w:t>Zidani Most 3, Zidani Most</w:t>
            </w:r>
          </w:p>
        </w:tc>
        <w:tc>
          <w:tcPr>
            <w:tcW w:w="1560" w:type="dxa"/>
            <w:tcBorders>
              <w:top w:val="single" w:sz="4" w:space="0" w:color="auto"/>
              <w:left w:val="single" w:sz="4" w:space="0" w:color="auto"/>
              <w:bottom w:val="single" w:sz="4" w:space="0" w:color="auto"/>
              <w:right w:val="single" w:sz="4" w:space="0" w:color="auto"/>
            </w:tcBorders>
            <w:noWrap/>
            <w:vAlign w:val="center"/>
          </w:tcPr>
          <w:p w14:paraId="6E5DFB24" w14:textId="538E3157"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105.000</w:t>
            </w:r>
          </w:p>
        </w:tc>
      </w:tr>
      <w:tr w:rsidR="002C0F0B" w:rsidRPr="002C0F0B" w14:paraId="1EE5ACD3"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79F31A67" w14:textId="6EB19D3D"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postaja Dravograd</w:t>
            </w:r>
          </w:p>
        </w:tc>
        <w:tc>
          <w:tcPr>
            <w:tcW w:w="3260" w:type="dxa"/>
            <w:tcBorders>
              <w:top w:val="single" w:sz="4" w:space="0" w:color="auto"/>
              <w:left w:val="single" w:sz="4" w:space="0" w:color="auto"/>
              <w:bottom w:val="single" w:sz="4" w:space="0" w:color="auto"/>
              <w:right w:val="single" w:sz="4" w:space="0" w:color="auto"/>
            </w:tcBorders>
            <w:noWrap/>
            <w:vAlign w:val="bottom"/>
          </w:tcPr>
          <w:p w14:paraId="7E48DB3F" w14:textId="62344D25" w:rsidR="002C0F0B" w:rsidRPr="006A5C72" w:rsidRDefault="002C0F0B" w:rsidP="002C0F0B">
            <w:pPr>
              <w:rPr>
                <w:rFonts w:ascii="Arial" w:hAnsi="Arial" w:cs="Arial"/>
                <w:color w:val="000000"/>
                <w:sz w:val="20"/>
                <w:szCs w:val="20"/>
              </w:rPr>
            </w:pPr>
            <w:r w:rsidRPr="006A5C72">
              <w:rPr>
                <w:rFonts w:ascii="Arial" w:hAnsi="Arial" w:cs="Arial"/>
                <w:sz w:val="20"/>
                <w:szCs w:val="20"/>
              </w:rPr>
              <w:t>Meža 2, Dravograd</w:t>
            </w:r>
          </w:p>
        </w:tc>
        <w:tc>
          <w:tcPr>
            <w:tcW w:w="1560" w:type="dxa"/>
            <w:tcBorders>
              <w:top w:val="single" w:sz="4" w:space="0" w:color="auto"/>
              <w:left w:val="single" w:sz="4" w:space="0" w:color="auto"/>
              <w:bottom w:val="single" w:sz="4" w:space="0" w:color="auto"/>
              <w:right w:val="single" w:sz="4" w:space="0" w:color="auto"/>
            </w:tcBorders>
            <w:noWrap/>
            <w:vAlign w:val="center"/>
          </w:tcPr>
          <w:p w14:paraId="4C100D93" w14:textId="7283EEFE"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33.000</w:t>
            </w:r>
          </w:p>
        </w:tc>
      </w:tr>
      <w:tr w:rsidR="002C0F0B" w:rsidRPr="002C0F0B" w14:paraId="5D69B0B2"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6C23EE1F" w14:textId="2EEA244C"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postaja Prevalje</w:t>
            </w:r>
          </w:p>
        </w:tc>
        <w:tc>
          <w:tcPr>
            <w:tcW w:w="3260" w:type="dxa"/>
            <w:tcBorders>
              <w:top w:val="single" w:sz="4" w:space="0" w:color="auto"/>
              <w:left w:val="single" w:sz="4" w:space="0" w:color="auto"/>
              <w:bottom w:val="single" w:sz="4" w:space="0" w:color="auto"/>
              <w:right w:val="single" w:sz="4" w:space="0" w:color="auto"/>
            </w:tcBorders>
            <w:noWrap/>
            <w:vAlign w:val="bottom"/>
          </w:tcPr>
          <w:p w14:paraId="39730270" w14:textId="0B80639B" w:rsidR="002C0F0B" w:rsidRPr="006A5C72" w:rsidRDefault="002C0F0B" w:rsidP="002C0F0B">
            <w:pPr>
              <w:rPr>
                <w:rFonts w:ascii="Arial" w:hAnsi="Arial" w:cs="Arial"/>
                <w:color w:val="000000"/>
                <w:sz w:val="20"/>
                <w:szCs w:val="20"/>
              </w:rPr>
            </w:pPr>
            <w:r w:rsidRPr="006A5C72">
              <w:rPr>
                <w:rFonts w:ascii="Arial" w:hAnsi="Arial" w:cs="Arial"/>
                <w:sz w:val="20"/>
                <w:szCs w:val="20"/>
              </w:rPr>
              <w:t>Pri postaji 12, Prevalje</w:t>
            </w:r>
          </w:p>
        </w:tc>
        <w:tc>
          <w:tcPr>
            <w:tcW w:w="1560" w:type="dxa"/>
            <w:tcBorders>
              <w:top w:val="single" w:sz="4" w:space="0" w:color="auto"/>
              <w:left w:val="single" w:sz="4" w:space="0" w:color="auto"/>
              <w:bottom w:val="single" w:sz="4" w:space="0" w:color="auto"/>
              <w:right w:val="single" w:sz="4" w:space="0" w:color="auto"/>
            </w:tcBorders>
            <w:noWrap/>
            <w:vAlign w:val="center"/>
          </w:tcPr>
          <w:p w14:paraId="0C31612D" w14:textId="718BDCC2"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36.000</w:t>
            </w:r>
          </w:p>
        </w:tc>
      </w:tr>
      <w:tr w:rsidR="002C0F0B" w:rsidRPr="002C0F0B" w14:paraId="1A87F630"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3AAC8317" w14:textId="677F4A41"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postaja Pragersko</w:t>
            </w:r>
          </w:p>
        </w:tc>
        <w:tc>
          <w:tcPr>
            <w:tcW w:w="3260" w:type="dxa"/>
            <w:tcBorders>
              <w:top w:val="single" w:sz="4" w:space="0" w:color="auto"/>
              <w:left w:val="single" w:sz="4" w:space="0" w:color="auto"/>
              <w:bottom w:val="single" w:sz="4" w:space="0" w:color="auto"/>
              <w:right w:val="single" w:sz="4" w:space="0" w:color="auto"/>
            </w:tcBorders>
            <w:noWrap/>
            <w:vAlign w:val="bottom"/>
          </w:tcPr>
          <w:p w14:paraId="072DEED0" w14:textId="5779EFA6" w:rsidR="002C0F0B" w:rsidRPr="006A5C72" w:rsidRDefault="002C0F0B" w:rsidP="002C0F0B">
            <w:pPr>
              <w:rPr>
                <w:rFonts w:ascii="Arial" w:hAnsi="Arial" w:cs="Arial"/>
                <w:color w:val="000000"/>
                <w:sz w:val="20"/>
                <w:szCs w:val="20"/>
              </w:rPr>
            </w:pPr>
            <w:r w:rsidRPr="006A5C72">
              <w:rPr>
                <w:rFonts w:ascii="Arial" w:hAnsi="Arial" w:cs="Arial"/>
                <w:sz w:val="20"/>
                <w:szCs w:val="20"/>
              </w:rPr>
              <w:t xml:space="preserve">Kolodvorska ulica 6, Pragersko </w:t>
            </w:r>
          </w:p>
        </w:tc>
        <w:tc>
          <w:tcPr>
            <w:tcW w:w="1560" w:type="dxa"/>
            <w:tcBorders>
              <w:top w:val="single" w:sz="4" w:space="0" w:color="auto"/>
              <w:left w:val="single" w:sz="4" w:space="0" w:color="auto"/>
              <w:bottom w:val="single" w:sz="4" w:space="0" w:color="auto"/>
              <w:right w:val="single" w:sz="4" w:space="0" w:color="auto"/>
            </w:tcBorders>
            <w:noWrap/>
            <w:vAlign w:val="center"/>
          </w:tcPr>
          <w:p w14:paraId="082F52CB" w14:textId="40A57595"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9.000</w:t>
            </w:r>
          </w:p>
        </w:tc>
      </w:tr>
      <w:tr w:rsidR="002C0F0B" w:rsidRPr="002C0F0B" w14:paraId="0E76EFD0"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6CFC4B01" w14:textId="195086DE"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postaja Maribor Tezno -jug</w:t>
            </w:r>
          </w:p>
        </w:tc>
        <w:tc>
          <w:tcPr>
            <w:tcW w:w="3260" w:type="dxa"/>
            <w:tcBorders>
              <w:top w:val="single" w:sz="4" w:space="0" w:color="auto"/>
              <w:left w:val="single" w:sz="4" w:space="0" w:color="auto"/>
              <w:bottom w:val="single" w:sz="4" w:space="0" w:color="auto"/>
              <w:right w:val="single" w:sz="4" w:space="0" w:color="auto"/>
            </w:tcBorders>
            <w:noWrap/>
            <w:vAlign w:val="bottom"/>
          </w:tcPr>
          <w:p w14:paraId="25D64EB7" w14:textId="7BEB91F0" w:rsidR="002C0F0B" w:rsidRPr="006A5C72" w:rsidRDefault="002C0F0B" w:rsidP="002C0F0B">
            <w:pPr>
              <w:rPr>
                <w:rFonts w:ascii="Arial" w:hAnsi="Arial" w:cs="Arial"/>
                <w:color w:val="000000"/>
                <w:sz w:val="20"/>
                <w:szCs w:val="20"/>
              </w:rPr>
            </w:pPr>
            <w:r w:rsidRPr="006A5C72">
              <w:rPr>
                <w:rFonts w:ascii="Arial" w:hAnsi="Arial" w:cs="Arial"/>
                <w:sz w:val="20"/>
                <w:szCs w:val="20"/>
              </w:rPr>
              <w:t>brez naslova</w:t>
            </w:r>
          </w:p>
        </w:tc>
        <w:tc>
          <w:tcPr>
            <w:tcW w:w="1560" w:type="dxa"/>
            <w:tcBorders>
              <w:top w:val="single" w:sz="4" w:space="0" w:color="auto"/>
              <w:left w:val="single" w:sz="4" w:space="0" w:color="auto"/>
              <w:bottom w:val="single" w:sz="4" w:space="0" w:color="auto"/>
              <w:right w:val="single" w:sz="4" w:space="0" w:color="auto"/>
            </w:tcBorders>
            <w:noWrap/>
            <w:vAlign w:val="center"/>
          </w:tcPr>
          <w:p w14:paraId="299684F2" w14:textId="622DE611"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21.000</w:t>
            </w:r>
          </w:p>
        </w:tc>
      </w:tr>
      <w:tr w:rsidR="002C0F0B" w:rsidRPr="002C0F0B" w14:paraId="4DB15A2F"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03DAC560" w14:textId="4152B1AA"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postaja Ptuj</w:t>
            </w:r>
          </w:p>
        </w:tc>
        <w:tc>
          <w:tcPr>
            <w:tcW w:w="3260" w:type="dxa"/>
            <w:tcBorders>
              <w:top w:val="single" w:sz="4" w:space="0" w:color="auto"/>
              <w:left w:val="single" w:sz="4" w:space="0" w:color="auto"/>
              <w:bottom w:val="single" w:sz="4" w:space="0" w:color="auto"/>
              <w:right w:val="single" w:sz="4" w:space="0" w:color="auto"/>
            </w:tcBorders>
            <w:noWrap/>
            <w:vAlign w:val="bottom"/>
          </w:tcPr>
          <w:p w14:paraId="7AD299EF" w14:textId="174A8DD7" w:rsidR="002C0F0B" w:rsidRPr="006A5C72" w:rsidRDefault="002C0F0B" w:rsidP="002C0F0B">
            <w:pPr>
              <w:rPr>
                <w:rFonts w:ascii="Arial" w:hAnsi="Arial" w:cs="Arial"/>
                <w:color w:val="000000"/>
                <w:sz w:val="20"/>
                <w:szCs w:val="20"/>
              </w:rPr>
            </w:pPr>
            <w:r w:rsidRPr="006A5C72">
              <w:rPr>
                <w:rFonts w:ascii="Arial" w:hAnsi="Arial" w:cs="Arial"/>
                <w:sz w:val="20"/>
                <w:szCs w:val="20"/>
              </w:rPr>
              <w:t>Osojnikova cesta 2, Ptuj</w:t>
            </w:r>
          </w:p>
        </w:tc>
        <w:tc>
          <w:tcPr>
            <w:tcW w:w="1560" w:type="dxa"/>
            <w:tcBorders>
              <w:top w:val="single" w:sz="4" w:space="0" w:color="auto"/>
              <w:left w:val="single" w:sz="4" w:space="0" w:color="auto"/>
              <w:bottom w:val="single" w:sz="4" w:space="0" w:color="auto"/>
              <w:right w:val="single" w:sz="4" w:space="0" w:color="auto"/>
            </w:tcBorders>
            <w:noWrap/>
            <w:vAlign w:val="center"/>
          </w:tcPr>
          <w:p w14:paraId="7C687083" w14:textId="5089369C"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18.000</w:t>
            </w:r>
          </w:p>
        </w:tc>
      </w:tr>
      <w:tr w:rsidR="002C0F0B" w:rsidRPr="002C0F0B" w14:paraId="768B4C08"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27DD9C03" w14:textId="1C769762"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postaja Hodoš</w:t>
            </w:r>
          </w:p>
        </w:tc>
        <w:tc>
          <w:tcPr>
            <w:tcW w:w="3260" w:type="dxa"/>
            <w:tcBorders>
              <w:top w:val="single" w:sz="4" w:space="0" w:color="auto"/>
              <w:left w:val="single" w:sz="4" w:space="0" w:color="auto"/>
              <w:bottom w:val="single" w:sz="4" w:space="0" w:color="auto"/>
              <w:right w:val="single" w:sz="4" w:space="0" w:color="auto"/>
            </w:tcBorders>
            <w:noWrap/>
            <w:vAlign w:val="bottom"/>
          </w:tcPr>
          <w:p w14:paraId="7BB6D7E2" w14:textId="22302914" w:rsidR="002C0F0B" w:rsidRPr="006A5C72" w:rsidRDefault="002C0F0B" w:rsidP="002C0F0B">
            <w:pPr>
              <w:rPr>
                <w:rFonts w:ascii="Arial" w:hAnsi="Arial" w:cs="Arial"/>
                <w:color w:val="000000"/>
                <w:sz w:val="20"/>
                <w:szCs w:val="20"/>
              </w:rPr>
            </w:pPr>
            <w:r w:rsidRPr="006A5C72">
              <w:rPr>
                <w:rFonts w:ascii="Arial" w:hAnsi="Arial" w:cs="Arial"/>
                <w:sz w:val="20"/>
                <w:szCs w:val="20"/>
              </w:rPr>
              <w:t>Hodoš b.n.</w:t>
            </w:r>
          </w:p>
        </w:tc>
        <w:tc>
          <w:tcPr>
            <w:tcW w:w="1560" w:type="dxa"/>
            <w:tcBorders>
              <w:top w:val="single" w:sz="4" w:space="0" w:color="auto"/>
              <w:left w:val="single" w:sz="4" w:space="0" w:color="auto"/>
              <w:bottom w:val="single" w:sz="4" w:space="0" w:color="auto"/>
              <w:right w:val="single" w:sz="4" w:space="0" w:color="auto"/>
            </w:tcBorders>
            <w:noWrap/>
            <w:vAlign w:val="center"/>
          </w:tcPr>
          <w:p w14:paraId="3084ED2B" w14:textId="2AC1084A"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72.000</w:t>
            </w:r>
          </w:p>
        </w:tc>
      </w:tr>
      <w:tr w:rsidR="002C0F0B" w:rsidRPr="002C0F0B" w14:paraId="667A8ABD"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center"/>
          </w:tcPr>
          <w:p w14:paraId="58F0BEB3" w14:textId="0C9A4F2A"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postaja Šentilj</w:t>
            </w:r>
          </w:p>
        </w:tc>
        <w:tc>
          <w:tcPr>
            <w:tcW w:w="3260" w:type="dxa"/>
            <w:tcBorders>
              <w:top w:val="single" w:sz="4" w:space="0" w:color="auto"/>
              <w:left w:val="single" w:sz="4" w:space="0" w:color="auto"/>
              <w:bottom w:val="single" w:sz="4" w:space="0" w:color="auto"/>
              <w:right w:val="single" w:sz="4" w:space="0" w:color="auto"/>
            </w:tcBorders>
            <w:noWrap/>
            <w:vAlign w:val="center"/>
          </w:tcPr>
          <w:p w14:paraId="26D0B32B" w14:textId="2CA4B20B" w:rsidR="002C0F0B" w:rsidRPr="006A5C72" w:rsidRDefault="002C0F0B" w:rsidP="002C0F0B">
            <w:pPr>
              <w:rPr>
                <w:rFonts w:ascii="Arial" w:hAnsi="Arial" w:cs="Arial"/>
                <w:color w:val="000000"/>
                <w:sz w:val="20"/>
                <w:szCs w:val="20"/>
              </w:rPr>
            </w:pPr>
            <w:r w:rsidRPr="006A5C72">
              <w:rPr>
                <w:rFonts w:ascii="Arial" w:hAnsi="Arial" w:cs="Arial"/>
                <w:sz w:val="20"/>
                <w:szCs w:val="20"/>
              </w:rPr>
              <w:t>Mariborska cesta 33, Šentilj v Slov. goricah</w:t>
            </w:r>
          </w:p>
        </w:tc>
        <w:tc>
          <w:tcPr>
            <w:tcW w:w="1560" w:type="dxa"/>
            <w:tcBorders>
              <w:top w:val="single" w:sz="4" w:space="0" w:color="auto"/>
              <w:left w:val="single" w:sz="4" w:space="0" w:color="auto"/>
              <w:bottom w:val="single" w:sz="4" w:space="0" w:color="auto"/>
              <w:right w:val="single" w:sz="4" w:space="0" w:color="auto"/>
            </w:tcBorders>
            <w:noWrap/>
            <w:vAlign w:val="center"/>
          </w:tcPr>
          <w:p w14:paraId="2F763FCE" w14:textId="0A2C02D3"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30.000</w:t>
            </w:r>
          </w:p>
        </w:tc>
      </w:tr>
      <w:tr w:rsidR="002C0F0B" w:rsidRPr="002C0F0B" w14:paraId="4931E0B1"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center"/>
          </w:tcPr>
          <w:p w14:paraId="06296AC0" w14:textId="5A9FB7CB"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postaja Pesnica</w:t>
            </w:r>
          </w:p>
        </w:tc>
        <w:tc>
          <w:tcPr>
            <w:tcW w:w="3260" w:type="dxa"/>
            <w:tcBorders>
              <w:top w:val="single" w:sz="4" w:space="0" w:color="auto"/>
              <w:left w:val="single" w:sz="4" w:space="0" w:color="auto"/>
              <w:bottom w:val="single" w:sz="4" w:space="0" w:color="auto"/>
              <w:right w:val="single" w:sz="4" w:space="0" w:color="auto"/>
            </w:tcBorders>
            <w:noWrap/>
            <w:vAlign w:val="center"/>
          </w:tcPr>
          <w:p w14:paraId="7DF1056A" w14:textId="454F184D" w:rsidR="002C0F0B" w:rsidRPr="006A5C72" w:rsidRDefault="002C0F0B" w:rsidP="002C0F0B">
            <w:pPr>
              <w:rPr>
                <w:rFonts w:ascii="Arial" w:hAnsi="Arial" w:cs="Arial"/>
                <w:color w:val="000000"/>
                <w:sz w:val="20"/>
                <w:szCs w:val="20"/>
              </w:rPr>
            </w:pPr>
            <w:r w:rsidRPr="006A5C72">
              <w:rPr>
                <w:rFonts w:ascii="Arial" w:hAnsi="Arial" w:cs="Arial"/>
                <w:sz w:val="20"/>
                <w:szCs w:val="20"/>
              </w:rPr>
              <w:t>Pesnica pri Mariboru 19, Pesnica pri Mariboru</w:t>
            </w:r>
          </w:p>
        </w:tc>
        <w:tc>
          <w:tcPr>
            <w:tcW w:w="1560" w:type="dxa"/>
            <w:tcBorders>
              <w:top w:val="single" w:sz="4" w:space="0" w:color="auto"/>
              <w:left w:val="single" w:sz="4" w:space="0" w:color="auto"/>
              <w:bottom w:val="single" w:sz="4" w:space="0" w:color="auto"/>
              <w:right w:val="single" w:sz="4" w:space="0" w:color="auto"/>
            </w:tcBorders>
            <w:noWrap/>
            <w:vAlign w:val="center"/>
          </w:tcPr>
          <w:p w14:paraId="2269A028" w14:textId="095E9D22"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19.500</w:t>
            </w:r>
          </w:p>
        </w:tc>
      </w:tr>
      <w:tr w:rsidR="002C0F0B" w:rsidRPr="002C0F0B" w14:paraId="71E474A7"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1985CF0E" w14:textId="06665DA7"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postaja Sevnica</w:t>
            </w:r>
          </w:p>
        </w:tc>
        <w:tc>
          <w:tcPr>
            <w:tcW w:w="3260" w:type="dxa"/>
            <w:tcBorders>
              <w:top w:val="single" w:sz="4" w:space="0" w:color="auto"/>
              <w:left w:val="single" w:sz="4" w:space="0" w:color="auto"/>
              <w:bottom w:val="single" w:sz="4" w:space="0" w:color="auto"/>
              <w:right w:val="single" w:sz="4" w:space="0" w:color="auto"/>
            </w:tcBorders>
            <w:noWrap/>
            <w:vAlign w:val="bottom"/>
          </w:tcPr>
          <w:p w14:paraId="3D64FD04" w14:textId="066426AE" w:rsidR="002C0F0B" w:rsidRPr="006A5C72" w:rsidRDefault="002C0F0B" w:rsidP="002C0F0B">
            <w:pPr>
              <w:rPr>
                <w:rFonts w:ascii="Arial" w:hAnsi="Arial" w:cs="Arial"/>
                <w:color w:val="000000"/>
                <w:sz w:val="20"/>
                <w:szCs w:val="20"/>
              </w:rPr>
            </w:pPr>
            <w:r w:rsidRPr="006A5C72">
              <w:rPr>
                <w:rFonts w:ascii="Arial" w:hAnsi="Arial" w:cs="Arial"/>
                <w:sz w:val="20"/>
                <w:szCs w:val="20"/>
              </w:rPr>
              <w:t>Kvedrova 32, Sevnica</w:t>
            </w:r>
          </w:p>
        </w:tc>
        <w:tc>
          <w:tcPr>
            <w:tcW w:w="1560" w:type="dxa"/>
            <w:tcBorders>
              <w:top w:val="single" w:sz="4" w:space="0" w:color="auto"/>
              <w:left w:val="single" w:sz="4" w:space="0" w:color="auto"/>
              <w:bottom w:val="single" w:sz="4" w:space="0" w:color="auto"/>
              <w:right w:val="single" w:sz="4" w:space="0" w:color="auto"/>
            </w:tcBorders>
            <w:noWrap/>
            <w:vAlign w:val="center"/>
          </w:tcPr>
          <w:p w14:paraId="664B4D61" w14:textId="6EBAE661"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28.500</w:t>
            </w:r>
          </w:p>
        </w:tc>
      </w:tr>
      <w:tr w:rsidR="002C0F0B" w:rsidRPr="002C0F0B" w14:paraId="43F04BD7"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645C1284" w14:textId="20238039"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postaja Vuzenica</w:t>
            </w:r>
          </w:p>
        </w:tc>
        <w:tc>
          <w:tcPr>
            <w:tcW w:w="3260" w:type="dxa"/>
            <w:tcBorders>
              <w:top w:val="single" w:sz="4" w:space="0" w:color="auto"/>
              <w:left w:val="single" w:sz="4" w:space="0" w:color="auto"/>
              <w:bottom w:val="single" w:sz="4" w:space="0" w:color="auto"/>
              <w:right w:val="single" w:sz="4" w:space="0" w:color="auto"/>
            </w:tcBorders>
            <w:noWrap/>
            <w:vAlign w:val="bottom"/>
          </w:tcPr>
          <w:p w14:paraId="3B3F48DD" w14:textId="4B2C997B" w:rsidR="002C0F0B" w:rsidRPr="006A5C72" w:rsidRDefault="002C0F0B" w:rsidP="002C0F0B">
            <w:pPr>
              <w:rPr>
                <w:rFonts w:ascii="Arial" w:hAnsi="Arial" w:cs="Arial"/>
                <w:color w:val="000000"/>
                <w:sz w:val="20"/>
                <w:szCs w:val="20"/>
              </w:rPr>
            </w:pPr>
            <w:r w:rsidRPr="006A5C72">
              <w:rPr>
                <w:rFonts w:ascii="Arial" w:hAnsi="Arial" w:cs="Arial"/>
                <w:sz w:val="20"/>
                <w:szCs w:val="20"/>
              </w:rPr>
              <w:t>Livarska cesta 22, Vuzenica</w:t>
            </w:r>
          </w:p>
        </w:tc>
        <w:tc>
          <w:tcPr>
            <w:tcW w:w="1560" w:type="dxa"/>
            <w:tcBorders>
              <w:top w:val="single" w:sz="4" w:space="0" w:color="auto"/>
              <w:left w:val="single" w:sz="4" w:space="0" w:color="auto"/>
              <w:bottom w:val="single" w:sz="4" w:space="0" w:color="auto"/>
              <w:right w:val="single" w:sz="4" w:space="0" w:color="auto"/>
            </w:tcBorders>
            <w:noWrap/>
            <w:vAlign w:val="center"/>
          </w:tcPr>
          <w:p w14:paraId="05DB2A3E" w14:textId="11B633BA"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15.000</w:t>
            </w:r>
          </w:p>
        </w:tc>
      </w:tr>
      <w:tr w:rsidR="002C0F0B" w:rsidRPr="002C0F0B" w14:paraId="58805ADE" w14:textId="77777777" w:rsidTr="002C0F0B">
        <w:trPr>
          <w:trHeight w:val="220"/>
        </w:trPr>
        <w:tc>
          <w:tcPr>
            <w:tcW w:w="4106" w:type="dxa"/>
            <w:tcBorders>
              <w:top w:val="single" w:sz="4" w:space="0" w:color="auto"/>
              <w:left w:val="single" w:sz="4" w:space="0" w:color="auto"/>
              <w:bottom w:val="single" w:sz="4" w:space="0" w:color="auto"/>
              <w:right w:val="single" w:sz="4" w:space="0" w:color="auto"/>
            </w:tcBorders>
            <w:vAlign w:val="center"/>
          </w:tcPr>
          <w:p w14:paraId="749A3D3C" w14:textId="0CFAD929"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postaja Celje - Čret tovorna</w:t>
            </w:r>
          </w:p>
        </w:tc>
        <w:tc>
          <w:tcPr>
            <w:tcW w:w="3260" w:type="dxa"/>
            <w:tcBorders>
              <w:top w:val="single" w:sz="4" w:space="0" w:color="auto"/>
              <w:left w:val="single" w:sz="4" w:space="0" w:color="auto"/>
              <w:bottom w:val="single" w:sz="4" w:space="0" w:color="auto"/>
              <w:right w:val="single" w:sz="4" w:space="0" w:color="auto"/>
            </w:tcBorders>
            <w:noWrap/>
            <w:vAlign w:val="center"/>
          </w:tcPr>
          <w:p w14:paraId="5C2C2799" w14:textId="0E43D06E" w:rsidR="002C0F0B" w:rsidRPr="006A5C72" w:rsidRDefault="002C0F0B" w:rsidP="002C0F0B">
            <w:pPr>
              <w:rPr>
                <w:rFonts w:ascii="Arial" w:hAnsi="Arial" w:cs="Arial"/>
                <w:color w:val="000000"/>
                <w:sz w:val="20"/>
                <w:szCs w:val="20"/>
              </w:rPr>
            </w:pPr>
            <w:r w:rsidRPr="006A5C72">
              <w:rPr>
                <w:rFonts w:ascii="Arial" w:hAnsi="Arial" w:cs="Arial"/>
                <w:sz w:val="20"/>
                <w:szCs w:val="20"/>
              </w:rPr>
              <w:t>Kidričeva 34, Celje</w:t>
            </w:r>
          </w:p>
        </w:tc>
        <w:tc>
          <w:tcPr>
            <w:tcW w:w="1560" w:type="dxa"/>
            <w:tcBorders>
              <w:top w:val="single" w:sz="4" w:space="0" w:color="auto"/>
              <w:left w:val="single" w:sz="4" w:space="0" w:color="auto"/>
              <w:bottom w:val="single" w:sz="4" w:space="0" w:color="auto"/>
              <w:right w:val="single" w:sz="4" w:space="0" w:color="auto"/>
            </w:tcBorders>
            <w:noWrap/>
            <w:vAlign w:val="center"/>
          </w:tcPr>
          <w:p w14:paraId="24F7FBB7" w14:textId="7AAE895C"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30.000</w:t>
            </w:r>
          </w:p>
        </w:tc>
      </w:tr>
      <w:tr w:rsidR="002C0F0B" w:rsidRPr="002C0F0B" w14:paraId="6FDF1B63"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4F2AEA1D" w14:textId="3C5ACA8D"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postaja Maribor Tezno - sever</w:t>
            </w:r>
          </w:p>
        </w:tc>
        <w:tc>
          <w:tcPr>
            <w:tcW w:w="3260" w:type="dxa"/>
            <w:tcBorders>
              <w:top w:val="single" w:sz="4" w:space="0" w:color="auto"/>
              <w:left w:val="single" w:sz="4" w:space="0" w:color="auto"/>
              <w:bottom w:val="single" w:sz="4" w:space="0" w:color="auto"/>
              <w:right w:val="single" w:sz="4" w:space="0" w:color="auto"/>
            </w:tcBorders>
            <w:noWrap/>
            <w:vAlign w:val="bottom"/>
          </w:tcPr>
          <w:p w14:paraId="3C6430DA" w14:textId="3685B411" w:rsidR="002C0F0B" w:rsidRPr="006A5C72" w:rsidRDefault="002C0F0B" w:rsidP="002C0F0B">
            <w:pPr>
              <w:rPr>
                <w:rFonts w:ascii="Arial" w:hAnsi="Arial" w:cs="Arial"/>
                <w:color w:val="000000"/>
                <w:sz w:val="20"/>
                <w:szCs w:val="20"/>
              </w:rPr>
            </w:pPr>
            <w:r w:rsidRPr="006A5C72">
              <w:rPr>
                <w:rFonts w:ascii="Arial" w:hAnsi="Arial" w:cs="Arial"/>
                <w:sz w:val="20"/>
                <w:szCs w:val="20"/>
              </w:rPr>
              <w:t>brez naslova</w:t>
            </w:r>
          </w:p>
        </w:tc>
        <w:tc>
          <w:tcPr>
            <w:tcW w:w="1560" w:type="dxa"/>
            <w:tcBorders>
              <w:top w:val="single" w:sz="4" w:space="0" w:color="auto"/>
              <w:left w:val="single" w:sz="4" w:space="0" w:color="auto"/>
              <w:bottom w:val="single" w:sz="4" w:space="0" w:color="auto"/>
              <w:right w:val="single" w:sz="4" w:space="0" w:color="auto"/>
            </w:tcBorders>
            <w:noWrap/>
            <w:vAlign w:val="center"/>
          </w:tcPr>
          <w:p w14:paraId="6AB2FE9F" w14:textId="5223CA76"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27.000</w:t>
            </w:r>
          </w:p>
        </w:tc>
      </w:tr>
      <w:tr w:rsidR="002C0F0B" w:rsidRPr="002C0F0B" w14:paraId="07814841"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5D2A87F2" w14:textId="08327B6B"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postaja Grobelno</w:t>
            </w:r>
          </w:p>
        </w:tc>
        <w:tc>
          <w:tcPr>
            <w:tcW w:w="3260" w:type="dxa"/>
            <w:tcBorders>
              <w:top w:val="single" w:sz="4" w:space="0" w:color="auto"/>
              <w:left w:val="single" w:sz="4" w:space="0" w:color="auto"/>
              <w:bottom w:val="single" w:sz="4" w:space="0" w:color="auto"/>
              <w:right w:val="single" w:sz="4" w:space="0" w:color="auto"/>
            </w:tcBorders>
            <w:noWrap/>
            <w:vAlign w:val="bottom"/>
          </w:tcPr>
          <w:p w14:paraId="43AE26CE" w14:textId="02195AF8" w:rsidR="002C0F0B" w:rsidRPr="006A5C72" w:rsidRDefault="002C0F0B" w:rsidP="002C0F0B">
            <w:pPr>
              <w:rPr>
                <w:rFonts w:ascii="Arial" w:hAnsi="Arial" w:cs="Arial"/>
                <w:color w:val="000000"/>
                <w:sz w:val="20"/>
                <w:szCs w:val="20"/>
              </w:rPr>
            </w:pPr>
            <w:r w:rsidRPr="006A5C72">
              <w:rPr>
                <w:rFonts w:ascii="Arial" w:hAnsi="Arial" w:cs="Arial"/>
                <w:sz w:val="20"/>
                <w:szCs w:val="20"/>
              </w:rPr>
              <w:t>Tratna 1, Grobelno</w:t>
            </w:r>
          </w:p>
        </w:tc>
        <w:tc>
          <w:tcPr>
            <w:tcW w:w="1560" w:type="dxa"/>
            <w:tcBorders>
              <w:top w:val="single" w:sz="4" w:space="0" w:color="auto"/>
              <w:left w:val="single" w:sz="4" w:space="0" w:color="auto"/>
              <w:bottom w:val="single" w:sz="4" w:space="0" w:color="auto"/>
              <w:right w:val="single" w:sz="4" w:space="0" w:color="auto"/>
            </w:tcBorders>
            <w:noWrap/>
            <w:vAlign w:val="center"/>
          </w:tcPr>
          <w:p w14:paraId="0B138927" w14:textId="1EBC0724"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30.000</w:t>
            </w:r>
          </w:p>
        </w:tc>
      </w:tr>
      <w:tr w:rsidR="002C0F0B" w:rsidRPr="002C0F0B" w14:paraId="411B4F14"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05BDAA1A" w14:textId="13B57384"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postaja Vuhred</w:t>
            </w:r>
          </w:p>
        </w:tc>
        <w:tc>
          <w:tcPr>
            <w:tcW w:w="3260" w:type="dxa"/>
            <w:tcBorders>
              <w:top w:val="single" w:sz="4" w:space="0" w:color="auto"/>
              <w:left w:val="single" w:sz="4" w:space="0" w:color="auto"/>
              <w:bottom w:val="single" w:sz="4" w:space="0" w:color="auto"/>
              <w:right w:val="single" w:sz="4" w:space="0" w:color="auto"/>
            </w:tcBorders>
            <w:noWrap/>
            <w:vAlign w:val="bottom"/>
          </w:tcPr>
          <w:p w14:paraId="58335BAB" w14:textId="05C25A01" w:rsidR="002C0F0B" w:rsidRPr="006A5C72" w:rsidRDefault="002C0F0B" w:rsidP="002C0F0B">
            <w:pPr>
              <w:rPr>
                <w:rFonts w:ascii="Arial" w:hAnsi="Arial" w:cs="Arial"/>
                <w:color w:val="000000"/>
                <w:sz w:val="20"/>
                <w:szCs w:val="20"/>
              </w:rPr>
            </w:pPr>
            <w:r w:rsidRPr="006A5C72">
              <w:rPr>
                <w:rFonts w:ascii="Arial" w:hAnsi="Arial" w:cs="Arial"/>
                <w:sz w:val="20"/>
                <w:szCs w:val="20"/>
              </w:rPr>
              <w:t>Vuhred 17, Vuhred</w:t>
            </w:r>
          </w:p>
        </w:tc>
        <w:tc>
          <w:tcPr>
            <w:tcW w:w="1560" w:type="dxa"/>
            <w:tcBorders>
              <w:top w:val="single" w:sz="4" w:space="0" w:color="auto"/>
              <w:left w:val="single" w:sz="4" w:space="0" w:color="auto"/>
              <w:bottom w:val="single" w:sz="4" w:space="0" w:color="auto"/>
              <w:right w:val="single" w:sz="4" w:space="0" w:color="auto"/>
            </w:tcBorders>
            <w:noWrap/>
            <w:vAlign w:val="center"/>
          </w:tcPr>
          <w:p w14:paraId="4550A01D" w14:textId="5091FC66"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21.000</w:t>
            </w:r>
          </w:p>
        </w:tc>
      </w:tr>
      <w:tr w:rsidR="002C0F0B" w:rsidRPr="002C0F0B" w14:paraId="1E222AD7"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4FB5843D" w14:textId="331D58E9"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postaja Hrastnik</w:t>
            </w:r>
          </w:p>
        </w:tc>
        <w:tc>
          <w:tcPr>
            <w:tcW w:w="3260" w:type="dxa"/>
            <w:tcBorders>
              <w:top w:val="single" w:sz="4" w:space="0" w:color="auto"/>
              <w:left w:val="single" w:sz="4" w:space="0" w:color="auto"/>
              <w:bottom w:val="single" w:sz="4" w:space="0" w:color="auto"/>
              <w:right w:val="single" w:sz="4" w:space="0" w:color="auto"/>
            </w:tcBorders>
            <w:noWrap/>
            <w:vAlign w:val="bottom"/>
          </w:tcPr>
          <w:p w14:paraId="019EE710" w14:textId="21C3841C" w:rsidR="002C0F0B" w:rsidRPr="006A5C72" w:rsidRDefault="002C0F0B" w:rsidP="002C0F0B">
            <w:pPr>
              <w:rPr>
                <w:rFonts w:ascii="Arial" w:hAnsi="Arial" w:cs="Arial"/>
                <w:color w:val="000000"/>
                <w:sz w:val="20"/>
                <w:szCs w:val="20"/>
              </w:rPr>
            </w:pPr>
            <w:r w:rsidRPr="006A5C72">
              <w:rPr>
                <w:rFonts w:ascii="Arial" w:hAnsi="Arial" w:cs="Arial"/>
                <w:sz w:val="20"/>
                <w:szCs w:val="20"/>
              </w:rPr>
              <w:t>Cesta 1. maja 2, Hrastnik</w:t>
            </w:r>
          </w:p>
        </w:tc>
        <w:tc>
          <w:tcPr>
            <w:tcW w:w="1560" w:type="dxa"/>
            <w:tcBorders>
              <w:top w:val="single" w:sz="4" w:space="0" w:color="auto"/>
              <w:left w:val="single" w:sz="4" w:space="0" w:color="auto"/>
              <w:bottom w:val="single" w:sz="4" w:space="0" w:color="auto"/>
              <w:right w:val="single" w:sz="4" w:space="0" w:color="auto"/>
            </w:tcBorders>
            <w:noWrap/>
            <w:vAlign w:val="center"/>
          </w:tcPr>
          <w:p w14:paraId="48130E8E" w14:textId="2E9CFEAF"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22.500</w:t>
            </w:r>
          </w:p>
        </w:tc>
      </w:tr>
      <w:tr w:rsidR="002C0F0B" w:rsidRPr="002C0F0B" w14:paraId="79BF02B7"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1FD24376" w14:textId="07E8A0D7"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postaja Ruta</w:t>
            </w:r>
          </w:p>
        </w:tc>
        <w:tc>
          <w:tcPr>
            <w:tcW w:w="3260" w:type="dxa"/>
            <w:tcBorders>
              <w:top w:val="single" w:sz="4" w:space="0" w:color="auto"/>
              <w:left w:val="single" w:sz="4" w:space="0" w:color="auto"/>
              <w:bottom w:val="single" w:sz="4" w:space="0" w:color="auto"/>
              <w:right w:val="single" w:sz="4" w:space="0" w:color="auto"/>
            </w:tcBorders>
            <w:noWrap/>
            <w:vAlign w:val="bottom"/>
          </w:tcPr>
          <w:p w14:paraId="6072D909" w14:textId="009C9753" w:rsidR="002C0F0B" w:rsidRPr="006A5C72" w:rsidRDefault="002C0F0B" w:rsidP="002C0F0B">
            <w:pPr>
              <w:rPr>
                <w:rFonts w:ascii="Arial" w:hAnsi="Arial" w:cs="Arial"/>
                <w:color w:val="000000"/>
                <w:sz w:val="20"/>
                <w:szCs w:val="20"/>
              </w:rPr>
            </w:pPr>
            <w:r w:rsidRPr="006A5C72">
              <w:rPr>
                <w:rFonts w:ascii="Arial" w:hAnsi="Arial" w:cs="Arial"/>
                <w:sz w:val="20"/>
                <w:szCs w:val="20"/>
              </w:rPr>
              <w:t>Ruta 23, Ruta</w:t>
            </w:r>
          </w:p>
        </w:tc>
        <w:tc>
          <w:tcPr>
            <w:tcW w:w="1560" w:type="dxa"/>
            <w:tcBorders>
              <w:top w:val="single" w:sz="4" w:space="0" w:color="auto"/>
              <w:left w:val="single" w:sz="4" w:space="0" w:color="auto"/>
              <w:bottom w:val="single" w:sz="4" w:space="0" w:color="auto"/>
              <w:right w:val="single" w:sz="4" w:space="0" w:color="auto"/>
            </w:tcBorders>
            <w:noWrap/>
            <w:vAlign w:val="center"/>
          </w:tcPr>
          <w:p w14:paraId="30FD1FF0" w14:textId="46E474F3"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18.000</w:t>
            </w:r>
          </w:p>
        </w:tc>
      </w:tr>
      <w:tr w:rsidR="002C0F0B" w:rsidRPr="002C0F0B" w14:paraId="05E68D12"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2FD82017" w14:textId="026F0272"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postaja Podvelka</w:t>
            </w:r>
          </w:p>
        </w:tc>
        <w:tc>
          <w:tcPr>
            <w:tcW w:w="3260" w:type="dxa"/>
            <w:tcBorders>
              <w:top w:val="single" w:sz="4" w:space="0" w:color="auto"/>
              <w:left w:val="single" w:sz="4" w:space="0" w:color="auto"/>
              <w:bottom w:val="single" w:sz="4" w:space="0" w:color="auto"/>
              <w:right w:val="single" w:sz="4" w:space="0" w:color="auto"/>
            </w:tcBorders>
            <w:noWrap/>
            <w:vAlign w:val="bottom"/>
          </w:tcPr>
          <w:p w14:paraId="1153E4B4" w14:textId="1265EAED" w:rsidR="002C0F0B" w:rsidRPr="006A5C72" w:rsidRDefault="002C0F0B" w:rsidP="002C0F0B">
            <w:pPr>
              <w:rPr>
                <w:rFonts w:ascii="Arial" w:hAnsi="Arial" w:cs="Arial"/>
                <w:color w:val="000000"/>
                <w:sz w:val="20"/>
                <w:szCs w:val="20"/>
              </w:rPr>
            </w:pPr>
            <w:r w:rsidRPr="006A5C72">
              <w:rPr>
                <w:rFonts w:ascii="Arial" w:hAnsi="Arial" w:cs="Arial"/>
                <w:sz w:val="20"/>
                <w:szCs w:val="20"/>
              </w:rPr>
              <w:t>Podvelka 11, Podvelka</w:t>
            </w:r>
          </w:p>
        </w:tc>
        <w:tc>
          <w:tcPr>
            <w:tcW w:w="1560" w:type="dxa"/>
            <w:tcBorders>
              <w:top w:val="single" w:sz="4" w:space="0" w:color="auto"/>
              <w:left w:val="single" w:sz="4" w:space="0" w:color="auto"/>
              <w:bottom w:val="single" w:sz="4" w:space="0" w:color="auto"/>
              <w:right w:val="single" w:sz="4" w:space="0" w:color="auto"/>
            </w:tcBorders>
            <w:noWrap/>
            <w:vAlign w:val="center"/>
          </w:tcPr>
          <w:p w14:paraId="5A7998C4" w14:textId="29B64838"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16.500</w:t>
            </w:r>
          </w:p>
        </w:tc>
      </w:tr>
      <w:tr w:rsidR="002C0F0B" w:rsidRPr="002C0F0B" w14:paraId="06CF898F"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78BE944C" w14:textId="77BD7493"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postaja Ruše</w:t>
            </w:r>
          </w:p>
        </w:tc>
        <w:tc>
          <w:tcPr>
            <w:tcW w:w="3260" w:type="dxa"/>
            <w:tcBorders>
              <w:top w:val="single" w:sz="4" w:space="0" w:color="auto"/>
              <w:left w:val="single" w:sz="4" w:space="0" w:color="auto"/>
              <w:bottom w:val="single" w:sz="4" w:space="0" w:color="auto"/>
              <w:right w:val="single" w:sz="4" w:space="0" w:color="auto"/>
            </w:tcBorders>
            <w:noWrap/>
            <w:vAlign w:val="bottom"/>
          </w:tcPr>
          <w:p w14:paraId="424C209E" w14:textId="6AF23A2C" w:rsidR="002C0F0B" w:rsidRPr="006A5C72" w:rsidRDefault="002C0F0B" w:rsidP="002C0F0B">
            <w:pPr>
              <w:rPr>
                <w:rFonts w:ascii="Arial" w:hAnsi="Arial" w:cs="Arial"/>
                <w:color w:val="000000"/>
                <w:sz w:val="20"/>
                <w:szCs w:val="20"/>
              </w:rPr>
            </w:pPr>
            <w:r w:rsidRPr="006A5C72">
              <w:rPr>
                <w:rFonts w:ascii="Arial" w:hAnsi="Arial" w:cs="Arial"/>
                <w:sz w:val="20"/>
                <w:szCs w:val="20"/>
              </w:rPr>
              <w:t>Pri Kolodvoru 1 A Ruše</w:t>
            </w:r>
          </w:p>
        </w:tc>
        <w:tc>
          <w:tcPr>
            <w:tcW w:w="1560" w:type="dxa"/>
            <w:tcBorders>
              <w:top w:val="single" w:sz="4" w:space="0" w:color="auto"/>
              <w:left w:val="single" w:sz="4" w:space="0" w:color="auto"/>
              <w:bottom w:val="single" w:sz="4" w:space="0" w:color="auto"/>
              <w:right w:val="single" w:sz="4" w:space="0" w:color="auto"/>
            </w:tcBorders>
            <w:noWrap/>
            <w:vAlign w:val="center"/>
          </w:tcPr>
          <w:p w14:paraId="7D8C34B9" w14:textId="2431CBA7"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18.000</w:t>
            </w:r>
          </w:p>
        </w:tc>
      </w:tr>
      <w:tr w:rsidR="002C0F0B" w:rsidRPr="002C0F0B" w14:paraId="1BE2C00B"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62DCD93C" w14:textId="3A2E2F34"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postaja Lendava</w:t>
            </w:r>
          </w:p>
        </w:tc>
        <w:tc>
          <w:tcPr>
            <w:tcW w:w="3260" w:type="dxa"/>
            <w:tcBorders>
              <w:top w:val="single" w:sz="4" w:space="0" w:color="auto"/>
              <w:left w:val="single" w:sz="4" w:space="0" w:color="auto"/>
              <w:bottom w:val="single" w:sz="4" w:space="0" w:color="auto"/>
              <w:right w:val="single" w:sz="4" w:space="0" w:color="auto"/>
            </w:tcBorders>
            <w:noWrap/>
            <w:vAlign w:val="bottom"/>
          </w:tcPr>
          <w:p w14:paraId="4D86CC08" w14:textId="69AE988A" w:rsidR="002C0F0B" w:rsidRPr="006A5C72" w:rsidRDefault="002C0F0B" w:rsidP="002C0F0B">
            <w:pPr>
              <w:rPr>
                <w:rFonts w:ascii="Arial" w:hAnsi="Arial" w:cs="Arial"/>
                <w:color w:val="000000"/>
                <w:sz w:val="20"/>
                <w:szCs w:val="20"/>
              </w:rPr>
            </w:pPr>
            <w:r w:rsidRPr="006A5C72">
              <w:rPr>
                <w:rFonts w:ascii="Arial" w:hAnsi="Arial" w:cs="Arial"/>
                <w:sz w:val="20"/>
                <w:szCs w:val="20"/>
              </w:rPr>
              <w:t>Kolodvorska ulica 28, Lendava</w:t>
            </w:r>
          </w:p>
        </w:tc>
        <w:tc>
          <w:tcPr>
            <w:tcW w:w="1560" w:type="dxa"/>
            <w:tcBorders>
              <w:top w:val="single" w:sz="4" w:space="0" w:color="auto"/>
              <w:left w:val="single" w:sz="4" w:space="0" w:color="auto"/>
              <w:bottom w:val="single" w:sz="4" w:space="0" w:color="auto"/>
              <w:right w:val="single" w:sz="4" w:space="0" w:color="auto"/>
            </w:tcBorders>
            <w:noWrap/>
            <w:vAlign w:val="center"/>
          </w:tcPr>
          <w:p w14:paraId="474E24B3" w14:textId="389BC119"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12.000</w:t>
            </w:r>
          </w:p>
        </w:tc>
      </w:tr>
      <w:tr w:rsidR="002C0F0B" w:rsidRPr="002C0F0B" w14:paraId="31E3D4E2"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64EE37BE" w14:textId="18D5BBC7"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postaja Poljčane</w:t>
            </w:r>
          </w:p>
        </w:tc>
        <w:tc>
          <w:tcPr>
            <w:tcW w:w="3260" w:type="dxa"/>
            <w:tcBorders>
              <w:top w:val="single" w:sz="4" w:space="0" w:color="auto"/>
              <w:left w:val="single" w:sz="4" w:space="0" w:color="auto"/>
              <w:bottom w:val="single" w:sz="4" w:space="0" w:color="auto"/>
              <w:right w:val="single" w:sz="4" w:space="0" w:color="auto"/>
            </w:tcBorders>
            <w:noWrap/>
            <w:vAlign w:val="bottom"/>
          </w:tcPr>
          <w:p w14:paraId="21DD5462" w14:textId="6A1ED39A" w:rsidR="002C0F0B" w:rsidRPr="006A5C72" w:rsidRDefault="002C0F0B" w:rsidP="002C0F0B">
            <w:pPr>
              <w:rPr>
                <w:rFonts w:ascii="Arial" w:hAnsi="Arial" w:cs="Arial"/>
                <w:color w:val="000000"/>
                <w:sz w:val="20"/>
                <w:szCs w:val="20"/>
              </w:rPr>
            </w:pPr>
            <w:r w:rsidRPr="006A5C72">
              <w:rPr>
                <w:rFonts w:ascii="Arial" w:hAnsi="Arial" w:cs="Arial"/>
                <w:sz w:val="20"/>
                <w:szCs w:val="20"/>
              </w:rPr>
              <w:t xml:space="preserve"> Bistriška cesta 50, Poljčane</w:t>
            </w:r>
          </w:p>
        </w:tc>
        <w:tc>
          <w:tcPr>
            <w:tcW w:w="1560" w:type="dxa"/>
            <w:tcBorders>
              <w:top w:val="single" w:sz="4" w:space="0" w:color="auto"/>
              <w:left w:val="single" w:sz="4" w:space="0" w:color="auto"/>
              <w:bottom w:val="single" w:sz="4" w:space="0" w:color="auto"/>
              <w:right w:val="single" w:sz="4" w:space="0" w:color="auto"/>
            </w:tcBorders>
            <w:noWrap/>
            <w:vAlign w:val="center"/>
          </w:tcPr>
          <w:p w14:paraId="42FAFDB5" w14:textId="57243E2C"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15.000</w:t>
            </w:r>
          </w:p>
        </w:tc>
      </w:tr>
      <w:tr w:rsidR="002C0F0B" w:rsidRPr="002C0F0B" w14:paraId="2D918057"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0C6AAA90" w14:textId="5A918B9F"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postaja Sava</w:t>
            </w:r>
          </w:p>
        </w:tc>
        <w:tc>
          <w:tcPr>
            <w:tcW w:w="3260" w:type="dxa"/>
            <w:tcBorders>
              <w:top w:val="single" w:sz="4" w:space="0" w:color="auto"/>
              <w:left w:val="single" w:sz="4" w:space="0" w:color="auto"/>
              <w:bottom w:val="single" w:sz="4" w:space="0" w:color="auto"/>
              <w:right w:val="single" w:sz="4" w:space="0" w:color="auto"/>
            </w:tcBorders>
            <w:noWrap/>
            <w:vAlign w:val="bottom"/>
          </w:tcPr>
          <w:p w14:paraId="731DFC39" w14:textId="3BA8A33F" w:rsidR="002C0F0B" w:rsidRPr="006A5C72" w:rsidRDefault="002C0F0B" w:rsidP="002C0F0B">
            <w:pPr>
              <w:rPr>
                <w:rFonts w:ascii="Arial" w:hAnsi="Arial" w:cs="Arial"/>
                <w:color w:val="000000"/>
                <w:sz w:val="20"/>
                <w:szCs w:val="20"/>
              </w:rPr>
            </w:pPr>
            <w:r w:rsidRPr="006A5C72">
              <w:rPr>
                <w:rFonts w:ascii="Arial" w:hAnsi="Arial" w:cs="Arial"/>
                <w:sz w:val="20"/>
                <w:szCs w:val="20"/>
              </w:rPr>
              <w:t>Sava 42, Sava</w:t>
            </w:r>
          </w:p>
        </w:tc>
        <w:tc>
          <w:tcPr>
            <w:tcW w:w="1560" w:type="dxa"/>
            <w:tcBorders>
              <w:top w:val="single" w:sz="4" w:space="0" w:color="auto"/>
              <w:left w:val="single" w:sz="4" w:space="0" w:color="auto"/>
              <w:bottom w:val="single" w:sz="4" w:space="0" w:color="auto"/>
              <w:right w:val="single" w:sz="4" w:space="0" w:color="auto"/>
            </w:tcBorders>
            <w:noWrap/>
            <w:vAlign w:val="center"/>
          </w:tcPr>
          <w:p w14:paraId="60621376" w14:textId="425455CD"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9.000</w:t>
            </w:r>
          </w:p>
        </w:tc>
      </w:tr>
      <w:tr w:rsidR="002C0F0B" w:rsidRPr="002C0F0B" w14:paraId="609D1888"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41F567B7" w14:textId="1CA633CC"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postaja Kidričevo</w:t>
            </w:r>
          </w:p>
        </w:tc>
        <w:tc>
          <w:tcPr>
            <w:tcW w:w="3260" w:type="dxa"/>
            <w:tcBorders>
              <w:top w:val="single" w:sz="4" w:space="0" w:color="auto"/>
              <w:left w:val="single" w:sz="4" w:space="0" w:color="auto"/>
              <w:bottom w:val="single" w:sz="4" w:space="0" w:color="auto"/>
              <w:right w:val="single" w:sz="4" w:space="0" w:color="auto"/>
            </w:tcBorders>
            <w:noWrap/>
            <w:vAlign w:val="bottom"/>
          </w:tcPr>
          <w:p w14:paraId="7E98B6B6" w14:textId="4F8B7BBB" w:rsidR="002C0F0B" w:rsidRPr="006A5C72" w:rsidRDefault="002C0F0B" w:rsidP="002C0F0B">
            <w:pPr>
              <w:rPr>
                <w:rFonts w:ascii="Arial" w:hAnsi="Arial" w:cs="Arial"/>
                <w:color w:val="000000"/>
                <w:sz w:val="20"/>
                <w:szCs w:val="20"/>
              </w:rPr>
            </w:pPr>
            <w:r w:rsidRPr="006A5C72">
              <w:rPr>
                <w:rFonts w:ascii="Arial" w:hAnsi="Arial" w:cs="Arial"/>
                <w:sz w:val="20"/>
                <w:szCs w:val="20"/>
              </w:rPr>
              <w:t>Kolodvorska ulica 2, Kidričevo</w:t>
            </w:r>
          </w:p>
        </w:tc>
        <w:tc>
          <w:tcPr>
            <w:tcW w:w="1560" w:type="dxa"/>
            <w:tcBorders>
              <w:top w:val="single" w:sz="4" w:space="0" w:color="auto"/>
              <w:left w:val="single" w:sz="4" w:space="0" w:color="auto"/>
              <w:bottom w:val="single" w:sz="4" w:space="0" w:color="auto"/>
              <w:right w:val="single" w:sz="4" w:space="0" w:color="auto"/>
            </w:tcBorders>
            <w:noWrap/>
            <w:vAlign w:val="center"/>
          </w:tcPr>
          <w:p w14:paraId="43A65F26" w14:textId="31C78A4C"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4.500</w:t>
            </w:r>
          </w:p>
        </w:tc>
      </w:tr>
      <w:tr w:rsidR="002C0F0B" w:rsidRPr="002C0F0B" w14:paraId="3B80B31D"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05C3108C" w14:textId="2F1DD534"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postaja Dobova</w:t>
            </w:r>
          </w:p>
        </w:tc>
        <w:tc>
          <w:tcPr>
            <w:tcW w:w="3260" w:type="dxa"/>
            <w:tcBorders>
              <w:top w:val="single" w:sz="4" w:space="0" w:color="auto"/>
              <w:left w:val="single" w:sz="4" w:space="0" w:color="auto"/>
              <w:bottom w:val="single" w:sz="4" w:space="0" w:color="auto"/>
              <w:right w:val="single" w:sz="4" w:space="0" w:color="auto"/>
            </w:tcBorders>
            <w:noWrap/>
            <w:vAlign w:val="bottom"/>
          </w:tcPr>
          <w:p w14:paraId="275E76FE" w14:textId="64AFD980" w:rsidR="002C0F0B" w:rsidRPr="006A5C72" w:rsidRDefault="002C0F0B" w:rsidP="002C0F0B">
            <w:pPr>
              <w:rPr>
                <w:rFonts w:ascii="Arial" w:hAnsi="Arial" w:cs="Arial"/>
                <w:color w:val="000000"/>
                <w:sz w:val="20"/>
                <w:szCs w:val="20"/>
              </w:rPr>
            </w:pPr>
            <w:r w:rsidRPr="006A5C72">
              <w:rPr>
                <w:rFonts w:ascii="Arial" w:hAnsi="Arial" w:cs="Arial"/>
                <w:sz w:val="20"/>
                <w:szCs w:val="20"/>
              </w:rPr>
              <w:t>Selska cesta 16, Dobova</w:t>
            </w:r>
          </w:p>
        </w:tc>
        <w:tc>
          <w:tcPr>
            <w:tcW w:w="1560" w:type="dxa"/>
            <w:tcBorders>
              <w:top w:val="single" w:sz="4" w:space="0" w:color="auto"/>
              <w:left w:val="single" w:sz="4" w:space="0" w:color="auto"/>
              <w:bottom w:val="single" w:sz="4" w:space="0" w:color="auto"/>
              <w:right w:val="single" w:sz="4" w:space="0" w:color="auto"/>
            </w:tcBorders>
            <w:noWrap/>
            <w:vAlign w:val="center"/>
          </w:tcPr>
          <w:p w14:paraId="6E07C796" w14:textId="68EC2BEC"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33.000</w:t>
            </w:r>
          </w:p>
        </w:tc>
      </w:tr>
      <w:tr w:rsidR="002C0F0B" w:rsidRPr="002C0F0B" w14:paraId="5ABBFFB5"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53642F7C" w14:textId="2688F94B" w:rsidR="002C0F0B" w:rsidRPr="006A5C72" w:rsidRDefault="002C0F0B" w:rsidP="002C0F0B">
            <w:pPr>
              <w:rPr>
                <w:rFonts w:ascii="Arial" w:hAnsi="Arial" w:cs="Arial"/>
                <w:color w:val="000000"/>
                <w:sz w:val="20"/>
                <w:szCs w:val="20"/>
              </w:rPr>
            </w:pPr>
            <w:r w:rsidRPr="006A5C72">
              <w:rPr>
                <w:rFonts w:ascii="Arial" w:hAnsi="Arial" w:cs="Arial"/>
                <w:sz w:val="20"/>
                <w:szCs w:val="20"/>
              </w:rPr>
              <w:t xml:space="preserve">Poslovna stavba SVGD LV ZIM Maribor </w:t>
            </w:r>
          </w:p>
        </w:tc>
        <w:tc>
          <w:tcPr>
            <w:tcW w:w="3260" w:type="dxa"/>
            <w:tcBorders>
              <w:top w:val="single" w:sz="4" w:space="0" w:color="auto"/>
              <w:left w:val="single" w:sz="4" w:space="0" w:color="auto"/>
              <w:bottom w:val="single" w:sz="4" w:space="0" w:color="auto"/>
              <w:right w:val="single" w:sz="4" w:space="0" w:color="auto"/>
            </w:tcBorders>
            <w:noWrap/>
            <w:vAlign w:val="bottom"/>
          </w:tcPr>
          <w:p w14:paraId="457E7A9E" w14:textId="4937DE3D" w:rsidR="002C0F0B" w:rsidRPr="006A5C72" w:rsidRDefault="002C0F0B" w:rsidP="002C0F0B">
            <w:pPr>
              <w:rPr>
                <w:rFonts w:ascii="Arial" w:hAnsi="Arial" w:cs="Arial"/>
                <w:color w:val="000000"/>
                <w:sz w:val="20"/>
                <w:szCs w:val="20"/>
              </w:rPr>
            </w:pPr>
            <w:r w:rsidRPr="006A5C72">
              <w:rPr>
                <w:rFonts w:ascii="Arial" w:hAnsi="Arial" w:cs="Arial"/>
                <w:sz w:val="20"/>
                <w:szCs w:val="20"/>
              </w:rPr>
              <w:t>Komenskega 6, Maribor</w:t>
            </w:r>
          </w:p>
        </w:tc>
        <w:tc>
          <w:tcPr>
            <w:tcW w:w="1560" w:type="dxa"/>
            <w:tcBorders>
              <w:top w:val="single" w:sz="4" w:space="0" w:color="auto"/>
              <w:left w:val="single" w:sz="4" w:space="0" w:color="auto"/>
              <w:bottom w:val="single" w:sz="4" w:space="0" w:color="auto"/>
              <w:right w:val="single" w:sz="4" w:space="0" w:color="auto"/>
            </w:tcBorders>
            <w:noWrap/>
            <w:vAlign w:val="center"/>
          </w:tcPr>
          <w:p w14:paraId="2032DFAF" w14:textId="774DE7F1"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24.000</w:t>
            </w:r>
          </w:p>
        </w:tc>
      </w:tr>
      <w:tr w:rsidR="002C0F0B" w:rsidRPr="002C0F0B" w14:paraId="7ACE182B"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794DB95D" w14:textId="6FD07E12"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postaja Rače</w:t>
            </w:r>
          </w:p>
        </w:tc>
        <w:tc>
          <w:tcPr>
            <w:tcW w:w="3260" w:type="dxa"/>
            <w:tcBorders>
              <w:top w:val="single" w:sz="4" w:space="0" w:color="auto"/>
              <w:left w:val="single" w:sz="4" w:space="0" w:color="auto"/>
              <w:bottom w:val="single" w:sz="4" w:space="0" w:color="auto"/>
              <w:right w:val="single" w:sz="4" w:space="0" w:color="auto"/>
            </w:tcBorders>
            <w:noWrap/>
            <w:vAlign w:val="bottom"/>
          </w:tcPr>
          <w:p w14:paraId="35CD133B" w14:textId="7DB50402" w:rsidR="002C0F0B" w:rsidRPr="006A5C72" w:rsidRDefault="002C0F0B" w:rsidP="002C0F0B">
            <w:pPr>
              <w:rPr>
                <w:rFonts w:ascii="Arial" w:hAnsi="Arial" w:cs="Arial"/>
                <w:color w:val="000000"/>
                <w:sz w:val="20"/>
                <w:szCs w:val="20"/>
              </w:rPr>
            </w:pPr>
            <w:r w:rsidRPr="006A5C72">
              <w:rPr>
                <w:rFonts w:ascii="Arial" w:hAnsi="Arial" w:cs="Arial"/>
                <w:sz w:val="20"/>
                <w:szCs w:val="20"/>
              </w:rPr>
              <w:t>Kolodvorska ulica b.n.</w:t>
            </w:r>
          </w:p>
        </w:tc>
        <w:tc>
          <w:tcPr>
            <w:tcW w:w="1560" w:type="dxa"/>
            <w:tcBorders>
              <w:top w:val="single" w:sz="4" w:space="0" w:color="auto"/>
              <w:left w:val="single" w:sz="4" w:space="0" w:color="auto"/>
              <w:bottom w:val="single" w:sz="4" w:space="0" w:color="auto"/>
              <w:right w:val="single" w:sz="4" w:space="0" w:color="auto"/>
            </w:tcBorders>
            <w:noWrap/>
            <w:vAlign w:val="center"/>
          </w:tcPr>
          <w:p w14:paraId="17678E63" w14:textId="4BAEEC58"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24.000</w:t>
            </w:r>
          </w:p>
        </w:tc>
      </w:tr>
      <w:tr w:rsidR="002C0F0B" w:rsidRPr="002C0F0B" w14:paraId="7B37400C"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4F823044" w14:textId="2C8171D9" w:rsidR="002C0F0B" w:rsidRPr="006A5C72" w:rsidRDefault="002C0F0B" w:rsidP="002C0F0B">
            <w:pPr>
              <w:rPr>
                <w:rFonts w:ascii="Arial" w:hAnsi="Arial" w:cs="Arial"/>
                <w:color w:val="000000"/>
                <w:sz w:val="20"/>
                <w:szCs w:val="20"/>
              </w:rPr>
            </w:pPr>
            <w:r w:rsidRPr="006A5C72">
              <w:rPr>
                <w:rFonts w:ascii="Arial" w:hAnsi="Arial" w:cs="Arial"/>
                <w:sz w:val="20"/>
                <w:szCs w:val="20"/>
              </w:rPr>
              <w:t>Poslovno stanovanjska stavba Pragersko</w:t>
            </w:r>
          </w:p>
        </w:tc>
        <w:tc>
          <w:tcPr>
            <w:tcW w:w="3260" w:type="dxa"/>
            <w:tcBorders>
              <w:top w:val="single" w:sz="4" w:space="0" w:color="auto"/>
              <w:left w:val="single" w:sz="4" w:space="0" w:color="auto"/>
              <w:bottom w:val="single" w:sz="4" w:space="0" w:color="auto"/>
              <w:right w:val="single" w:sz="4" w:space="0" w:color="auto"/>
            </w:tcBorders>
            <w:noWrap/>
            <w:vAlign w:val="bottom"/>
          </w:tcPr>
          <w:p w14:paraId="50828A47" w14:textId="2467C008" w:rsidR="002C0F0B" w:rsidRPr="006A5C72" w:rsidRDefault="002C0F0B" w:rsidP="002C0F0B">
            <w:pPr>
              <w:rPr>
                <w:rFonts w:ascii="Arial" w:hAnsi="Arial" w:cs="Arial"/>
                <w:color w:val="000000"/>
                <w:sz w:val="20"/>
                <w:szCs w:val="20"/>
              </w:rPr>
            </w:pPr>
            <w:r w:rsidRPr="006A5C72">
              <w:rPr>
                <w:rFonts w:ascii="Arial" w:hAnsi="Arial" w:cs="Arial"/>
                <w:sz w:val="20"/>
                <w:szCs w:val="20"/>
              </w:rPr>
              <w:t>Ob železnici 6, Pragersko</w:t>
            </w:r>
          </w:p>
        </w:tc>
        <w:tc>
          <w:tcPr>
            <w:tcW w:w="1560" w:type="dxa"/>
            <w:tcBorders>
              <w:top w:val="single" w:sz="4" w:space="0" w:color="auto"/>
              <w:left w:val="single" w:sz="4" w:space="0" w:color="auto"/>
              <w:bottom w:val="single" w:sz="4" w:space="0" w:color="auto"/>
              <w:right w:val="single" w:sz="4" w:space="0" w:color="auto"/>
            </w:tcBorders>
            <w:noWrap/>
            <w:vAlign w:val="center"/>
          </w:tcPr>
          <w:p w14:paraId="3AFF9D03" w14:textId="77030DEE"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10.500</w:t>
            </w:r>
          </w:p>
        </w:tc>
      </w:tr>
      <w:tr w:rsidR="002C0F0B" w:rsidRPr="002C0F0B" w14:paraId="4DEB6409"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11A102E6" w14:textId="7CF96EAA" w:rsidR="002C0F0B" w:rsidRPr="006A5C72" w:rsidRDefault="002C0F0B" w:rsidP="002C0F0B">
            <w:pPr>
              <w:rPr>
                <w:rFonts w:ascii="Arial" w:hAnsi="Arial" w:cs="Arial"/>
                <w:color w:val="000000"/>
                <w:sz w:val="20"/>
                <w:szCs w:val="20"/>
              </w:rPr>
            </w:pPr>
            <w:r w:rsidRPr="006A5C72">
              <w:rPr>
                <w:rFonts w:ascii="Arial" w:hAnsi="Arial" w:cs="Arial"/>
                <w:sz w:val="20"/>
                <w:szCs w:val="20"/>
              </w:rPr>
              <w:t>Poslovno stanovanjska stavba  na  ŽP Ptuj</w:t>
            </w:r>
          </w:p>
        </w:tc>
        <w:tc>
          <w:tcPr>
            <w:tcW w:w="3260" w:type="dxa"/>
            <w:tcBorders>
              <w:top w:val="single" w:sz="4" w:space="0" w:color="auto"/>
              <w:left w:val="single" w:sz="4" w:space="0" w:color="auto"/>
              <w:bottom w:val="single" w:sz="4" w:space="0" w:color="auto"/>
              <w:right w:val="single" w:sz="4" w:space="0" w:color="auto"/>
            </w:tcBorders>
            <w:noWrap/>
            <w:vAlign w:val="bottom"/>
          </w:tcPr>
          <w:p w14:paraId="68F8F2D1" w14:textId="7F55A2B9" w:rsidR="002C0F0B" w:rsidRPr="006A5C72" w:rsidRDefault="002C0F0B" w:rsidP="002C0F0B">
            <w:pPr>
              <w:rPr>
                <w:rFonts w:ascii="Arial" w:hAnsi="Arial" w:cs="Arial"/>
                <w:color w:val="000000"/>
                <w:sz w:val="20"/>
                <w:szCs w:val="20"/>
              </w:rPr>
            </w:pPr>
            <w:r w:rsidRPr="006A5C72">
              <w:rPr>
                <w:rFonts w:ascii="Arial" w:hAnsi="Arial" w:cs="Arial"/>
                <w:sz w:val="20"/>
                <w:szCs w:val="20"/>
              </w:rPr>
              <w:t>Rogozniška ul.21, Ptuj</w:t>
            </w:r>
          </w:p>
        </w:tc>
        <w:tc>
          <w:tcPr>
            <w:tcW w:w="1560" w:type="dxa"/>
            <w:tcBorders>
              <w:top w:val="single" w:sz="4" w:space="0" w:color="auto"/>
              <w:left w:val="single" w:sz="4" w:space="0" w:color="auto"/>
              <w:bottom w:val="single" w:sz="4" w:space="0" w:color="auto"/>
              <w:right w:val="single" w:sz="4" w:space="0" w:color="auto"/>
            </w:tcBorders>
            <w:noWrap/>
            <w:vAlign w:val="center"/>
          </w:tcPr>
          <w:p w14:paraId="31881DC9" w14:textId="1836D7B7"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13.500</w:t>
            </w:r>
          </w:p>
        </w:tc>
      </w:tr>
      <w:tr w:rsidR="002C0F0B" w:rsidRPr="002C0F0B" w14:paraId="7A4A0272"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5A699A10" w14:textId="081771FD" w:rsidR="002C0F0B" w:rsidRPr="006A5C72" w:rsidRDefault="002C0F0B" w:rsidP="002C0F0B">
            <w:pPr>
              <w:rPr>
                <w:rFonts w:ascii="Arial" w:hAnsi="Arial" w:cs="Arial"/>
                <w:color w:val="000000"/>
                <w:sz w:val="20"/>
                <w:szCs w:val="20"/>
              </w:rPr>
            </w:pPr>
            <w:r w:rsidRPr="006A5C72">
              <w:rPr>
                <w:rFonts w:ascii="Arial" w:hAnsi="Arial" w:cs="Arial"/>
                <w:sz w:val="20"/>
                <w:szCs w:val="20"/>
              </w:rPr>
              <w:lastRenderedPageBreak/>
              <w:t>Poslovni objekt LV SVGD  Maribor</w:t>
            </w:r>
          </w:p>
        </w:tc>
        <w:tc>
          <w:tcPr>
            <w:tcW w:w="3260" w:type="dxa"/>
            <w:tcBorders>
              <w:top w:val="single" w:sz="4" w:space="0" w:color="auto"/>
              <w:left w:val="single" w:sz="4" w:space="0" w:color="auto"/>
              <w:bottom w:val="single" w:sz="4" w:space="0" w:color="auto"/>
              <w:right w:val="single" w:sz="4" w:space="0" w:color="auto"/>
            </w:tcBorders>
            <w:noWrap/>
            <w:vAlign w:val="bottom"/>
          </w:tcPr>
          <w:p w14:paraId="20484E20" w14:textId="7102A6EC" w:rsidR="002C0F0B" w:rsidRPr="006A5C72" w:rsidRDefault="002C0F0B" w:rsidP="002C0F0B">
            <w:pPr>
              <w:rPr>
                <w:rFonts w:ascii="Arial" w:hAnsi="Arial" w:cs="Arial"/>
                <w:color w:val="000000"/>
                <w:sz w:val="20"/>
                <w:szCs w:val="20"/>
              </w:rPr>
            </w:pPr>
            <w:r w:rsidRPr="006A5C72">
              <w:rPr>
                <w:rFonts w:ascii="Arial" w:hAnsi="Arial" w:cs="Arial"/>
                <w:sz w:val="20"/>
                <w:szCs w:val="20"/>
              </w:rPr>
              <w:t>Partizanska cesta b.š., Maribor</w:t>
            </w:r>
          </w:p>
        </w:tc>
        <w:tc>
          <w:tcPr>
            <w:tcW w:w="1560" w:type="dxa"/>
            <w:tcBorders>
              <w:top w:val="single" w:sz="4" w:space="0" w:color="auto"/>
              <w:left w:val="single" w:sz="4" w:space="0" w:color="auto"/>
              <w:bottom w:val="single" w:sz="4" w:space="0" w:color="auto"/>
              <w:right w:val="single" w:sz="4" w:space="0" w:color="auto"/>
            </w:tcBorders>
            <w:noWrap/>
            <w:vAlign w:val="center"/>
          </w:tcPr>
          <w:p w14:paraId="10E9F433" w14:textId="5AAF068E"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15.000</w:t>
            </w:r>
          </w:p>
        </w:tc>
      </w:tr>
      <w:tr w:rsidR="002C0F0B" w:rsidRPr="002C0F0B" w14:paraId="0DC7CC40"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044CB8EB" w14:textId="08751218" w:rsidR="002C0F0B" w:rsidRPr="006A5C72" w:rsidRDefault="002C0F0B" w:rsidP="002C0F0B">
            <w:pPr>
              <w:rPr>
                <w:rFonts w:ascii="Arial" w:hAnsi="Arial" w:cs="Arial"/>
                <w:color w:val="000000"/>
                <w:sz w:val="20"/>
                <w:szCs w:val="20"/>
              </w:rPr>
            </w:pPr>
            <w:r w:rsidRPr="006A5C72">
              <w:rPr>
                <w:rFonts w:ascii="Arial" w:hAnsi="Arial" w:cs="Arial"/>
                <w:sz w:val="20"/>
                <w:szCs w:val="20"/>
              </w:rPr>
              <w:t>Poslovni  prostor sl. za EE in SVTK, LV SVTK Dravograd</w:t>
            </w:r>
          </w:p>
        </w:tc>
        <w:tc>
          <w:tcPr>
            <w:tcW w:w="3260" w:type="dxa"/>
            <w:tcBorders>
              <w:top w:val="single" w:sz="4" w:space="0" w:color="auto"/>
              <w:left w:val="single" w:sz="4" w:space="0" w:color="auto"/>
              <w:bottom w:val="single" w:sz="4" w:space="0" w:color="auto"/>
              <w:right w:val="single" w:sz="4" w:space="0" w:color="auto"/>
            </w:tcBorders>
            <w:noWrap/>
            <w:vAlign w:val="center"/>
          </w:tcPr>
          <w:p w14:paraId="0E5EB942" w14:textId="0DCA97B6" w:rsidR="002C0F0B" w:rsidRPr="006A5C72" w:rsidRDefault="002C0F0B" w:rsidP="002C0F0B">
            <w:pPr>
              <w:rPr>
                <w:rFonts w:ascii="Arial" w:hAnsi="Arial" w:cs="Arial"/>
                <w:color w:val="000000"/>
                <w:sz w:val="20"/>
                <w:szCs w:val="20"/>
              </w:rPr>
            </w:pPr>
            <w:r w:rsidRPr="006A5C72">
              <w:rPr>
                <w:rFonts w:ascii="Arial" w:hAnsi="Arial" w:cs="Arial"/>
                <w:sz w:val="20"/>
                <w:szCs w:val="20"/>
              </w:rPr>
              <w:t>Meža 1, Dravograd</w:t>
            </w:r>
          </w:p>
        </w:tc>
        <w:tc>
          <w:tcPr>
            <w:tcW w:w="1560" w:type="dxa"/>
            <w:tcBorders>
              <w:top w:val="single" w:sz="4" w:space="0" w:color="auto"/>
              <w:left w:val="single" w:sz="4" w:space="0" w:color="auto"/>
              <w:bottom w:val="single" w:sz="4" w:space="0" w:color="auto"/>
              <w:right w:val="single" w:sz="4" w:space="0" w:color="auto"/>
            </w:tcBorders>
            <w:noWrap/>
            <w:vAlign w:val="center"/>
          </w:tcPr>
          <w:p w14:paraId="62F5E10E" w14:textId="70450C19"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6.000</w:t>
            </w:r>
          </w:p>
        </w:tc>
      </w:tr>
      <w:tr w:rsidR="002C0F0B" w:rsidRPr="002C0F0B" w14:paraId="2DC14BAB"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44F377E2" w14:textId="75E0FDCF" w:rsidR="002C0F0B" w:rsidRPr="006A5C72" w:rsidRDefault="002C0F0B" w:rsidP="002C0F0B">
            <w:pPr>
              <w:rPr>
                <w:rFonts w:ascii="Arial" w:hAnsi="Arial" w:cs="Arial"/>
                <w:color w:val="000000"/>
                <w:sz w:val="20"/>
                <w:szCs w:val="20"/>
              </w:rPr>
            </w:pPr>
            <w:r w:rsidRPr="006A5C72">
              <w:rPr>
                <w:rFonts w:ascii="Arial" w:hAnsi="Arial" w:cs="Arial"/>
                <w:sz w:val="20"/>
                <w:szCs w:val="20"/>
              </w:rPr>
              <w:t xml:space="preserve">LV ZIM Celje </w:t>
            </w:r>
          </w:p>
        </w:tc>
        <w:tc>
          <w:tcPr>
            <w:tcW w:w="3260" w:type="dxa"/>
            <w:tcBorders>
              <w:top w:val="single" w:sz="4" w:space="0" w:color="auto"/>
              <w:left w:val="single" w:sz="4" w:space="0" w:color="auto"/>
              <w:bottom w:val="single" w:sz="4" w:space="0" w:color="auto"/>
              <w:right w:val="single" w:sz="4" w:space="0" w:color="auto"/>
            </w:tcBorders>
            <w:noWrap/>
            <w:vAlign w:val="bottom"/>
          </w:tcPr>
          <w:p w14:paraId="4B4B01A0" w14:textId="302ACADB" w:rsidR="002C0F0B" w:rsidRPr="006A5C72" w:rsidRDefault="002C0F0B" w:rsidP="002C0F0B">
            <w:pPr>
              <w:rPr>
                <w:rFonts w:ascii="Arial" w:hAnsi="Arial" w:cs="Arial"/>
                <w:color w:val="000000"/>
                <w:sz w:val="20"/>
                <w:szCs w:val="20"/>
              </w:rPr>
            </w:pPr>
            <w:r w:rsidRPr="006A5C72">
              <w:rPr>
                <w:rFonts w:ascii="Arial" w:hAnsi="Arial" w:cs="Arial"/>
                <w:sz w:val="20"/>
                <w:szCs w:val="20"/>
              </w:rPr>
              <w:t>Mariborska cesta 8c, Celje</w:t>
            </w:r>
          </w:p>
        </w:tc>
        <w:tc>
          <w:tcPr>
            <w:tcW w:w="1560" w:type="dxa"/>
            <w:tcBorders>
              <w:top w:val="single" w:sz="4" w:space="0" w:color="auto"/>
              <w:left w:val="single" w:sz="4" w:space="0" w:color="auto"/>
              <w:bottom w:val="single" w:sz="4" w:space="0" w:color="auto"/>
              <w:right w:val="single" w:sz="4" w:space="0" w:color="auto"/>
            </w:tcBorders>
            <w:noWrap/>
            <w:vAlign w:val="center"/>
          </w:tcPr>
          <w:p w14:paraId="178A3FE1" w14:textId="7E85C943"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39.000</w:t>
            </w:r>
          </w:p>
        </w:tc>
      </w:tr>
      <w:tr w:rsidR="002C0F0B" w:rsidRPr="002C0F0B" w14:paraId="6AA38FEC"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6B80AA0C" w14:textId="428C9C62" w:rsidR="002C0F0B" w:rsidRPr="006A5C72" w:rsidRDefault="002C0F0B" w:rsidP="002C0F0B">
            <w:pPr>
              <w:rPr>
                <w:rFonts w:ascii="Arial" w:hAnsi="Arial" w:cs="Arial"/>
                <w:color w:val="000000"/>
                <w:sz w:val="20"/>
                <w:szCs w:val="20"/>
              </w:rPr>
            </w:pPr>
            <w:r w:rsidRPr="006A5C72">
              <w:rPr>
                <w:rFonts w:ascii="Arial" w:hAnsi="Arial" w:cs="Arial"/>
                <w:sz w:val="20"/>
                <w:szCs w:val="20"/>
              </w:rPr>
              <w:t>Poslovni  prostor sl. za EE in SVTK,  LV TK Maribor (ŽP Maribor)</w:t>
            </w:r>
          </w:p>
        </w:tc>
        <w:tc>
          <w:tcPr>
            <w:tcW w:w="3260" w:type="dxa"/>
            <w:tcBorders>
              <w:top w:val="single" w:sz="4" w:space="0" w:color="auto"/>
              <w:left w:val="single" w:sz="4" w:space="0" w:color="auto"/>
              <w:bottom w:val="single" w:sz="4" w:space="0" w:color="auto"/>
              <w:right w:val="single" w:sz="4" w:space="0" w:color="auto"/>
            </w:tcBorders>
            <w:noWrap/>
            <w:vAlign w:val="center"/>
          </w:tcPr>
          <w:p w14:paraId="420880C6" w14:textId="74B4EDB3" w:rsidR="002C0F0B" w:rsidRPr="006A5C72" w:rsidRDefault="002C0F0B" w:rsidP="002C0F0B">
            <w:pPr>
              <w:rPr>
                <w:rFonts w:ascii="Arial" w:hAnsi="Arial" w:cs="Arial"/>
                <w:color w:val="000000"/>
                <w:sz w:val="20"/>
                <w:szCs w:val="20"/>
              </w:rPr>
            </w:pPr>
            <w:r w:rsidRPr="006A5C72">
              <w:rPr>
                <w:rFonts w:ascii="Arial" w:hAnsi="Arial" w:cs="Arial"/>
                <w:sz w:val="20"/>
                <w:szCs w:val="20"/>
              </w:rPr>
              <w:t>Partizanska cesta b.š., Maribor</w:t>
            </w:r>
          </w:p>
        </w:tc>
        <w:tc>
          <w:tcPr>
            <w:tcW w:w="1560" w:type="dxa"/>
            <w:tcBorders>
              <w:top w:val="single" w:sz="4" w:space="0" w:color="auto"/>
              <w:left w:val="single" w:sz="4" w:space="0" w:color="auto"/>
              <w:bottom w:val="single" w:sz="4" w:space="0" w:color="auto"/>
              <w:right w:val="single" w:sz="4" w:space="0" w:color="auto"/>
            </w:tcBorders>
            <w:noWrap/>
            <w:vAlign w:val="center"/>
          </w:tcPr>
          <w:p w14:paraId="5B4113DB" w14:textId="72B6AA71"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15.000</w:t>
            </w:r>
          </w:p>
        </w:tc>
      </w:tr>
      <w:tr w:rsidR="002C0F0B" w:rsidRPr="002C0F0B" w14:paraId="34CA1ACC"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1FD548FF" w14:textId="6CD207FA"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postaja Metlika</w:t>
            </w:r>
          </w:p>
        </w:tc>
        <w:tc>
          <w:tcPr>
            <w:tcW w:w="3260" w:type="dxa"/>
            <w:tcBorders>
              <w:top w:val="single" w:sz="4" w:space="0" w:color="auto"/>
              <w:left w:val="single" w:sz="4" w:space="0" w:color="auto"/>
              <w:bottom w:val="single" w:sz="4" w:space="0" w:color="auto"/>
              <w:right w:val="single" w:sz="4" w:space="0" w:color="auto"/>
            </w:tcBorders>
            <w:noWrap/>
            <w:vAlign w:val="bottom"/>
          </w:tcPr>
          <w:p w14:paraId="545E2691" w14:textId="5C0FEA6E" w:rsidR="002C0F0B" w:rsidRPr="006A5C72" w:rsidRDefault="002C0F0B" w:rsidP="002C0F0B">
            <w:pPr>
              <w:rPr>
                <w:rFonts w:ascii="Arial" w:hAnsi="Arial" w:cs="Arial"/>
                <w:color w:val="000000"/>
                <w:sz w:val="20"/>
                <w:szCs w:val="20"/>
              </w:rPr>
            </w:pPr>
            <w:r w:rsidRPr="006A5C72">
              <w:rPr>
                <w:rFonts w:ascii="Arial" w:hAnsi="Arial" w:cs="Arial"/>
                <w:sz w:val="20"/>
                <w:szCs w:val="20"/>
              </w:rPr>
              <w:t>Kolodvorska ulica 2, Metlika</w:t>
            </w:r>
          </w:p>
        </w:tc>
        <w:tc>
          <w:tcPr>
            <w:tcW w:w="1560" w:type="dxa"/>
            <w:tcBorders>
              <w:top w:val="single" w:sz="4" w:space="0" w:color="auto"/>
              <w:left w:val="single" w:sz="4" w:space="0" w:color="auto"/>
              <w:bottom w:val="single" w:sz="4" w:space="0" w:color="auto"/>
              <w:right w:val="single" w:sz="4" w:space="0" w:color="auto"/>
            </w:tcBorders>
            <w:noWrap/>
            <w:vAlign w:val="center"/>
          </w:tcPr>
          <w:p w14:paraId="3AFA70E7" w14:textId="295DDC5D"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22.500</w:t>
            </w:r>
          </w:p>
        </w:tc>
      </w:tr>
      <w:tr w:rsidR="002C0F0B" w:rsidRPr="002C0F0B" w14:paraId="1DEC4752"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4872C586" w14:textId="5088E0D4"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postaja Črnomelj</w:t>
            </w:r>
          </w:p>
        </w:tc>
        <w:tc>
          <w:tcPr>
            <w:tcW w:w="3260" w:type="dxa"/>
            <w:tcBorders>
              <w:top w:val="single" w:sz="4" w:space="0" w:color="auto"/>
              <w:left w:val="single" w:sz="4" w:space="0" w:color="auto"/>
              <w:bottom w:val="single" w:sz="4" w:space="0" w:color="auto"/>
              <w:right w:val="single" w:sz="4" w:space="0" w:color="auto"/>
            </w:tcBorders>
            <w:noWrap/>
            <w:vAlign w:val="bottom"/>
          </w:tcPr>
          <w:p w14:paraId="76106F1B" w14:textId="69A16848" w:rsidR="002C0F0B" w:rsidRPr="006A5C72" w:rsidRDefault="002C0F0B" w:rsidP="002C0F0B">
            <w:pPr>
              <w:rPr>
                <w:rFonts w:ascii="Arial" w:hAnsi="Arial" w:cs="Arial"/>
                <w:color w:val="000000"/>
                <w:sz w:val="20"/>
                <w:szCs w:val="20"/>
              </w:rPr>
            </w:pPr>
            <w:r w:rsidRPr="006A5C72">
              <w:rPr>
                <w:rFonts w:ascii="Arial" w:hAnsi="Arial" w:cs="Arial"/>
                <w:sz w:val="20"/>
                <w:szCs w:val="20"/>
              </w:rPr>
              <w:t>Železničarska cesta 1, Črnomelj</w:t>
            </w:r>
          </w:p>
        </w:tc>
        <w:tc>
          <w:tcPr>
            <w:tcW w:w="1560" w:type="dxa"/>
            <w:tcBorders>
              <w:top w:val="single" w:sz="4" w:space="0" w:color="auto"/>
              <w:left w:val="single" w:sz="4" w:space="0" w:color="auto"/>
              <w:bottom w:val="single" w:sz="4" w:space="0" w:color="auto"/>
              <w:right w:val="single" w:sz="4" w:space="0" w:color="auto"/>
            </w:tcBorders>
            <w:noWrap/>
            <w:vAlign w:val="center"/>
          </w:tcPr>
          <w:p w14:paraId="6F835F4F" w14:textId="530DE3C2"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27.000</w:t>
            </w:r>
          </w:p>
        </w:tc>
      </w:tr>
      <w:tr w:rsidR="002C0F0B" w:rsidRPr="002C0F0B" w14:paraId="165151FB"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0C78E4BE" w14:textId="2E260B25"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postaja Ljubljana Zalog</w:t>
            </w:r>
          </w:p>
        </w:tc>
        <w:tc>
          <w:tcPr>
            <w:tcW w:w="3260" w:type="dxa"/>
            <w:tcBorders>
              <w:top w:val="single" w:sz="4" w:space="0" w:color="auto"/>
              <w:left w:val="single" w:sz="4" w:space="0" w:color="auto"/>
              <w:bottom w:val="single" w:sz="4" w:space="0" w:color="auto"/>
              <w:right w:val="single" w:sz="4" w:space="0" w:color="auto"/>
            </w:tcBorders>
            <w:noWrap/>
            <w:vAlign w:val="bottom"/>
          </w:tcPr>
          <w:p w14:paraId="14EBF93C" w14:textId="135087E0" w:rsidR="002C0F0B" w:rsidRPr="006A5C72" w:rsidRDefault="002C0F0B" w:rsidP="002C0F0B">
            <w:pPr>
              <w:rPr>
                <w:rFonts w:ascii="Arial" w:hAnsi="Arial" w:cs="Arial"/>
                <w:color w:val="000000"/>
                <w:sz w:val="20"/>
                <w:szCs w:val="20"/>
              </w:rPr>
            </w:pPr>
            <w:r w:rsidRPr="006A5C72">
              <w:rPr>
                <w:rFonts w:ascii="Arial" w:hAnsi="Arial" w:cs="Arial"/>
                <w:sz w:val="20"/>
                <w:szCs w:val="20"/>
              </w:rPr>
              <w:t>Zaloška 214b, Ljubljana</w:t>
            </w:r>
          </w:p>
        </w:tc>
        <w:tc>
          <w:tcPr>
            <w:tcW w:w="1560" w:type="dxa"/>
            <w:tcBorders>
              <w:top w:val="single" w:sz="4" w:space="0" w:color="auto"/>
              <w:left w:val="single" w:sz="4" w:space="0" w:color="auto"/>
              <w:bottom w:val="single" w:sz="4" w:space="0" w:color="auto"/>
              <w:right w:val="single" w:sz="4" w:space="0" w:color="auto"/>
            </w:tcBorders>
            <w:noWrap/>
            <w:vAlign w:val="center"/>
          </w:tcPr>
          <w:p w14:paraId="3BC52CB8" w14:textId="098BA18E"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30.000</w:t>
            </w:r>
          </w:p>
        </w:tc>
      </w:tr>
      <w:tr w:rsidR="002C0F0B" w:rsidRPr="002C0F0B" w14:paraId="16EA45D7"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48C2DA6E" w14:textId="04865406"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postaja Lesce Bled</w:t>
            </w:r>
          </w:p>
        </w:tc>
        <w:tc>
          <w:tcPr>
            <w:tcW w:w="3260" w:type="dxa"/>
            <w:tcBorders>
              <w:top w:val="single" w:sz="4" w:space="0" w:color="auto"/>
              <w:left w:val="single" w:sz="4" w:space="0" w:color="auto"/>
              <w:bottom w:val="single" w:sz="4" w:space="0" w:color="auto"/>
              <w:right w:val="single" w:sz="4" w:space="0" w:color="auto"/>
            </w:tcBorders>
            <w:noWrap/>
            <w:vAlign w:val="bottom"/>
          </w:tcPr>
          <w:p w14:paraId="76429C67" w14:textId="2ACAD5C7"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12, Lesce Bled</w:t>
            </w:r>
          </w:p>
        </w:tc>
        <w:tc>
          <w:tcPr>
            <w:tcW w:w="1560" w:type="dxa"/>
            <w:tcBorders>
              <w:top w:val="single" w:sz="4" w:space="0" w:color="auto"/>
              <w:left w:val="single" w:sz="4" w:space="0" w:color="auto"/>
              <w:bottom w:val="single" w:sz="4" w:space="0" w:color="auto"/>
              <w:right w:val="single" w:sz="4" w:space="0" w:color="auto"/>
            </w:tcBorders>
            <w:noWrap/>
            <w:vAlign w:val="center"/>
          </w:tcPr>
          <w:p w14:paraId="74771194" w14:textId="331F86E5"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21.000</w:t>
            </w:r>
          </w:p>
        </w:tc>
      </w:tr>
      <w:tr w:rsidR="002C0F0B" w:rsidRPr="002C0F0B" w14:paraId="71616D4F"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34861250" w14:textId="30522BE5" w:rsidR="002C0F0B" w:rsidRPr="006A5C72" w:rsidRDefault="002C0F0B" w:rsidP="002C0F0B">
            <w:pPr>
              <w:rPr>
                <w:rFonts w:ascii="Arial" w:hAnsi="Arial" w:cs="Arial"/>
                <w:color w:val="000000"/>
                <w:sz w:val="20"/>
                <w:szCs w:val="20"/>
              </w:rPr>
            </w:pPr>
            <w:r w:rsidRPr="006A5C72">
              <w:rPr>
                <w:rFonts w:ascii="Arial" w:hAnsi="Arial" w:cs="Arial"/>
                <w:sz w:val="20"/>
                <w:szCs w:val="20"/>
              </w:rPr>
              <w:t>Poslovna stavba SGD LV Litija</w:t>
            </w:r>
          </w:p>
        </w:tc>
        <w:tc>
          <w:tcPr>
            <w:tcW w:w="3260" w:type="dxa"/>
            <w:tcBorders>
              <w:top w:val="single" w:sz="4" w:space="0" w:color="auto"/>
              <w:left w:val="single" w:sz="4" w:space="0" w:color="auto"/>
              <w:bottom w:val="single" w:sz="4" w:space="0" w:color="auto"/>
              <w:right w:val="single" w:sz="4" w:space="0" w:color="auto"/>
            </w:tcBorders>
            <w:noWrap/>
            <w:vAlign w:val="bottom"/>
          </w:tcPr>
          <w:p w14:paraId="16794C4D" w14:textId="4278074A" w:rsidR="002C0F0B" w:rsidRPr="006A5C72" w:rsidRDefault="002C0F0B" w:rsidP="002C0F0B">
            <w:pPr>
              <w:rPr>
                <w:rFonts w:ascii="Arial" w:hAnsi="Arial" w:cs="Arial"/>
                <w:color w:val="000000"/>
                <w:sz w:val="20"/>
                <w:szCs w:val="20"/>
              </w:rPr>
            </w:pPr>
            <w:r w:rsidRPr="006A5C72">
              <w:rPr>
                <w:rFonts w:ascii="Arial" w:hAnsi="Arial" w:cs="Arial"/>
                <w:sz w:val="20"/>
                <w:szCs w:val="20"/>
              </w:rPr>
              <w:t>Predilniška ulica 1, Litija</w:t>
            </w:r>
          </w:p>
        </w:tc>
        <w:tc>
          <w:tcPr>
            <w:tcW w:w="1560" w:type="dxa"/>
            <w:tcBorders>
              <w:top w:val="single" w:sz="4" w:space="0" w:color="auto"/>
              <w:left w:val="single" w:sz="4" w:space="0" w:color="auto"/>
              <w:bottom w:val="single" w:sz="4" w:space="0" w:color="auto"/>
              <w:right w:val="single" w:sz="4" w:space="0" w:color="auto"/>
            </w:tcBorders>
            <w:noWrap/>
            <w:vAlign w:val="center"/>
          </w:tcPr>
          <w:p w14:paraId="4670D328" w14:textId="5BFC5F36"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20.100</w:t>
            </w:r>
          </w:p>
        </w:tc>
      </w:tr>
      <w:tr w:rsidR="002C0F0B" w:rsidRPr="002C0F0B" w14:paraId="1F682E39"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41AB705A" w14:textId="5B6AAF21" w:rsidR="002C0F0B" w:rsidRPr="006A5C72" w:rsidRDefault="002C0F0B" w:rsidP="002C0F0B">
            <w:pPr>
              <w:rPr>
                <w:rFonts w:ascii="Arial" w:hAnsi="Arial" w:cs="Arial"/>
                <w:color w:val="000000"/>
                <w:sz w:val="20"/>
                <w:szCs w:val="20"/>
              </w:rPr>
            </w:pPr>
            <w:r w:rsidRPr="006A5C72">
              <w:rPr>
                <w:rFonts w:ascii="Arial" w:hAnsi="Arial" w:cs="Arial"/>
                <w:sz w:val="20"/>
                <w:szCs w:val="20"/>
              </w:rPr>
              <w:t>CP - 3/4 Ljubljana Polje</w:t>
            </w:r>
          </w:p>
        </w:tc>
        <w:tc>
          <w:tcPr>
            <w:tcW w:w="3260" w:type="dxa"/>
            <w:tcBorders>
              <w:top w:val="single" w:sz="4" w:space="0" w:color="auto"/>
              <w:left w:val="single" w:sz="4" w:space="0" w:color="auto"/>
              <w:bottom w:val="single" w:sz="4" w:space="0" w:color="auto"/>
              <w:right w:val="single" w:sz="4" w:space="0" w:color="auto"/>
            </w:tcBorders>
            <w:noWrap/>
            <w:vAlign w:val="bottom"/>
          </w:tcPr>
          <w:p w14:paraId="690201E3" w14:textId="11BC6D1D" w:rsidR="002C0F0B" w:rsidRPr="006A5C72" w:rsidRDefault="002C0F0B" w:rsidP="002C0F0B">
            <w:pPr>
              <w:rPr>
                <w:rFonts w:ascii="Arial" w:hAnsi="Arial" w:cs="Arial"/>
                <w:color w:val="000000"/>
                <w:sz w:val="20"/>
                <w:szCs w:val="20"/>
              </w:rPr>
            </w:pPr>
            <w:r w:rsidRPr="006A5C72">
              <w:rPr>
                <w:rFonts w:ascii="Arial" w:hAnsi="Arial" w:cs="Arial"/>
                <w:sz w:val="20"/>
                <w:szCs w:val="20"/>
              </w:rPr>
              <w:t>Polje b.š., Ljubljana - Polje</w:t>
            </w:r>
          </w:p>
        </w:tc>
        <w:tc>
          <w:tcPr>
            <w:tcW w:w="1560" w:type="dxa"/>
            <w:tcBorders>
              <w:top w:val="single" w:sz="4" w:space="0" w:color="auto"/>
              <w:left w:val="single" w:sz="4" w:space="0" w:color="auto"/>
              <w:bottom w:val="single" w:sz="4" w:space="0" w:color="auto"/>
              <w:right w:val="single" w:sz="4" w:space="0" w:color="auto"/>
            </w:tcBorders>
            <w:noWrap/>
            <w:vAlign w:val="center"/>
          </w:tcPr>
          <w:p w14:paraId="0D0F4F77" w14:textId="7B368DC0"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30.000</w:t>
            </w:r>
          </w:p>
        </w:tc>
      </w:tr>
      <w:tr w:rsidR="002C0F0B" w:rsidRPr="002C0F0B" w14:paraId="547E51FE"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7AC1F7B3" w14:textId="26CD7502" w:rsidR="002C0F0B" w:rsidRPr="006A5C72" w:rsidRDefault="002C0F0B" w:rsidP="002C0F0B">
            <w:pPr>
              <w:rPr>
                <w:rFonts w:ascii="Arial" w:hAnsi="Arial" w:cs="Arial"/>
                <w:color w:val="000000"/>
                <w:sz w:val="20"/>
                <w:szCs w:val="20"/>
              </w:rPr>
            </w:pPr>
            <w:r w:rsidRPr="006A5C72">
              <w:rPr>
                <w:rFonts w:ascii="Arial" w:hAnsi="Arial" w:cs="Arial"/>
                <w:sz w:val="20"/>
                <w:szCs w:val="20"/>
              </w:rPr>
              <w:t>Prometni urad Ljubljana Moste</w:t>
            </w:r>
          </w:p>
        </w:tc>
        <w:tc>
          <w:tcPr>
            <w:tcW w:w="3260" w:type="dxa"/>
            <w:tcBorders>
              <w:top w:val="single" w:sz="4" w:space="0" w:color="auto"/>
              <w:left w:val="single" w:sz="4" w:space="0" w:color="auto"/>
              <w:bottom w:val="single" w:sz="4" w:space="0" w:color="auto"/>
              <w:right w:val="single" w:sz="4" w:space="0" w:color="auto"/>
            </w:tcBorders>
            <w:noWrap/>
            <w:vAlign w:val="bottom"/>
          </w:tcPr>
          <w:p w14:paraId="7E489AAA" w14:textId="04B2B31A" w:rsidR="002C0F0B" w:rsidRPr="006A5C72" w:rsidRDefault="002C0F0B" w:rsidP="002C0F0B">
            <w:pPr>
              <w:rPr>
                <w:rFonts w:ascii="Arial" w:hAnsi="Arial" w:cs="Arial"/>
                <w:color w:val="000000"/>
                <w:sz w:val="20"/>
                <w:szCs w:val="20"/>
              </w:rPr>
            </w:pPr>
            <w:r w:rsidRPr="006A5C72">
              <w:rPr>
                <w:rFonts w:ascii="Arial" w:hAnsi="Arial" w:cs="Arial"/>
                <w:sz w:val="20"/>
                <w:szCs w:val="20"/>
              </w:rPr>
              <w:t>Kajuhova 51, Moste</w:t>
            </w:r>
          </w:p>
        </w:tc>
        <w:tc>
          <w:tcPr>
            <w:tcW w:w="1560" w:type="dxa"/>
            <w:tcBorders>
              <w:top w:val="single" w:sz="4" w:space="0" w:color="auto"/>
              <w:left w:val="single" w:sz="4" w:space="0" w:color="auto"/>
              <w:bottom w:val="single" w:sz="4" w:space="0" w:color="auto"/>
              <w:right w:val="single" w:sz="4" w:space="0" w:color="auto"/>
            </w:tcBorders>
            <w:noWrap/>
            <w:vAlign w:val="center"/>
          </w:tcPr>
          <w:p w14:paraId="426269B6" w14:textId="5FC99395"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30.000</w:t>
            </w:r>
          </w:p>
        </w:tc>
      </w:tr>
      <w:tr w:rsidR="002C0F0B" w:rsidRPr="002C0F0B" w14:paraId="7B9B8FEB"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0D1C662D" w14:textId="330E9668" w:rsidR="002C0F0B" w:rsidRPr="006A5C72" w:rsidRDefault="002C0F0B" w:rsidP="002C0F0B">
            <w:pPr>
              <w:rPr>
                <w:rFonts w:ascii="Arial" w:hAnsi="Arial" w:cs="Arial"/>
                <w:color w:val="000000"/>
                <w:sz w:val="20"/>
                <w:szCs w:val="20"/>
              </w:rPr>
            </w:pPr>
            <w:r w:rsidRPr="006A5C72">
              <w:rPr>
                <w:rFonts w:ascii="Arial" w:hAnsi="Arial" w:cs="Arial"/>
                <w:sz w:val="20"/>
                <w:szCs w:val="20"/>
              </w:rPr>
              <w:t>Poslovna stavba SGD Ljubljana</w:t>
            </w:r>
          </w:p>
        </w:tc>
        <w:tc>
          <w:tcPr>
            <w:tcW w:w="3260" w:type="dxa"/>
            <w:tcBorders>
              <w:top w:val="single" w:sz="4" w:space="0" w:color="auto"/>
              <w:left w:val="single" w:sz="4" w:space="0" w:color="auto"/>
              <w:bottom w:val="single" w:sz="4" w:space="0" w:color="auto"/>
              <w:right w:val="single" w:sz="4" w:space="0" w:color="auto"/>
            </w:tcBorders>
            <w:noWrap/>
            <w:vAlign w:val="bottom"/>
          </w:tcPr>
          <w:p w14:paraId="15888B37" w14:textId="568D9D73" w:rsidR="002C0F0B" w:rsidRPr="006A5C72" w:rsidRDefault="002C0F0B" w:rsidP="002C0F0B">
            <w:pPr>
              <w:rPr>
                <w:rFonts w:ascii="Arial" w:hAnsi="Arial" w:cs="Arial"/>
                <w:color w:val="000000"/>
                <w:sz w:val="20"/>
                <w:szCs w:val="20"/>
              </w:rPr>
            </w:pPr>
            <w:r w:rsidRPr="006A5C72">
              <w:rPr>
                <w:rFonts w:ascii="Arial" w:hAnsi="Arial" w:cs="Arial"/>
                <w:sz w:val="20"/>
                <w:szCs w:val="20"/>
              </w:rPr>
              <w:t>Masarykova cesta 15,Ljubljana</w:t>
            </w:r>
          </w:p>
        </w:tc>
        <w:tc>
          <w:tcPr>
            <w:tcW w:w="1560" w:type="dxa"/>
            <w:tcBorders>
              <w:top w:val="single" w:sz="4" w:space="0" w:color="auto"/>
              <w:left w:val="single" w:sz="4" w:space="0" w:color="auto"/>
              <w:bottom w:val="single" w:sz="4" w:space="0" w:color="auto"/>
              <w:right w:val="single" w:sz="4" w:space="0" w:color="auto"/>
            </w:tcBorders>
            <w:noWrap/>
            <w:vAlign w:val="center"/>
          </w:tcPr>
          <w:p w14:paraId="32517FAB" w14:textId="63BD7C67"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33.000</w:t>
            </w:r>
          </w:p>
        </w:tc>
      </w:tr>
      <w:tr w:rsidR="002C0F0B" w:rsidRPr="002C0F0B" w14:paraId="4EF40B54"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19ED318B" w14:textId="51ACF4F6"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postaja Lj. Šiška</w:t>
            </w:r>
          </w:p>
        </w:tc>
        <w:tc>
          <w:tcPr>
            <w:tcW w:w="3260" w:type="dxa"/>
            <w:tcBorders>
              <w:top w:val="single" w:sz="4" w:space="0" w:color="auto"/>
              <w:left w:val="single" w:sz="4" w:space="0" w:color="auto"/>
              <w:bottom w:val="single" w:sz="4" w:space="0" w:color="auto"/>
              <w:right w:val="single" w:sz="4" w:space="0" w:color="auto"/>
            </w:tcBorders>
            <w:noWrap/>
            <w:vAlign w:val="bottom"/>
          </w:tcPr>
          <w:p w14:paraId="3B926F0C" w14:textId="11DE16AD" w:rsidR="002C0F0B" w:rsidRPr="006A5C72" w:rsidRDefault="002C0F0B" w:rsidP="002C0F0B">
            <w:pPr>
              <w:rPr>
                <w:rFonts w:ascii="Arial" w:hAnsi="Arial" w:cs="Arial"/>
                <w:color w:val="000000"/>
                <w:sz w:val="20"/>
                <w:szCs w:val="20"/>
              </w:rPr>
            </w:pPr>
            <w:r w:rsidRPr="006A5C72">
              <w:rPr>
                <w:rFonts w:ascii="Arial" w:hAnsi="Arial" w:cs="Arial"/>
                <w:sz w:val="20"/>
                <w:szCs w:val="20"/>
              </w:rPr>
              <w:t>Kavškova ulica 14, Ljubljana</w:t>
            </w:r>
          </w:p>
        </w:tc>
        <w:tc>
          <w:tcPr>
            <w:tcW w:w="1560" w:type="dxa"/>
            <w:tcBorders>
              <w:top w:val="single" w:sz="4" w:space="0" w:color="auto"/>
              <w:left w:val="single" w:sz="4" w:space="0" w:color="auto"/>
              <w:bottom w:val="single" w:sz="4" w:space="0" w:color="auto"/>
              <w:right w:val="single" w:sz="4" w:space="0" w:color="auto"/>
            </w:tcBorders>
            <w:noWrap/>
            <w:vAlign w:val="center"/>
          </w:tcPr>
          <w:p w14:paraId="7BBAF91F" w14:textId="60A509B7"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19.500</w:t>
            </w:r>
          </w:p>
        </w:tc>
      </w:tr>
      <w:tr w:rsidR="002C0F0B" w:rsidRPr="002C0F0B" w14:paraId="47062A84" w14:textId="77777777" w:rsidTr="002C0F0B">
        <w:trPr>
          <w:trHeight w:val="286"/>
        </w:trPr>
        <w:tc>
          <w:tcPr>
            <w:tcW w:w="4106" w:type="dxa"/>
            <w:tcBorders>
              <w:top w:val="single" w:sz="4" w:space="0" w:color="auto"/>
              <w:left w:val="single" w:sz="4" w:space="0" w:color="auto"/>
              <w:bottom w:val="single" w:sz="4" w:space="0" w:color="auto"/>
              <w:right w:val="single" w:sz="4" w:space="0" w:color="auto"/>
            </w:tcBorders>
            <w:vAlign w:val="bottom"/>
          </w:tcPr>
          <w:p w14:paraId="0363731B" w14:textId="733E71C2" w:rsidR="002C0F0B" w:rsidRPr="006A5C72" w:rsidRDefault="002C0F0B" w:rsidP="002C0F0B">
            <w:pPr>
              <w:rPr>
                <w:rFonts w:ascii="Arial" w:hAnsi="Arial" w:cs="Arial"/>
                <w:color w:val="000000"/>
                <w:sz w:val="20"/>
                <w:szCs w:val="20"/>
              </w:rPr>
            </w:pPr>
            <w:r w:rsidRPr="006A5C72">
              <w:rPr>
                <w:rFonts w:ascii="Arial" w:hAnsi="Arial" w:cs="Arial"/>
                <w:sz w:val="20"/>
                <w:szCs w:val="20"/>
              </w:rPr>
              <w:t>ŽP Grosuplje</w:t>
            </w:r>
          </w:p>
        </w:tc>
        <w:tc>
          <w:tcPr>
            <w:tcW w:w="3260" w:type="dxa"/>
            <w:tcBorders>
              <w:top w:val="single" w:sz="4" w:space="0" w:color="auto"/>
              <w:left w:val="single" w:sz="4" w:space="0" w:color="auto"/>
              <w:bottom w:val="single" w:sz="4" w:space="0" w:color="auto"/>
              <w:right w:val="single" w:sz="4" w:space="0" w:color="auto"/>
            </w:tcBorders>
            <w:noWrap/>
            <w:vAlign w:val="bottom"/>
          </w:tcPr>
          <w:p w14:paraId="19438144" w14:textId="1018B2C8" w:rsidR="002C0F0B" w:rsidRPr="006A5C72" w:rsidRDefault="002C0F0B" w:rsidP="002C0F0B">
            <w:pPr>
              <w:rPr>
                <w:rFonts w:ascii="Arial" w:hAnsi="Arial" w:cs="Arial"/>
                <w:color w:val="000000"/>
                <w:sz w:val="20"/>
                <w:szCs w:val="20"/>
              </w:rPr>
            </w:pPr>
            <w:r w:rsidRPr="006A5C72">
              <w:rPr>
                <w:rFonts w:ascii="Arial" w:hAnsi="Arial" w:cs="Arial"/>
                <w:sz w:val="20"/>
                <w:szCs w:val="20"/>
              </w:rPr>
              <w:t>Taborska cesta 24, grosuplje</w:t>
            </w:r>
          </w:p>
        </w:tc>
        <w:tc>
          <w:tcPr>
            <w:tcW w:w="1560" w:type="dxa"/>
            <w:tcBorders>
              <w:top w:val="single" w:sz="4" w:space="0" w:color="auto"/>
              <w:left w:val="single" w:sz="4" w:space="0" w:color="auto"/>
              <w:bottom w:val="single" w:sz="4" w:space="0" w:color="auto"/>
              <w:right w:val="single" w:sz="4" w:space="0" w:color="auto"/>
            </w:tcBorders>
            <w:noWrap/>
            <w:vAlign w:val="center"/>
          </w:tcPr>
          <w:p w14:paraId="4DC2D8DB" w14:textId="64C789E8"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21.000</w:t>
            </w:r>
          </w:p>
        </w:tc>
      </w:tr>
      <w:tr w:rsidR="002C0F0B" w:rsidRPr="002C0F0B" w14:paraId="3A052B1A" w14:textId="77777777" w:rsidTr="002C0F0B">
        <w:trPr>
          <w:trHeight w:val="218"/>
        </w:trPr>
        <w:tc>
          <w:tcPr>
            <w:tcW w:w="4106" w:type="dxa"/>
            <w:tcBorders>
              <w:top w:val="single" w:sz="4" w:space="0" w:color="auto"/>
              <w:left w:val="single" w:sz="4" w:space="0" w:color="auto"/>
              <w:bottom w:val="single" w:sz="4" w:space="0" w:color="auto"/>
              <w:right w:val="single" w:sz="4" w:space="0" w:color="auto"/>
            </w:tcBorders>
            <w:vAlign w:val="bottom"/>
          </w:tcPr>
          <w:p w14:paraId="5299E571" w14:textId="3D9F0B00"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postaja Koper -tovorna</w:t>
            </w:r>
          </w:p>
        </w:tc>
        <w:tc>
          <w:tcPr>
            <w:tcW w:w="3260" w:type="dxa"/>
            <w:tcBorders>
              <w:top w:val="single" w:sz="4" w:space="0" w:color="auto"/>
              <w:left w:val="single" w:sz="4" w:space="0" w:color="auto"/>
              <w:bottom w:val="single" w:sz="4" w:space="0" w:color="auto"/>
              <w:right w:val="single" w:sz="4" w:space="0" w:color="auto"/>
            </w:tcBorders>
            <w:noWrap/>
            <w:vAlign w:val="bottom"/>
          </w:tcPr>
          <w:p w14:paraId="7503F192" w14:textId="1E8F6485" w:rsidR="002C0F0B" w:rsidRPr="006A5C72" w:rsidRDefault="002C0F0B" w:rsidP="002C0F0B">
            <w:pPr>
              <w:rPr>
                <w:rFonts w:ascii="Arial" w:hAnsi="Arial" w:cs="Arial"/>
                <w:color w:val="000000"/>
                <w:sz w:val="20"/>
                <w:szCs w:val="20"/>
              </w:rPr>
            </w:pPr>
            <w:r w:rsidRPr="006A5C72">
              <w:rPr>
                <w:rFonts w:ascii="Arial" w:hAnsi="Arial" w:cs="Arial"/>
                <w:sz w:val="20"/>
                <w:szCs w:val="20"/>
              </w:rPr>
              <w:t>Sermin 8, Koper</w:t>
            </w:r>
          </w:p>
        </w:tc>
        <w:tc>
          <w:tcPr>
            <w:tcW w:w="1560" w:type="dxa"/>
            <w:tcBorders>
              <w:top w:val="single" w:sz="4" w:space="0" w:color="auto"/>
              <w:left w:val="single" w:sz="4" w:space="0" w:color="auto"/>
              <w:bottom w:val="single" w:sz="4" w:space="0" w:color="auto"/>
              <w:right w:val="single" w:sz="4" w:space="0" w:color="auto"/>
            </w:tcBorders>
            <w:noWrap/>
            <w:vAlign w:val="center"/>
          </w:tcPr>
          <w:p w14:paraId="33575FDB" w14:textId="36001E28"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24.000</w:t>
            </w:r>
          </w:p>
        </w:tc>
      </w:tr>
      <w:tr w:rsidR="002C0F0B" w:rsidRPr="002C0F0B" w14:paraId="0058159C" w14:textId="77777777" w:rsidTr="002C0F0B">
        <w:trPr>
          <w:trHeight w:val="274"/>
        </w:trPr>
        <w:tc>
          <w:tcPr>
            <w:tcW w:w="4106" w:type="dxa"/>
            <w:tcBorders>
              <w:top w:val="single" w:sz="4" w:space="0" w:color="auto"/>
              <w:left w:val="single" w:sz="4" w:space="0" w:color="auto"/>
              <w:bottom w:val="single" w:sz="4" w:space="0" w:color="auto"/>
              <w:right w:val="single" w:sz="4" w:space="0" w:color="auto"/>
            </w:tcBorders>
            <w:vAlign w:val="bottom"/>
          </w:tcPr>
          <w:p w14:paraId="7353566A" w14:textId="1975CBA8" w:rsidR="002C0F0B" w:rsidRPr="006A5C72" w:rsidRDefault="002C0F0B" w:rsidP="002C0F0B">
            <w:pPr>
              <w:rPr>
                <w:rFonts w:ascii="Arial" w:hAnsi="Arial" w:cs="Arial"/>
                <w:color w:val="000000"/>
                <w:sz w:val="20"/>
                <w:szCs w:val="20"/>
              </w:rPr>
            </w:pPr>
            <w:r w:rsidRPr="006A5C72">
              <w:rPr>
                <w:rFonts w:ascii="Arial" w:hAnsi="Arial" w:cs="Arial"/>
                <w:sz w:val="20"/>
                <w:szCs w:val="20"/>
              </w:rPr>
              <w:t>Poslovna stavba SGD LV Borovnica</w:t>
            </w:r>
          </w:p>
        </w:tc>
        <w:tc>
          <w:tcPr>
            <w:tcW w:w="3260" w:type="dxa"/>
            <w:tcBorders>
              <w:top w:val="single" w:sz="4" w:space="0" w:color="auto"/>
              <w:left w:val="single" w:sz="4" w:space="0" w:color="auto"/>
              <w:bottom w:val="single" w:sz="4" w:space="0" w:color="auto"/>
              <w:right w:val="single" w:sz="4" w:space="0" w:color="auto"/>
            </w:tcBorders>
            <w:noWrap/>
            <w:vAlign w:val="bottom"/>
          </w:tcPr>
          <w:p w14:paraId="5F2715C5" w14:textId="7E100F30" w:rsidR="002C0F0B" w:rsidRPr="006A5C72" w:rsidRDefault="002C0F0B" w:rsidP="002C0F0B">
            <w:pPr>
              <w:rPr>
                <w:rFonts w:ascii="Arial" w:hAnsi="Arial" w:cs="Arial"/>
                <w:color w:val="000000"/>
                <w:sz w:val="20"/>
                <w:szCs w:val="20"/>
              </w:rPr>
            </w:pPr>
            <w:r w:rsidRPr="006A5C72">
              <w:rPr>
                <w:rFonts w:ascii="Arial" w:hAnsi="Arial" w:cs="Arial"/>
                <w:sz w:val="20"/>
                <w:szCs w:val="20"/>
              </w:rPr>
              <w:t>Mejačeva ulica 15, Borovnica</w:t>
            </w:r>
          </w:p>
        </w:tc>
        <w:tc>
          <w:tcPr>
            <w:tcW w:w="1560" w:type="dxa"/>
            <w:tcBorders>
              <w:top w:val="single" w:sz="4" w:space="0" w:color="auto"/>
              <w:left w:val="single" w:sz="4" w:space="0" w:color="auto"/>
              <w:bottom w:val="single" w:sz="4" w:space="0" w:color="auto"/>
              <w:right w:val="single" w:sz="4" w:space="0" w:color="auto"/>
            </w:tcBorders>
            <w:noWrap/>
            <w:vAlign w:val="center"/>
          </w:tcPr>
          <w:p w14:paraId="797B0ABE" w14:textId="1A949BF2"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33.000</w:t>
            </w:r>
          </w:p>
        </w:tc>
      </w:tr>
      <w:tr w:rsidR="002C0F0B" w:rsidRPr="002C0F0B" w14:paraId="607FAD8B"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4E41BB71" w14:textId="5712988A" w:rsidR="002C0F0B" w:rsidRPr="006A5C72" w:rsidRDefault="002C0F0B" w:rsidP="002C0F0B">
            <w:pPr>
              <w:rPr>
                <w:rFonts w:ascii="Arial" w:hAnsi="Arial" w:cs="Arial"/>
                <w:color w:val="000000"/>
                <w:sz w:val="20"/>
                <w:szCs w:val="20"/>
              </w:rPr>
            </w:pPr>
            <w:r w:rsidRPr="006A5C72">
              <w:rPr>
                <w:rFonts w:ascii="Arial" w:hAnsi="Arial" w:cs="Arial"/>
                <w:sz w:val="20"/>
                <w:szCs w:val="20"/>
              </w:rPr>
              <w:t>Poslovna stavba  SGD LV Pivka</w:t>
            </w:r>
          </w:p>
        </w:tc>
        <w:tc>
          <w:tcPr>
            <w:tcW w:w="3260" w:type="dxa"/>
            <w:tcBorders>
              <w:top w:val="single" w:sz="4" w:space="0" w:color="auto"/>
              <w:left w:val="single" w:sz="4" w:space="0" w:color="auto"/>
              <w:bottom w:val="single" w:sz="4" w:space="0" w:color="auto"/>
              <w:right w:val="single" w:sz="4" w:space="0" w:color="auto"/>
            </w:tcBorders>
            <w:noWrap/>
            <w:vAlign w:val="bottom"/>
          </w:tcPr>
          <w:p w14:paraId="4AC0B99D" w14:textId="4923B294" w:rsidR="002C0F0B" w:rsidRPr="006A5C72" w:rsidRDefault="002C0F0B" w:rsidP="002C0F0B">
            <w:pPr>
              <w:rPr>
                <w:rFonts w:ascii="Arial" w:hAnsi="Arial" w:cs="Arial"/>
                <w:color w:val="000000"/>
                <w:sz w:val="20"/>
                <w:szCs w:val="20"/>
              </w:rPr>
            </w:pPr>
            <w:r w:rsidRPr="006A5C72">
              <w:rPr>
                <w:rFonts w:ascii="Arial" w:hAnsi="Arial" w:cs="Arial"/>
                <w:sz w:val="20"/>
                <w:szCs w:val="20"/>
              </w:rPr>
              <w:t>Kolodvorska cesta 32, Pivka</w:t>
            </w:r>
          </w:p>
        </w:tc>
        <w:tc>
          <w:tcPr>
            <w:tcW w:w="1560" w:type="dxa"/>
            <w:tcBorders>
              <w:top w:val="single" w:sz="4" w:space="0" w:color="auto"/>
              <w:left w:val="single" w:sz="4" w:space="0" w:color="auto"/>
              <w:bottom w:val="single" w:sz="4" w:space="0" w:color="auto"/>
              <w:right w:val="single" w:sz="4" w:space="0" w:color="auto"/>
            </w:tcBorders>
            <w:noWrap/>
            <w:vAlign w:val="center"/>
          </w:tcPr>
          <w:p w14:paraId="5E9DA2E9" w14:textId="7D2A5F49"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54.000</w:t>
            </w:r>
          </w:p>
        </w:tc>
      </w:tr>
      <w:tr w:rsidR="002C0F0B" w:rsidRPr="002C0F0B" w14:paraId="2311AF1A" w14:textId="77777777" w:rsidTr="002C0F0B">
        <w:trPr>
          <w:trHeight w:val="505"/>
        </w:trPr>
        <w:tc>
          <w:tcPr>
            <w:tcW w:w="4106" w:type="dxa"/>
            <w:tcBorders>
              <w:top w:val="single" w:sz="4" w:space="0" w:color="auto"/>
              <w:left w:val="single" w:sz="4" w:space="0" w:color="auto"/>
              <w:bottom w:val="single" w:sz="4" w:space="0" w:color="auto"/>
              <w:right w:val="single" w:sz="4" w:space="0" w:color="auto"/>
            </w:tcBorders>
            <w:vAlign w:val="bottom"/>
          </w:tcPr>
          <w:p w14:paraId="1D3192BA" w14:textId="7F72BBEC" w:rsidR="002C0F0B" w:rsidRPr="006A5C72" w:rsidRDefault="002C0F0B" w:rsidP="002C0F0B">
            <w:pPr>
              <w:rPr>
                <w:rFonts w:ascii="Arial" w:hAnsi="Arial" w:cs="Arial"/>
                <w:color w:val="000000"/>
                <w:sz w:val="20"/>
                <w:szCs w:val="20"/>
              </w:rPr>
            </w:pPr>
            <w:r w:rsidRPr="006A5C72">
              <w:rPr>
                <w:rFonts w:ascii="Arial" w:hAnsi="Arial" w:cs="Arial"/>
                <w:sz w:val="20"/>
                <w:szCs w:val="20"/>
              </w:rPr>
              <w:t>Poslovna stavba sl. Za EE in SVTK garaža za TMD Pivka</w:t>
            </w:r>
          </w:p>
        </w:tc>
        <w:tc>
          <w:tcPr>
            <w:tcW w:w="3260" w:type="dxa"/>
            <w:tcBorders>
              <w:top w:val="single" w:sz="4" w:space="0" w:color="auto"/>
              <w:left w:val="single" w:sz="4" w:space="0" w:color="auto"/>
              <w:bottom w:val="single" w:sz="4" w:space="0" w:color="auto"/>
              <w:right w:val="single" w:sz="4" w:space="0" w:color="auto"/>
            </w:tcBorders>
            <w:noWrap/>
            <w:vAlign w:val="center"/>
          </w:tcPr>
          <w:p w14:paraId="11D6AC42" w14:textId="7986A144" w:rsidR="002C0F0B" w:rsidRPr="006A5C72" w:rsidRDefault="002C0F0B" w:rsidP="002C0F0B">
            <w:pPr>
              <w:rPr>
                <w:rFonts w:ascii="Arial" w:hAnsi="Arial" w:cs="Arial"/>
                <w:color w:val="000000"/>
                <w:sz w:val="20"/>
                <w:szCs w:val="20"/>
              </w:rPr>
            </w:pPr>
            <w:r w:rsidRPr="006A5C72">
              <w:rPr>
                <w:rFonts w:ascii="Arial" w:hAnsi="Arial" w:cs="Arial"/>
                <w:sz w:val="20"/>
                <w:szCs w:val="20"/>
              </w:rPr>
              <w:t>Kolodvorska cesta b.n., Pivka</w:t>
            </w:r>
          </w:p>
        </w:tc>
        <w:tc>
          <w:tcPr>
            <w:tcW w:w="1560" w:type="dxa"/>
            <w:tcBorders>
              <w:top w:val="single" w:sz="4" w:space="0" w:color="auto"/>
              <w:left w:val="single" w:sz="4" w:space="0" w:color="auto"/>
              <w:bottom w:val="single" w:sz="4" w:space="0" w:color="auto"/>
              <w:right w:val="single" w:sz="4" w:space="0" w:color="auto"/>
            </w:tcBorders>
            <w:noWrap/>
            <w:vAlign w:val="center"/>
          </w:tcPr>
          <w:p w14:paraId="739B2CC6" w14:textId="70B148A4"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18.000</w:t>
            </w:r>
          </w:p>
        </w:tc>
      </w:tr>
      <w:tr w:rsidR="002C0F0B" w:rsidRPr="002C0F0B" w14:paraId="0A183D84" w14:textId="77777777" w:rsidTr="002C0F0B">
        <w:trPr>
          <w:trHeight w:val="300"/>
        </w:trPr>
        <w:tc>
          <w:tcPr>
            <w:tcW w:w="4106" w:type="dxa"/>
            <w:tcBorders>
              <w:top w:val="single" w:sz="4" w:space="0" w:color="auto"/>
              <w:left w:val="single" w:sz="4" w:space="0" w:color="auto"/>
              <w:bottom w:val="single" w:sz="4" w:space="0" w:color="auto"/>
              <w:right w:val="single" w:sz="4" w:space="0" w:color="auto"/>
            </w:tcBorders>
            <w:vAlign w:val="bottom"/>
          </w:tcPr>
          <w:p w14:paraId="787745FE" w14:textId="6FA04C1C" w:rsidR="002C0F0B" w:rsidRPr="006A5C72" w:rsidRDefault="002C0F0B" w:rsidP="002C0F0B">
            <w:pPr>
              <w:rPr>
                <w:rFonts w:ascii="Arial" w:hAnsi="Arial" w:cs="Arial"/>
                <w:color w:val="000000"/>
                <w:sz w:val="20"/>
                <w:szCs w:val="20"/>
              </w:rPr>
            </w:pPr>
            <w:r w:rsidRPr="006A5C72">
              <w:rPr>
                <w:rFonts w:ascii="Arial" w:hAnsi="Arial" w:cs="Arial"/>
                <w:sz w:val="20"/>
                <w:szCs w:val="20"/>
              </w:rPr>
              <w:t>Železniška postaja Koper</w:t>
            </w:r>
          </w:p>
        </w:tc>
        <w:tc>
          <w:tcPr>
            <w:tcW w:w="3260" w:type="dxa"/>
            <w:tcBorders>
              <w:top w:val="single" w:sz="4" w:space="0" w:color="auto"/>
              <w:left w:val="single" w:sz="4" w:space="0" w:color="auto"/>
              <w:bottom w:val="single" w:sz="4" w:space="0" w:color="auto"/>
              <w:right w:val="single" w:sz="4" w:space="0" w:color="auto"/>
            </w:tcBorders>
            <w:noWrap/>
            <w:vAlign w:val="bottom"/>
          </w:tcPr>
          <w:p w14:paraId="12C52167" w14:textId="3CE5B52D" w:rsidR="002C0F0B" w:rsidRPr="006A5C72" w:rsidRDefault="002C0F0B" w:rsidP="002C0F0B">
            <w:pPr>
              <w:rPr>
                <w:rFonts w:ascii="Arial" w:hAnsi="Arial" w:cs="Arial"/>
                <w:color w:val="000000"/>
                <w:sz w:val="20"/>
                <w:szCs w:val="20"/>
              </w:rPr>
            </w:pPr>
            <w:r w:rsidRPr="006A5C72">
              <w:rPr>
                <w:rFonts w:ascii="Arial" w:hAnsi="Arial" w:cs="Arial"/>
                <w:sz w:val="20"/>
                <w:szCs w:val="20"/>
              </w:rPr>
              <w:t>Kolodvorska cesta 11, Koper</w:t>
            </w:r>
          </w:p>
        </w:tc>
        <w:tc>
          <w:tcPr>
            <w:tcW w:w="1560" w:type="dxa"/>
            <w:tcBorders>
              <w:top w:val="single" w:sz="4" w:space="0" w:color="auto"/>
              <w:left w:val="single" w:sz="4" w:space="0" w:color="auto"/>
              <w:bottom w:val="single" w:sz="4" w:space="0" w:color="auto"/>
              <w:right w:val="single" w:sz="4" w:space="0" w:color="auto"/>
            </w:tcBorders>
            <w:noWrap/>
            <w:vAlign w:val="center"/>
          </w:tcPr>
          <w:p w14:paraId="2F9F3746" w14:textId="1DBDFEDB" w:rsidR="002C0F0B" w:rsidRPr="002C0F0B" w:rsidRDefault="002C0F0B" w:rsidP="002C0F0B">
            <w:pPr>
              <w:jc w:val="right"/>
              <w:rPr>
                <w:rFonts w:ascii="Arial" w:hAnsi="Arial" w:cs="Arial"/>
                <w:color w:val="000000"/>
                <w:sz w:val="20"/>
                <w:szCs w:val="20"/>
              </w:rPr>
            </w:pPr>
            <w:r w:rsidRPr="002C0F0B">
              <w:rPr>
                <w:rFonts w:ascii="Arial" w:hAnsi="Arial" w:cs="Arial"/>
                <w:sz w:val="20"/>
                <w:szCs w:val="20"/>
              </w:rPr>
              <w:t>30.000</w:t>
            </w:r>
          </w:p>
        </w:tc>
      </w:tr>
      <w:tr w:rsidR="00A81144" w14:paraId="0238F6C9" w14:textId="77777777">
        <w:trPr>
          <w:trHeight w:val="300"/>
        </w:trPr>
        <w:tc>
          <w:tcPr>
            <w:tcW w:w="7366" w:type="dxa"/>
            <w:gridSpan w:val="2"/>
            <w:tcBorders>
              <w:top w:val="single" w:sz="4" w:space="0" w:color="auto"/>
              <w:left w:val="single" w:sz="4" w:space="0" w:color="auto"/>
              <w:bottom w:val="single" w:sz="4" w:space="0" w:color="auto"/>
              <w:right w:val="single" w:sz="4" w:space="0" w:color="auto"/>
            </w:tcBorders>
            <w:vAlign w:val="bottom"/>
            <w:hideMark/>
          </w:tcPr>
          <w:p w14:paraId="5EFCB68F" w14:textId="77777777" w:rsidR="00A81144" w:rsidRPr="006A5C72" w:rsidRDefault="00A81144">
            <w:pPr>
              <w:jc w:val="right"/>
              <w:rPr>
                <w:rFonts w:ascii="Arial" w:hAnsi="Arial" w:cs="Arial"/>
                <w:b/>
                <w:color w:val="000000"/>
                <w:sz w:val="20"/>
                <w:szCs w:val="20"/>
              </w:rPr>
            </w:pPr>
            <w:r w:rsidRPr="006A5C72">
              <w:rPr>
                <w:rFonts w:ascii="Arial" w:hAnsi="Arial" w:cs="Arial"/>
                <w:b/>
                <w:color w:val="000000"/>
                <w:sz w:val="20"/>
                <w:szCs w:val="20"/>
              </w:rPr>
              <w:t>Skupaj:</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FF48257" w14:textId="162FD989" w:rsidR="00A81144" w:rsidRPr="006A5C72" w:rsidRDefault="00A81144">
            <w:pPr>
              <w:jc w:val="right"/>
              <w:rPr>
                <w:rFonts w:ascii="Arial" w:hAnsi="Arial" w:cs="Arial"/>
                <w:b/>
                <w:color w:val="000000"/>
                <w:sz w:val="20"/>
                <w:szCs w:val="20"/>
              </w:rPr>
            </w:pPr>
            <w:r w:rsidRPr="006A5C72">
              <w:rPr>
                <w:rFonts w:ascii="Arial" w:hAnsi="Arial" w:cs="Arial"/>
                <w:b/>
                <w:color w:val="000000"/>
                <w:sz w:val="20"/>
                <w:szCs w:val="20"/>
              </w:rPr>
              <w:t>1.</w:t>
            </w:r>
            <w:r w:rsidR="00CD647E" w:rsidRPr="006A5C72">
              <w:rPr>
                <w:rFonts w:ascii="Arial" w:hAnsi="Arial" w:cs="Arial"/>
                <w:b/>
                <w:color w:val="000000"/>
                <w:sz w:val="20"/>
                <w:szCs w:val="20"/>
              </w:rPr>
              <w:t>2</w:t>
            </w:r>
            <w:r w:rsidR="002313A1" w:rsidRPr="006A5C72">
              <w:rPr>
                <w:rFonts w:ascii="Arial" w:hAnsi="Arial" w:cs="Arial"/>
                <w:b/>
                <w:color w:val="000000"/>
                <w:sz w:val="20"/>
                <w:szCs w:val="20"/>
              </w:rPr>
              <w:t>03</w:t>
            </w:r>
            <w:r w:rsidR="00CD647E" w:rsidRPr="006A5C72">
              <w:rPr>
                <w:rFonts w:ascii="Arial" w:hAnsi="Arial" w:cs="Arial"/>
                <w:b/>
                <w:color w:val="000000"/>
                <w:sz w:val="20"/>
                <w:szCs w:val="20"/>
              </w:rPr>
              <w:t>.600</w:t>
            </w:r>
          </w:p>
        </w:tc>
      </w:tr>
    </w:tbl>
    <w:p w14:paraId="5E6032D1" w14:textId="77777777" w:rsidR="00A81144" w:rsidRDefault="00A81144" w:rsidP="00A81144">
      <w:pPr>
        <w:spacing w:after="160" w:line="276" w:lineRule="auto"/>
        <w:rPr>
          <w:rFonts w:ascii="Arial" w:hAnsi="Arial" w:cs="Arial"/>
          <w:b/>
          <w:sz w:val="20"/>
          <w:szCs w:val="20"/>
        </w:rPr>
      </w:pPr>
    </w:p>
    <w:p w14:paraId="2B8A65CE" w14:textId="77777777" w:rsidR="00A81144" w:rsidRDefault="00A81144" w:rsidP="00A81144">
      <w:pPr>
        <w:spacing w:after="160" w:line="276" w:lineRule="auto"/>
        <w:rPr>
          <w:rFonts w:ascii="Arial" w:hAnsi="Arial" w:cs="Arial"/>
          <w:b/>
          <w:sz w:val="20"/>
          <w:szCs w:val="20"/>
        </w:rPr>
      </w:pPr>
      <w:r>
        <w:rPr>
          <w:rFonts w:ascii="Arial" w:hAnsi="Arial" w:cs="Arial"/>
          <w:b/>
          <w:sz w:val="20"/>
          <w:szCs w:val="20"/>
        </w:rPr>
        <w:t>SŽ – Tovorni promet, d.o.o.:</w:t>
      </w:r>
    </w:p>
    <w:tbl>
      <w:tblPr>
        <w:tblStyle w:val="Tabelamrea"/>
        <w:tblW w:w="7512" w:type="dxa"/>
        <w:tblLook w:val="04A0" w:firstRow="1" w:lastRow="0" w:firstColumn="1" w:lastColumn="0" w:noHBand="0" w:noVBand="1"/>
      </w:tblPr>
      <w:tblGrid>
        <w:gridCol w:w="4535"/>
        <w:gridCol w:w="2977"/>
      </w:tblGrid>
      <w:tr w:rsidR="006A5C72" w14:paraId="5976EB74" w14:textId="77777777" w:rsidTr="006A5C72">
        <w:trPr>
          <w:trHeight w:val="255"/>
        </w:trPr>
        <w:tc>
          <w:tcPr>
            <w:tcW w:w="4535" w:type="dxa"/>
            <w:noWrap/>
            <w:hideMark/>
          </w:tcPr>
          <w:p w14:paraId="1C12DDBA" w14:textId="77777777" w:rsidR="006A5C72" w:rsidRDefault="006A5C72" w:rsidP="00057920">
            <w:pPr>
              <w:rPr>
                <w:rFonts w:ascii="Arial" w:hAnsi="Arial" w:cs="Arial"/>
                <w:b/>
                <w:bCs/>
                <w:sz w:val="20"/>
                <w:szCs w:val="20"/>
              </w:rPr>
            </w:pPr>
            <w:r>
              <w:rPr>
                <w:rFonts w:ascii="Arial" w:hAnsi="Arial" w:cs="Arial"/>
                <w:b/>
                <w:sz w:val="20"/>
                <w:szCs w:val="20"/>
              </w:rPr>
              <w:t>Lokacija</w:t>
            </w:r>
          </w:p>
        </w:tc>
        <w:tc>
          <w:tcPr>
            <w:tcW w:w="2977" w:type="dxa"/>
            <w:noWrap/>
            <w:hideMark/>
          </w:tcPr>
          <w:p w14:paraId="1AD0DB39" w14:textId="77777777" w:rsidR="006A5C72" w:rsidRDefault="006A5C72" w:rsidP="00057920">
            <w:pPr>
              <w:jc w:val="center"/>
              <w:rPr>
                <w:rFonts w:ascii="Arial" w:hAnsi="Arial" w:cs="Arial"/>
                <w:b/>
                <w:bCs/>
                <w:sz w:val="20"/>
                <w:szCs w:val="20"/>
              </w:rPr>
            </w:pPr>
            <w:r>
              <w:rPr>
                <w:rFonts w:ascii="Arial" w:hAnsi="Arial" w:cs="Arial"/>
                <w:b/>
                <w:sz w:val="20"/>
                <w:szCs w:val="20"/>
              </w:rPr>
              <w:t>Okvirna triletna količina v l</w:t>
            </w:r>
          </w:p>
        </w:tc>
      </w:tr>
      <w:tr w:rsidR="006A5C72" w14:paraId="6BF7876F" w14:textId="77777777" w:rsidTr="006A5C72">
        <w:trPr>
          <w:trHeight w:val="255"/>
        </w:trPr>
        <w:tc>
          <w:tcPr>
            <w:tcW w:w="4535" w:type="dxa"/>
            <w:noWrap/>
            <w:hideMark/>
          </w:tcPr>
          <w:p w14:paraId="4233A180" w14:textId="10EBB8D2" w:rsidR="006A5C72" w:rsidRDefault="006A5C72" w:rsidP="00057920">
            <w:pPr>
              <w:rPr>
                <w:rFonts w:ascii="Arial" w:hAnsi="Arial" w:cs="Arial"/>
                <w:sz w:val="20"/>
                <w:szCs w:val="20"/>
              </w:rPr>
            </w:pPr>
            <w:r>
              <w:rPr>
                <w:rFonts w:ascii="Arial" w:hAnsi="Arial" w:cs="Arial"/>
                <w:sz w:val="20"/>
                <w:szCs w:val="20"/>
              </w:rPr>
              <w:t>Ljubljana – Zalog, Hladilniška ul.</w:t>
            </w:r>
          </w:p>
        </w:tc>
        <w:tc>
          <w:tcPr>
            <w:tcW w:w="2977" w:type="dxa"/>
            <w:noWrap/>
            <w:hideMark/>
          </w:tcPr>
          <w:p w14:paraId="51C7759A" w14:textId="5EDDC2D6" w:rsidR="006A5C72" w:rsidRDefault="006A5C72" w:rsidP="00057920">
            <w:pPr>
              <w:jc w:val="right"/>
              <w:rPr>
                <w:rFonts w:ascii="Arial" w:hAnsi="Arial" w:cs="Arial"/>
                <w:sz w:val="20"/>
                <w:szCs w:val="20"/>
              </w:rPr>
            </w:pPr>
            <w:r>
              <w:rPr>
                <w:rFonts w:ascii="Arial" w:hAnsi="Arial" w:cs="Arial"/>
                <w:sz w:val="20"/>
                <w:szCs w:val="20"/>
              </w:rPr>
              <w:t>21.003</w:t>
            </w:r>
          </w:p>
        </w:tc>
      </w:tr>
      <w:tr w:rsidR="006A5C72" w14:paraId="3950601C" w14:textId="77777777" w:rsidTr="006A5C72">
        <w:trPr>
          <w:trHeight w:val="255"/>
        </w:trPr>
        <w:tc>
          <w:tcPr>
            <w:tcW w:w="4535" w:type="dxa"/>
            <w:noWrap/>
            <w:hideMark/>
          </w:tcPr>
          <w:p w14:paraId="12139C25" w14:textId="71FB26B1" w:rsidR="006A5C72" w:rsidRDefault="006A5C72" w:rsidP="00057920">
            <w:pPr>
              <w:rPr>
                <w:rFonts w:ascii="Arial" w:hAnsi="Arial" w:cs="Arial"/>
                <w:sz w:val="20"/>
                <w:szCs w:val="20"/>
              </w:rPr>
            </w:pPr>
            <w:r>
              <w:rPr>
                <w:rFonts w:ascii="Arial" w:hAnsi="Arial" w:cs="Arial"/>
                <w:sz w:val="20"/>
                <w:szCs w:val="20"/>
              </w:rPr>
              <w:t>Celje</w:t>
            </w:r>
          </w:p>
        </w:tc>
        <w:tc>
          <w:tcPr>
            <w:tcW w:w="2977" w:type="dxa"/>
            <w:noWrap/>
            <w:hideMark/>
          </w:tcPr>
          <w:p w14:paraId="155A03CC" w14:textId="36644826" w:rsidR="006A5C72" w:rsidRDefault="006A5C72" w:rsidP="00057920">
            <w:pPr>
              <w:jc w:val="right"/>
              <w:rPr>
                <w:rFonts w:ascii="Arial" w:hAnsi="Arial" w:cs="Arial"/>
                <w:sz w:val="20"/>
                <w:szCs w:val="20"/>
              </w:rPr>
            </w:pPr>
            <w:r>
              <w:rPr>
                <w:rFonts w:ascii="Arial" w:hAnsi="Arial" w:cs="Arial"/>
                <w:sz w:val="20"/>
                <w:szCs w:val="20"/>
              </w:rPr>
              <w:t>48.137</w:t>
            </w:r>
          </w:p>
        </w:tc>
      </w:tr>
      <w:tr w:rsidR="006A5C72" w14:paraId="2FB8F410" w14:textId="77777777" w:rsidTr="006A5C72">
        <w:trPr>
          <w:trHeight w:val="255"/>
        </w:trPr>
        <w:tc>
          <w:tcPr>
            <w:tcW w:w="4535" w:type="dxa"/>
            <w:noWrap/>
            <w:hideMark/>
          </w:tcPr>
          <w:p w14:paraId="5B83D216" w14:textId="5606CD59" w:rsidR="006A5C72" w:rsidRDefault="006A5C72" w:rsidP="00057920">
            <w:pPr>
              <w:rPr>
                <w:rFonts w:ascii="Arial" w:hAnsi="Arial" w:cs="Arial"/>
                <w:sz w:val="20"/>
                <w:szCs w:val="20"/>
              </w:rPr>
            </w:pPr>
            <w:r>
              <w:rPr>
                <w:rFonts w:ascii="Arial" w:hAnsi="Arial" w:cs="Arial"/>
                <w:sz w:val="20"/>
                <w:szCs w:val="20"/>
              </w:rPr>
              <w:t>Maribor - Tezno</w:t>
            </w:r>
          </w:p>
        </w:tc>
        <w:tc>
          <w:tcPr>
            <w:tcW w:w="2977" w:type="dxa"/>
            <w:noWrap/>
            <w:hideMark/>
          </w:tcPr>
          <w:p w14:paraId="6B1F6D82" w14:textId="250109F1" w:rsidR="006A5C72" w:rsidRDefault="006A5C72" w:rsidP="00057920">
            <w:pPr>
              <w:jc w:val="right"/>
              <w:rPr>
                <w:rFonts w:ascii="Arial" w:hAnsi="Arial" w:cs="Arial"/>
                <w:sz w:val="20"/>
                <w:szCs w:val="20"/>
              </w:rPr>
            </w:pPr>
            <w:r>
              <w:rPr>
                <w:rFonts w:ascii="Arial" w:hAnsi="Arial" w:cs="Arial"/>
                <w:sz w:val="20"/>
                <w:szCs w:val="20"/>
              </w:rPr>
              <w:t>19.452</w:t>
            </w:r>
          </w:p>
        </w:tc>
      </w:tr>
      <w:tr w:rsidR="00F2602C" w14:paraId="512BA94B" w14:textId="77777777" w:rsidTr="006A5C72">
        <w:trPr>
          <w:trHeight w:val="255"/>
        </w:trPr>
        <w:tc>
          <w:tcPr>
            <w:tcW w:w="4535" w:type="dxa"/>
            <w:noWrap/>
          </w:tcPr>
          <w:p w14:paraId="15D805E4" w14:textId="5C4E3C25" w:rsidR="00F2602C" w:rsidRPr="00F2602C" w:rsidRDefault="00F2602C" w:rsidP="00F2602C">
            <w:pPr>
              <w:jc w:val="right"/>
              <w:rPr>
                <w:rFonts w:ascii="Arial" w:hAnsi="Arial" w:cs="Arial"/>
                <w:b/>
                <w:bCs/>
                <w:sz w:val="20"/>
                <w:szCs w:val="20"/>
              </w:rPr>
            </w:pPr>
            <w:r w:rsidRPr="00F2602C">
              <w:rPr>
                <w:rFonts w:ascii="Arial" w:hAnsi="Arial" w:cs="Arial"/>
                <w:b/>
                <w:bCs/>
                <w:sz w:val="20"/>
                <w:szCs w:val="20"/>
              </w:rPr>
              <w:t>Skupaj:</w:t>
            </w:r>
          </w:p>
        </w:tc>
        <w:tc>
          <w:tcPr>
            <w:tcW w:w="2977" w:type="dxa"/>
            <w:noWrap/>
          </w:tcPr>
          <w:p w14:paraId="1B66C8A2" w14:textId="52A87D34" w:rsidR="00F2602C" w:rsidRPr="00F2602C" w:rsidRDefault="00F2602C" w:rsidP="00057920">
            <w:pPr>
              <w:jc w:val="right"/>
              <w:rPr>
                <w:rFonts w:ascii="Arial" w:hAnsi="Arial" w:cs="Arial"/>
                <w:b/>
                <w:bCs/>
                <w:sz w:val="20"/>
                <w:szCs w:val="20"/>
              </w:rPr>
            </w:pPr>
            <w:r w:rsidRPr="00F2602C">
              <w:rPr>
                <w:rFonts w:ascii="Arial" w:hAnsi="Arial" w:cs="Arial"/>
                <w:b/>
                <w:bCs/>
                <w:sz w:val="20"/>
                <w:szCs w:val="20"/>
              </w:rPr>
              <w:t>88.592</w:t>
            </w:r>
          </w:p>
        </w:tc>
      </w:tr>
    </w:tbl>
    <w:p w14:paraId="062BBB39" w14:textId="77777777" w:rsidR="00F2602C" w:rsidRDefault="00F2602C" w:rsidP="00A81144">
      <w:pPr>
        <w:spacing w:after="160" w:line="276" w:lineRule="auto"/>
        <w:rPr>
          <w:rFonts w:ascii="Arial" w:hAnsi="Arial" w:cs="Arial"/>
          <w:b/>
          <w:sz w:val="20"/>
          <w:szCs w:val="20"/>
        </w:rPr>
      </w:pPr>
    </w:p>
    <w:p w14:paraId="3D084861" w14:textId="56BA2BFC" w:rsidR="00A81144" w:rsidRDefault="00A81144" w:rsidP="00A81144">
      <w:pPr>
        <w:spacing w:after="160" w:line="276" w:lineRule="auto"/>
        <w:rPr>
          <w:rFonts w:ascii="Arial" w:hAnsi="Arial" w:cs="Arial"/>
          <w:b/>
          <w:sz w:val="20"/>
          <w:szCs w:val="20"/>
        </w:rPr>
      </w:pPr>
      <w:r>
        <w:rPr>
          <w:rFonts w:ascii="Arial" w:hAnsi="Arial" w:cs="Arial"/>
          <w:b/>
          <w:sz w:val="20"/>
          <w:szCs w:val="20"/>
        </w:rPr>
        <w:t>SŽ – VIT, d.o.o.:</w:t>
      </w:r>
    </w:p>
    <w:tbl>
      <w:tblPr>
        <w:tblW w:w="5098" w:type="dxa"/>
        <w:tblCellMar>
          <w:left w:w="70" w:type="dxa"/>
          <w:right w:w="70" w:type="dxa"/>
        </w:tblCellMar>
        <w:tblLook w:val="04A0" w:firstRow="1" w:lastRow="0" w:firstColumn="1" w:lastColumn="0" w:noHBand="0" w:noVBand="1"/>
      </w:tblPr>
      <w:tblGrid>
        <w:gridCol w:w="3256"/>
        <w:gridCol w:w="1842"/>
      </w:tblGrid>
      <w:tr w:rsidR="00A81144" w14:paraId="7E6A70F4" w14:textId="77777777">
        <w:trPr>
          <w:trHeight w:val="255"/>
        </w:trPr>
        <w:tc>
          <w:tcPr>
            <w:tcW w:w="3256" w:type="dxa"/>
            <w:tcBorders>
              <w:top w:val="single" w:sz="4" w:space="0" w:color="auto"/>
              <w:left w:val="single" w:sz="4" w:space="0" w:color="auto"/>
              <w:bottom w:val="single" w:sz="4" w:space="0" w:color="auto"/>
              <w:right w:val="single" w:sz="4" w:space="0" w:color="auto"/>
            </w:tcBorders>
            <w:noWrap/>
            <w:hideMark/>
          </w:tcPr>
          <w:p w14:paraId="01CD8CE1" w14:textId="77777777" w:rsidR="00A81144" w:rsidRDefault="00A81144">
            <w:pPr>
              <w:rPr>
                <w:rFonts w:ascii="Arial" w:hAnsi="Arial" w:cs="Arial"/>
                <w:b/>
                <w:bCs/>
                <w:sz w:val="20"/>
                <w:szCs w:val="20"/>
              </w:rPr>
            </w:pPr>
            <w:r>
              <w:rPr>
                <w:rFonts w:ascii="Arial" w:hAnsi="Arial" w:cs="Arial"/>
                <w:b/>
                <w:sz w:val="20"/>
                <w:szCs w:val="20"/>
              </w:rPr>
              <w:t>Lokacija</w:t>
            </w:r>
          </w:p>
        </w:tc>
        <w:tc>
          <w:tcPr>
            <w:tcW w:w="1842" w:type="dxa"/>
            <w:tcBorders>
              <w:top w:val="single" w:sz="4" w:space="0" w:color="auto"/>
              <w:left w:val="nil"/>
              <w:bottom w:val="single" w:sz="4" w:space="0" w:color="auto"/>
              <w:right w:val="single" w:sz="4" w:space="0" w:color="auto"/>
            </w:tcBorders>
            <w:noWrap/>
            <w:hideMark/>
          </w:tcPr>
          <w:p w14:paraId="45A24CD5" w14:textId="77777777" w:rsidR="00A81144" w:rsidRDefault="00A81144">
            <w:pPr>
              <w:jc w:val="center"/>
              <w:rPr>
                <w:rFonts w:ascii="Arial" w:hAnsi="Arial" w:cs="Arial"/>
                <w:b/>
                <w:bCs/>
                <w:sz w:val="20"/>
                <w:szCs w:val="20"/>
              </w:rPr>
            </w:pPr>
            <w:r>
              <w:rPr>
                <w:rFonts w:ascii="Arial" w:hAnsi="Arial" w:cs="Arial"/>
                <w:b/>
                <w:sz w:val="20"/>
                <w:szCs w:val="20"/>
              </w:rPr>
              <w:t>Okvirna triletna količina v l</w:t>
            </w:r>
          </w:p>
        </w:tc>
      </w:tr>
      <w:tr w:rsidR="00A81144" w14:paraId="1E6A8895" w14:textId="77777777">
        <w:trPr>
          <w:trHeight w:val="255"/>
        </w:trPr>
        <w:tc>
          <w:tcPr>
            <w:tcW w:w="3256" w:type="dxa"/>
            <w:tcBorders>
              <w:top w:val="nil"/>
              <w:left w:val="single" w:sz="4" w:space="0" w:color="auto"/>
              <w:bottom w:val="single" w:sz="4" w:space="0" w:color="auto"/>
              <w:right w:val="single" w:sz="4" w:space="0" w:color="auto"/>
            </w:tcBorders>
            <w:noWrap/>
            <w:hideMark/>
          </w:tcPr>
          <w:p w14:paraId="547C2EDC" w14:textId="77777777" w:rsidR="00A81144" w:rsidRDefault="00A81144">
            <w:pPr>
              <w:rPr>
                <w:rFonts w:ascii="Arial" w:hAnsi="Arial" w:cs="Arial"/>
                <w:sz w:val="20"/>
                <w:szCs w:val="20"/>
              </w:rPr>
            </w:pPr>
            <w:r>
              <w:rPr>
                <w:rFonts w:ascii="Arial" w:hAnsi="Arial" w:cs="Arial"/>
                <w:sz w:val="20"/>
                <w:szCs w:val="20"/>
              </w:rPr>
              <w:t>Ludvika Požrlja 22, Divača</w:t>
            </w:r>
          </w:p>
        </w:tc>
        <w:tc>
          <w:tcPr>
            <w:tcW w:w="1842" w:type="dxa"/>
            <w:tcBorders>
              <w:top w:val="nil"/>
              <w:left w:val="nil"/>
              <w:bottom w:val="single" w:sz="4" w:space="0" w:color="auto"/>
              <w:right w:val="single" w:sz="4" w:space="0" w:color="auto"/>
            </w:tcBorders>
            <w:noWrap/>
            <w:vAlign w:val="center"/>
            <w:hideMark/>
          </w:tcPr>
          <w:p w14:paraId="3B1E8F41" w14:textId="7A091E27" w:rsidR="00A81144" w:rsidRDefault="006B3A50">
            <w:pPr>
              <w:jc w:val="right"/>
              <w:rPr>
                <w:rFonts w:ascii="Arial" w:hAnsi="Arial" w:cs="Arial"/>
                <w:sz w:val="20"/>
                <w:szCs w:val="20"/>
              </w:rPr>
            </w:pPr>
            <w:r>
              <w:rPr>
                <w:rFonts w:ascii="Arial" w:hAnsi="Arial" w:cs="Arial"/>
                <w:sz w:val="20"/>
                <w:szCs w:val="20"/>
              </w:rPr>
              <w:t>130.000</w:t>
            </w:r>
          </w:p>
        </w:tc>
      </w:tr>
      <w:tr w:rsidR="00A81144" w14:paraId="6594BACB" w14:textId="77777777" w:rsidTr="006A5C72">
        <w:trPr>
          <w:trHeight w:val="255"/>
        </w:trPr>
        <w:tc>
          <w:tcPr>
            <w:tcW w:w="3256" w:type="dxa"/>
            <w:tcBorders>
              <w:top w:val="nil"/>
              <w:left w:val="single" w:sz="4" w:space="0" w:color="auto"/>
              <w:bottom w:val="single" w:sz="4" w:space="0" w:color="auto"/>
              <w:right w:val="single" w:sz="4" w:space="0" w:color="auto"/>
            </w:tcBorders>
            <w:noWrap/>
            <w:hideMark/>
          </w:tcPr>
          <w:p w14:paraId="7806790B" w14:textId="77777777" w:rsidR="00A81144" w:rsidRDefault="00A81144">
            <w:pPr>
              <w:rPr>
                <w:rFonts w:ascii="Arial" w:hAnsi="Arial" w:cs="Arial"/>
                <w:sz w:val="20"/>
                <w:szCs w:val="20"/>
              </w:rPr>
            </w:pPr>
            <w:r>
              <w:rPr>
                <w:rFonts w:ascii="Arial" w:hAnsi="Arial" w:cs="Arial"/>
                <w:sz w:val="20"/>
                <w:szCs w:val="20"/>
              </w:rPr>
              <w:t>Ulica 15. aprila 23, Dobova</w:t>
            </w:r>
          </w:p>
        </w:tc>
        <w:tc>
          <w:tcPr>
            <w:tcW w:w="1842" w:type="dxa"/>
            <w:tcBorders>
              <w:top w:val="nil"/>
              <w:left w:val="nil"/>
              <w:bottom w:val="single" w:sz="4" w:space="0" w:color="auto"/>
              <w:right w:val="single" w:sz="4" w:space="0" w:color="auto"/>
            </w:tcBorders>
            <w:noWrap/>
            <w:vAlign w:val="center"/>
            <w:hideMark/>
          </w:tcPr>
          <w:p w14:paraId="2B5E8EB0" w14:textId="1F998D5C" w:rsidR="00A81144" w:rsidRDefault="006B3A50" w:rsidP="006A5C72">
            <w:pPr>
              <w:jc w:val="right"/>
              <w:rPr>
                <w:rFonts w:ascii="Arial" w:hAnsi="Arial" w:cs="Arial"/>
                <w:sz w:val="20"/>
                <w:szCs w:val="20"/>
              </w:rPr>
            </w:pPr>
            <w:r>
              <w:rPr>
                <w:rFonts w:ascii="Arial" w:hAnsi="Arial" w:cs="Arial"/>
                <w:sz w:val="20"/>
                <w:szCs w:val="20"/>
              </w:rPr>
              <w:t>100.000</w:t>
            </w:r>
          </w:p>
        </w:tc>
      </w:tr>
      <w:tr w:rsidR="00A81144" w14:paraId="0DF609B7" w14:textId="77777777">
        <w:trPr>
          <w:trHeight w:val="255"/>
        </w:trPr>
        <w:tc>
          <w:tcPr>
            <w:tcW w:w="3256" w:type="dxa"/>
            <w:tcBorders>
              <w:top w:val="nil"/>
              <w:left w:val="single" w:sz="4" w:space="0" w:color="auto"/>
              <w:bottom w:val="single" w:sz="4" w:space="0" w:color="auto"/>
              <w:right w:val="single" w:sz="4" w:space="0" w:color="auto"/>
            </w:tcBorders>
            <w:noWrap/>
            <w:hideMark/>
          </w:tcPr>
          <w:p w14:paraId="15CEFB2E" w14:textId="77777777" w:rsidR="00A81144" w:rsidRDefault="00A81144">
            <w:pPr>
              <w:rPr>
                <w:rFonts w:ascii="Arial" w:hAnsi="Arial" w:cs="Arial"/>
                <w:sz w:val="20"/>
                <w:szCs w:val="20"/>
              </w:rPr>
            </w:pPr>
            <w:r>
              <w:rPr>
                <w:rFonts w:ascii="Arial" w:hAnsi="Arial" w:cs="Arial"/>
                <w:sz w:val="20"/>
                <w:szCs w:val="20"/>
              </w:rPr>
              <w:t>Kurilniška 8, Maribor</w:t>
            </w:r>
          </w:p>
        </w:tc>
        <w:tc>
          <w:tcPr>
            <w:tcW w:w="1842" w:type="dxa"/>
            <w:tcBorders>
              <w:top w:val="nil"/>
              <w:left w:val="nil"/>
              <w:bottom w:val="single" w:sz="4" w:space="0" w:color="auto"/>
              <w:right w:val="single" w:sz="4" w:space="0" w:color="auto"/>
            </w:tcBorders>
            <w:noWrap/>
            <w:vAlign w:val="center"/>
            <w:hideMark/>
          </w:tcPr>
          <w:p w14:paraId="4086C9BC" w14:textId="15569A4A" w:rsidR="00A81144" w:rsidRDefault="006B3A50">
            <w:pPr>
              <w:jc w:val="right"/>
              <w:rPr>
                <w:rFonts w:ascii="Arial" w:hAnsi="Arial" w:cs="Arial"/>
                <w:sz w:val="20"/>
                <w:szCs w:val="20"/>
              </w:rPr>
            </w:pPr>
            <w:r>
              <w:rPr>
                <w:rFonts w:ascii="Arial" w:hAnsi="Arial" w:cs="Arial"/>
                <w:sz w:val="20"/>
                <w:szCs w:val="20"/>
              </w:rPr>
              <w:t>460.000</w:t>
            </w:r>
          </w:p>
        </w:tc>
      </w:tr>
      <w:tr w:rsidR="00A81144" w14:paraId="67DDD76E" w14:textId="77777777">
        <w:trPr>
          <w:trHeight w:val="255"/>
        </w:trPr>
        <w:tc>
          <w:tcPr>
            <w:tcW w:w="3256" w:type="dxa"/>
            <w:tcBorders>
              <w:top w:val="nil"/>
              <w:left w:val="single" w:sz="4" w:space="0" w:color="auto"/>
              <w:bottom w:val="single" w:sz="4" w:space="0" w:color="auto"/>
              <w:right w:val="single" w:sz="4" w:space="0" w:color="auto"/>
            </w:tcBorders>
            <w:noWrap/>
            <w:hideMark/>
          </w:tcPr>
          <w:p w14:paraId="32DF71D8" w14:textId="77777777" w:rsidR="00A81144" w:rsidRDefault="00A81144">
            <w:pPr>
              <w:rPr>
                <w:rFonts w:ascii="Arial" w:hAnsi="Arial" w:cs="Arial"/>
                <w:sz w:val="20"/>
                <w:szCs w:val="20"/>
              </w:rPr>
            </w:pPr>
            <w:r>
              <w:rPr>
                <w:rFonts w:ascii="Arial" w:hAnsi="Arial" w:cs="Arial"/>
                <w:sz w:val="20"/>
                <w:szCs w:val="20"/>
              </w:rPr>
              <w:t>Zaloška 217, Ljubljana</w:t>
            </w:r>
          </w:p>
        </w:tc>
        <w:tc>
          <w:tcPr>
            <w:tcW w:w="1842" w:type="dxa"/>
            <w:tcBorders>
              <w:top w:val="nil"/>
              <w:left w:val="nil"/>
              <w:bottom w:val="single" w:sz="4" w:space="0" w:color="auto"/>
              <w:right w:val="single" w:sz="4" w:space="0" w:color="auto"/>
            </w:tcBorders>
            <w:noWrap/>
            <w:vAlign w:val="center"/>
            <w:hideMark/>
          </w:tcPr>
          <w:p w14:paraId="411F466F" w14:textId="22F66F92" w:rsidR="00A81144" w:rsidRDefault="00A81144">
            <w:pPr>
              <w:jc w:val="right"/>
              <w:rPr>
                <w:rFonts w:ascii="Arial" w:hAnsi="Arial" w:cs="Arial"/>
                <w:sz w:val="20"/>
                <w:szCs w:val="20"/>
              </w:rPr>
            </w:pPr>
            <w:r>
              <w:rPr>
                <w:rFonts w:ascii="Arial" w:hAnsi="Arial" w:cs="Arial"/>
                <w:sz w:val="20"/>
                <w:szCs w:val="20"/>
              </w:rPr>
              <w:t>9</w:t>
            </w:r>
            <w:r w:rsidR="006A5C72">
              <w:rPr>
                <w:rFonts w:ascii="Arial" w:hAnsi="Arial" w:cs="Arial"/>
                <w:sz w:val="20"/>
                <w:szCs w:val="20"/>
              </w:rPr>
              <w:t>7</w:t>
            </w:r>
            <w:r>
              <w:rPr>
                <w:rFonts w:ascii="Arial" w:hAnsi="Arial" w:cs="Arial"/>
                <w:sz w:val="20"/>
                <w:szCs w:val="20"/>
              </w:rPr>
              <w:t>.000</w:t>
            </w:r>
          </w:p>
        </w:tc>
      </w:tr>
      <w:tr w:rsidR="00A81144" w14:paraId="7C8B4BBA" w14:textId="77777777">
        <w:trPr>
          <w:trHeight w:val="255"/>
        </w:trPr>
        <w:tc>
          <w:tcPr>
            <w:tcW w:w="3256" w:type="dxa"/>
            <w:tcBorders>
              <w:top w:val="nil"/>
              <w:left w:val="single" w:sz="4" w:space="0" w:color="auto"/>
              <w:bottom w:val="single" w:sz="4" w:space="0" w:color="auto"/>
              <w:right w:val="single" w:sz="4" w:space="0" w:color="auto"/>
            </w:tcBorders>
            <w:noWrap/>
            <w:hideMark/>
          </w:tcPr>
          <w:p w14:paraId="449E7F43" w14:textId="77777777" w:rsidR="00A81144" w:rsidRDefault="00A81144">
            <w:pPr>
              <w:rPr>
                <w:rFonts w:ascii="Arial" w:hAnsi="Arial" w:cs="Arial"/>
                <w:sz w:val="20"/>
                <w:szCs w:val="20"/>
              </w:rPr>
            </w:pPr>
            <w:r>
              <w:rPr>
                <w:rFonts w:ascii="Arial" w:hAnsi="Arial" w:cs="Arial"/>
                <w:sz w:val="20"/>
                <w:szCs w:val="20"/>
              </w:rPr>
              <w:t>Kolodvorska 9, Novo mesto</w:t>
            </w:r>
          </w:p>
        </w:tc>
        <w:tc>
          <w:tcPr>
            <w:tcW w:w="1842" w:type="dxa"/>
            <w:tcBorders>
              <w:top w:val="nil"/>
              <w:left w:val="nil"/>
              <w:bottom w:val="single" w:sz="4" w:space="0" w:color="auto"/>
              <w:right w:val="single" w:sz="4" w:space="0" w:color="auto"/>
            </w:tcBorders>
            <w:noWrap/>
            <w:vAlign w:val="center"/>
            <w:hideMark/>
          </w:tcPr>
          <w:p w14:paraId="0F850130" w14:textId="66999920" w:rsidR="00A81144" w:rsidRDefault="006A5C72">
            <w:pPr>
              <w:jc w:val="right"/>
              <w:rPr>
                <w:rFonts w:ascii="Arial" w:hAnsi="Arial" w:cs="Arial"/>
                <w:sz w:val="20"/>
                <w:szCs w:val="20"/>
              </w:rPr>
            </w:pPr>
            <w:r>
              <w:rPr>
                <w:rFonts w:ascii="Arial" w:hAnsi="Arial" w:cs="Arial"/>
                <w:sz w:val="20"/>
                <w:szCs w:val="20"/>
              </w:rPr>
              <w:t>60.000</w:t>
            </w:r>
          </w:p>
        </w:tc>
      </w:tr>
      <w:tr w:rsidR="00A81144" w14:paraId="0C523F9B" w14:textId="77777777">
        <w:trPr>
          <w:trHeight w:val="255"/>
        </w:trPr>
        <w:tc>
          <w:tcPr>
            <w:tcW w:w="3256" w:type="dxa"/>
            <w:tcBorders>
              <w:top w:val="nil"/>
              <w:left w:val="single" w:sz="4" w:space="0" w:color="auto"/>
              <w:bottom w:val="single" w:sz="4" w:space="0" w:color="auto"/>
              <w:right w:val="single" w:sz="4" w:space="0" w:color="auto"/>
            </w:tcBorders>
            <w:noWrap/>
            <w:hideMark/>
          </w:tcPr>
          <w:p w14:paraId="06E50EBE" w14:textId="77777777" w:rsidR="00A81144" w:rsidRDefault="00A81144">
            <w:pPr>
              <w:rPr>
                <w:rFonts w:ascii="Arial" w:hAnsi="Arial" w:cs="Arial"/>
                <w:sz w:val="20"/>
                <w:szCs w:val="20"/>
              </w:rPr>
            </w:pPr>
            <w:r>
              <w:rPr>
                <w:rFonts w:ascii="Arial" w:hAnsi="Arial" w:cs="Arial"/>
                <w:sz w:val="20"/>
                <w:szCs w:val="20"/>
              </w:rPr>
              <w:t>Osojnikova 6, Ptuj</w:t>
            </w:r>
          </w:p>
        </w:tc>
        <w:tc>
          <w:tcPr>
            <w:tcW w:w="1842" w:type="dxa"/>
            <w:tcBorders>
              <w:top w:val="nil"/>
              <w:left w:val="nil"/>
              <w:bottom w:val="single" w:sz="4" w:space="0" w:color="auto"/>
              <w:right w:val="single" w:sz="4" w:space="0" w:color="auto"/>
            </w:tcBorders>
            <w:noWrap/>
            <w:vAlign w:val="center"/>
            <w:hideMark/>
          </w:tcPr>
          <w:p w14:paraId="1C733F5B" w14:textId="12456C54" w:rsidR="00A81144" w:rsidRDefault="00A81144">
            <w:pPr>
              <w:jc w:val="right"/>
              <w:rPr>
                <w:rFonts w:ascii="Arial" w:hAnsi="Arial" w:cs="Arial"/>
                <w:sz w:val="20"/>
                <w:szCs w:val="20"/>
              </w:rPr>
            </w:pPr>
            <w:r>
              <w:rPr>
                <w:rFonts w:ascii="Arial" w:hAnsi="Arial" w:cs="Arial"/>
                <w:sz w:val="20"/>
                <w:szCs w:val="20"/>
              </w:rPr>
              <w:t>1</w:t>
            </w:r>
            <w:r w:rsidR="006A5C72">
              <w:rPr>
                <w:rFonts w:ascii="Arial" w:hAnsi="Arial" w:cs="Arial"/>
                <w:sz w:val="20"/>
                <w:szCs w:val="20"/>
              </w:rPr>
              <w:t>5</w:t>
            </w:r>
            <w:r>
              <w:rPr>
                <w:rFonts w:ascii="Arial" w:hAnsi="Arial" w:cs="Arial"/>
                <w:sz w:val="20"/>
                <w:szCs w:val="20"/>
              </w:rPr>
              <w:t>.</w:t>
            </w:r>
            <w:r w:rsidR="006A5C72">
              <w:rPr>
                <w:rFonts w:ascii="Arial" w:hAnsi="Arial" w:cs="Arial"/>
                <w:sz w:val="20"/>
                <w:szCs w:val="20"/>
              </w:rPr>
              <w:t>0</w:t>
            </w:r>
            <w:r>
              <w:rPr>
                <w:rFonts w:ascii="Arial" w:hAnsi="Arial" w:cs="Arial"/>
                <w:sz w:val="20"/>
                <w:szCs w:val="20"/>
              </w:rPr>
              <w:t>00</w:t>
            </w:r>
          </w:p>
        </w:tc>
      </w:tr>
      <w:tr w:rsidR="00A81144" w14:paraId="33CBC3B3" w14:textId="77777777">
        <w:trPr>
          <w:trHeight w:val="255"/>
        </w:trPr>
        <w:tc>
          <w:tcPr>
            <w:tcW w:w="3256" w:type="dxa"/>
            <w:tcBorders>
              <w:top w:val="nil"/>
              <w:left w:val="single" w:sz="4" w:space="0" w:color="auto"/>
              <w:bottom w:val="single" w:sz="4" w:space="0" w:color="auto"/>
              <w:right w:val="single" w:sz="4" w:space="0" w:color="auto"/>
            </w:tcBorders>
            <w:noWrap/>
            <w:hideMark/>
          </w:tcPr>
          <w:p w14:paraId="4A5EE3F7" w14:textId="77777777" w:rsidR="00A81144" w:rsidRDefault="00A81144">
            <w:pPr>
              <w:rPr>
                <w:rFonts w:ascii="Arial" w:hAnsi="Arial" w:cs="Arial"/>
                <w:sz w:val="20"/>
                <w:szCs w:val="20"/>
              </w:rPr>
            </w:pPr>
            <w:r>
              <w:rPr>
                <w:rFonts w:ascii="Arial" w:hAnsi="Arial" w:cs="Arial"/>
                <w:sz w:val="20"/>
                <w:szCs w:val="20"/>
              </w:rPr>
              <w:t>Vodovodna 34, Maribor Tezno</w:t>
            </w:r>
          </w:p>
        </w:tc>
        <w:tc>
          <w:tcPr>
            <w:tcW w:w="1842" w:type="dxa"/>
            <w:tcBorders>
              <w:top w:val="nil"/>
              <w:left w:val="nil"/>
              <w:bottom w:val="single" w:sz="4" w:space="0" w:color="auto"/>
              <w:right w:val="single" w:sz="4" w:space="0" w:color="auto"/>
            </w:tcBorders>
            <w:noWrap/>
            <w:vAlign w:val="center"/>
            <w:hideMark/>
          </w:tcPr>
          <w:p w14:paraId="355C5F96" w14:textId="6527E865" w:rsidR="00A81144" w:rsidRDefault="00A81144">
            <w:pPr>
              <w:jc w:val="right"/>
              <w:rPr>
                <w:rFonts w:ascii="Arial" w:hAnsi="Arial" w:cs="Arial"/>
                <w:sz w:val="20"/>
                <w:szCs w:val="20"/>
              </w:rPr>
            </w:pPr>
            <w:r>
              <w:rPr>
                <w:rFonts w:ascii="Arial" w:hAnsi="Arial" w:cs="Arial"/>
                <w:sz w:val="20"/>
                <w:szCs w:val="20"/>
              </w:rPr>
              <w:t>1</w:t>
            </w:r>
            <w:r w:rsidR="006A5C72">
              <w:rPr>
                <w:rFonts w:ascii="Arial" w:hAnsi="Arial" w:cs="Arial"/>
                <w:sz w:val="20"/>
                <w:szCs w:val="20"/>
              </w:rPr>
              <w:t>9</w:t>
            </w:r>
            <w:r>
              <w:rPr>
                <w:rFonts w:ascii="Arial" w:hAnsi="Arial" w:cs="Arial"/>
                <w:sz w:val="20"/>
                <w:szCs w:val="20"/>
              </w:rPr>
              <w:t>.000</w:t>
            </w:r>
          </w:p>
        </w:tc>
      </w:tr>
      <w:tr w:rsidR="00A81144" w14:paraId="3057C323" w14:textId="77777777">
        <w:trPr>
          <w:trHeight w:val="255"/>
        </w:trPr>
        <w:tc>
          <w:tcPr>
            <w:tcW w:w="3256" w:type="dxa"/>
            <w:tcBorders>
              <w:top w:val="nil"/>
              <w:left w:val="single" w:sz="4" w:space="0" w:color="auto"/>
              <w:bottom w:val="single" w:sz="4" w:space="0" w:color="auto"/>
              <w:right w:val="single" w:sz="4" w:space="0" w:color="auto"/>
            </w:tcBorders>
            <w:noWrap/>
            <w:hideMark/>
          </w:tcPr>
          <w:p w14:paraId="2B1F8B70" w14:textId="77777777" w:rsidR="00A81144" w:rsidRDefault="00A81144">
            <w:pPr>
              <w:rPr>
                <w:rFonts w:ascii="Arial" w:hAnsi="Arial" w:cs="Arial"/>
                <w:sz w:val="20"/>
                <w:szCs w:val="20"/>
              </w:rPr>
            </w:pPr>
            <w:r>
              <w:rPr>
                <w:rFonts w:ascii="Arial" w:hAnsi="Arial" w:cs="Arial"/>
                <w:sz w:val="20"/>
                <w:szCs w:val="20"/>
              </w:rPr>
              <w:t>Zaloška 261, Ljubljana - Zalog</w:t>
            </w:r>
          </w:p>
        </w:tc>
        <w:tc>
          <w:tcPr>
            <w:tcW w:w="1842" w:type="dxa"/>
            <w:tcBorders>
              <w:top w:val="nil"/>
              <w:left w:val="nil"/>
              <w:bottom w:val="single" w:sz="4" w:space="0" w:color="auto"/>
              <w:right w:val="single" w:sz="4" w:space="0" w:color="auto"/>
            </w:tcBorders>
            <w:noWrap/>
            <w:vAlign w:val="center"/>
            <w:hideMark/>
          </w:tcPr>
          <w:p w14:paraId="74350041" w14:textId="41475A1C" w:rsidR="00A81144" w:rsidRDefault="00A81144">
            <w:pPr>
              <w:jc w:val="right"/>
              <w:rPr>
                <w:rFonts w:ascii="Arial" w:hAnsi="Arial" w:cs="Arial"/>
                <w:sz w:val="20"/>
                <w:szCs w:val="20"/>
              </w:rPr>
            </w:pPr>
            <w:r>
              <w:rPr>
                <w:rFonts w:ascii="Arial" w:hAnsi="Arial" w:cs="Arial"/>
                <w:sz w:val="20"/>
                <w:szCs w:val="20"/>
              </w:rPr>
              <w:t>5</w:t>
            </w:r>
            <w:r w:rsidR="006A5C72">
              <w:rPr>
                <w:rFonts w:ascii="Arial" w:hAnsi="Arial" w:cs="Arial"/>
                <w:sz w:val="20"/>
                <w:szCs w:val="20"/>
              </w:rPr>
              <w:t>4</w:t>
            </w:r>
            <w:r>
              <w:rPr>
                <w:rFonts w:ascii="Arial" w:hAnsi="Arial" w:cs="Arial"/>
                <w:sz w:val="20"/>
                <w:szCs w:val="20"/>
              </w:rPr>
              <w:t>.</w:t>
            </w:r>
            <w:r w:rsidR="006A5C72">
              <w:rPr>
                <w:rFonts w:ascii="Arial" w:hAnsi="Arial" w:cs="Arial"/>
                <w:sz w:val="20"/>
                <w:szCs w:val="20"/>
              </w:rPr>
              <w:t>000</w:t>
            </w:r>
          </w:p>
        </w:tc>
      </w:tr>
      <w:tr w:rsidR="00A81144" w14:paraId="5A294ADC" w14:textId="77777777">
        <w:trPr>
          <w:trHeight w:val="255"/>
        </w:trPr>
        <w:tc>
          <w:tcPr>
            <w:tcW w:w="3256" w:type="dxa"/>
            <w:tcBorders>
              <w:top w:val="single" w:sz="4" w:space="0" w:color="auto"/>
              <w:left w:val="single" w:sz="4" w:space="0" w:color="auto"/>
              <w:bottom w:val="single" w:sz="4" w:space="0" w:color="auto"/>
              <w:right w:val="single" w:sz="4" w:space="0" w:color="auto"/>
            </w:tcBorders>
            <w:noWrap/>
            <w:hideMark/>
          </w:tcPr>
          <w:p w14:paraId="31E5E391" w14:textId="77777777" w:rsidR="00A81144" w:rsidRDefault="00A81144">
            <w:pPr>
              <w:jc w:val="right"/>
              <w:rPr>
                <w:rFonts w:ascii="Arial" w:hAnsi="Arial" w:cs="Arial"/>
                <w:b/>
                <w:sz w:val="20"/>
                <w:szCs w:val="20"/>
              </w:rPr>
            </w:pPr>
            <w:r>
              <w:rPr>
                <w:rFonts w:ascii="Arial" w:hAnsi="Arial" w:cs="Arial"/>
                <w:b/>
                <w:sz w:val="20"/>
                <w:szCs w:val="20"/>
              </w:rPr>
              <w:t xml:space="preserve">Skupaj: </w:t>
            </w:r>
          </w:p>
        </w:tc>
        <w:tc>
          <w:tcPr>
            <w:tcW w:w="1842" w:type="dxa"/>
            <w:tcBorders>
              <w:top w:val="single" w:sz="4" w:space="0" w:color="auto"/>
              <w:left w:val="nil"/>
              <w:bottom w:val="single" w:sz="4" w:space="0" w:color="auto"/>
              <w:right w:val="single" w:sz="4" w:space="0" w:color="auto"/>
            </w:tcBorders>
            <w:noWrap/>
            <w:vAlign w:val="center"/>
            <w:hideMark/>
          </w:tcPr>
          <w:p w14:paraId="5B5800F3" w14:textId="2540501C" w:rsidR="00A81144" w:rsidRDefault="006A5C72">
            <w:pPr>
              <w:jc w:val="right"/>
              <w:rPr>
                <w:rFonts w:ascii="Arial" w:hAnsi="Arial" w:cs="Arial"/>
                <w:b/>
                <w:sz w:val="20"/>
                <w:szCs w:val="20"/>
              </w:rPr>
            </w:pPr>
            <w:r>
              <w:rPr>
                <w:rFonts w:ascii="Arial" w:hAnsi="Arial" w:cs="Arial"/>
                <w:b/>
                <w:sz w:val="20"/>
                <w:szCs w:val="20"/>
              </w:rPr>
              <w:t>935</w:t>
            </w:r>
            <w:r w:rsidR="0074695C">
              <w:rPr>
                <w:rFonts w:ascii="Arial" w:hAnsi="Arial" w:cs="Arial"/>
                <w:b/>
                <w:sz w:val="20"/>
                <w:szCs w:val="20"/>
              </w:rPr>
              <w:t>.0</w:t>
            </w:r>
            <w:r>
              <w:rPr>
                <w:rFonts w:ascii="Arial" w:hAnsi="Arial" w:cs="Arial"/>
                <w:b/>
                <w:sz w:val="20"/>
                <w:szCs w:val="20"/>
              </w:rPr>
              <w:t>00</w:t>
            </w:r>
          </w:p>
        </w:tc>
      </w:tr>
    </w:tbl>
    <w:p w14:paraId="7D29B8ED" w14:textId="77777777" w:rsidR="00A81144" w:rsidRDefault="00A81144" w:rsidP="00A81144">
      <w:pPr>
        <w:spacing w:after="160" w:line="276" w:lineRule="auto"/>
        <w:rPr>
          <w:rFonts w:ascii="Arial" w:hAnsi="Arial" w:cs="Arial"/>
          <w:b/>
          <w:sz w:val="20"/>
          <w:szCs w:val="20"/>
        </w:rPr>
      </w:pPr>
    </w:p>
    <w:p w14:paraId="44A86897" w14:textId="77777777" w:rsidR="00A81144" w:rsidRDefault="00A81144" w:rsidP="00A81144">
      <w:pPr>
        <w:spacing w:after="160" w:line="276" w:lineRule="auto"/>
        <w:rPr>
          <w:rFonts w:ascii="Arial" w:hAnsi="Arial" w:cs="Arial"/>
          <w:b/>
          <w:sz w:val="20"/>
          <w:szCs w:val="20"/>
        </w:rPr>
      </w:pPr>
      <w:r>
        <w:rPr>
          <w:rFonts w:ascii="Arial" w:hAnsi="Arial" w:cs="Arial"/>
          <w:b/>
          <w:sz w:val="20"/>
          <w:szCs w:val="20"/>
        </w:rPr>
        <w:t>SŽ – ŽIP, d.o.o.:</w:t>
      </w:r>
    </w:p>
    <w:tbl>
      <w:tblPr>
        <w:tblW w:w="8075" w:type="dxa"/>
        <w:tblCellMar>
          <w:left w:w="70" w:type="dxa"/>
          <w:right w:w="70" w:type="dxa"/>
        </w:tblCellMar>
        <w:tblLook w:val="04A0" w:firstRow="1" w:lastRow="0" w:firstColumn="1" w:lastColumn="0" w:noHBand="0" w:noVBand="1"/>
      </w:tblPr>
      <w:tblGrid>
        <w:gridCol w:w="6232"/>
        <w:gridCol w:w="1843"/>
      </w:tblGrid>
      <w:tr w:rsidR="00A81144" w14:paraId="7033FC3F" w14:textId="77777777">
        <w:trPr>
          <w:trHeight w:val="300"/>
        </w:trPr>
        <w:tc>
          <w:tcPr>
            <w:tcW w:w="6232" w:type="dxa"/>
            <w:tcBorders>
              <w:top w:val="single" w:sz="4" w:space="0" w:color="auto"/>
              <w:left w:val="single" w:sz="4" w:space="0" w:color="auto"/>
              <w:bottom w:val="single" w:sz="4" w:space="0" w:color="auto"/>
              <w:right w:val="single" w:sz="4" w:space="0" w:color="auto"/>
            </w:tcBorders>
            <w:noWrap/>
            <w:vAlign w:val="bottom"/>
            <w:hideMark/>
          </w:tcPr>
          <w:p w14:paraId="0BC13283" w14:textId="77777777" w:rsidR="00A81144" w:rsidRPr="00CD647E" w:rsidRDefault="00A81144">
            <w:pPr>
              <w:rPr>
                <w:rFonts w:ascii="Arial" w:hAnsi="Arial" w:cs="Arial"/>
                <w:b/>
                <w:bCs/>
                <w:color w:val="000000"/>
                <w:sz w:val="20"/>
                <w:szCs w:val="20"/>
              </w:rPr>
            </w:pPr>
            <w:r w:rsidRPr="00CD647E">
              <w:rPr>
                <w:rFonts w:ascii="Arial" w:hAnsi="Arial" w:cs="Arial"/>
                <w:b/>
                <w:sz w:val="20"/>
                <w:szCs w:val="20"/>
              </w:rPr>
              <w:lastRenderedPageBreak/>
              <w:t>Lokacija</w:t>
            </w:r>
          </w:p>
        </w:tc>
        <w:tc>
          <w:tcPr>
            <w:tcW w:w="1843" w:type="dxa"/>
            <w:tcBorders>
              <w:top w:val="single" w:sz="4" w:space="0" w:color="auto"/>
              <w:left w:val="nil"/>
              <w:bottom w:val="single" w:sz="4" w:space="0" w:color="auto"/>
              <w:right w:val="single" w:sz="4" w:space="0" w:color="auto"/>
            </w:tcBorders>
            <w:noWrap/>
            <w:vAlign w:val="bottom"/>
            <w:hideMark/>
          </w:tcPr>
          <w:p w14:paraId="0DBB9446" w14:textId="77777777" w:rsidR="00A81144" w:rsidRPr="00CD647E" w:rsidRDefault="00A81144">
            <w:pPr>
              <w:rPr>
                <w:rFonts w:ascii="Arial" w:hAnsi="Arial" w:cs="Arial"/>
                <w:b/>
                <w:bCs/>
                <w:color w:val="000000"/>
                <w:sz w:val="20"/>
                <w:szCs w:val="20"/>
              </w:rPr>
            </w:pPr>
            <w:r w:rsidRPr="00CD647E">
              <w:rPr>
                <w:rFonts w:ascii="Arial" w:hAnsi="Arial" w:cs="Arial"/>
                <w:b/>
                <w:sz w:val="20"/>
                <w:szCs w:val="20"/>
              </w:rPr>
              <w:t>Okvirna triletna količina v l</w:t>
            </w:r>
          </w:p>
        </w:tc>
      </w:tr>
      <w:tr w:rsidR="00CD647E" w14:paraId="1CF4F801" w14:textId="77777777" w:rsidTr="00CD647E">
        <w:trPr>
          <w:trHeight w:val="300"/>
        </w:trPr>
        <w:tc>
          <w:tcPr>
            <w:tcW w:w="6232" w:type="dxa"/>
            <w:tcBorders>
              <w:top w:val="nil"/>
              <w:left w:val="single" w:sz="4" w:space="0" w:color="auto"/>
              <w:bottom w:val="single" w:sz="4" w:space="0" w:color="auto"/>
              <w:right w:val="single" w:sz="4" w:space="0" w:color="auto"/>
            </w:tcBorders>
            <w:noWrap/>
            <w:vAlign w:val="bottom"/>
            <w:hideMark/>
          </w:tcPr>
          <w:p w14:paraId="1560ED48" w14:textId="73A41F1B" w:rsidR="00CD647E" w:rsidRPr="00CD647E" w:rsidRDefault="00CD647E" w:rsidP="00CD647E">
            <w:pPr>
              <w:rPr>
                <w:rFonts w:ascii="Arial" w:hAnsi="Arial" w:cs="Arial"/>
                <w:color w:val="000000"/>
                <w:sz w:val="20"/>
                <w:szCs w:val="20"/>
              </w:rPr>
            </w:pPr>
            <w:r w:rsidRPr="00CD647E">
              <w:rPr>
                <w:rFonts w:ascii="Arial" w:hAnsi="Arial" w:cs="Arial"/>
                <w:color w:val="000000"/>
                <w:sz w:val="20"/>
                <w:szCs w:val="20"/>
              </w:rPr>
              <w:t>SŽ-ŽIP d.o.o., mehanična delavnica Maribor, Partizanska 50, 2000 Maribor</w:t>
            </w:r>
          </w:p>
        </w:tc>
        <w:tc>
          <w:tcPr>
            <w:tcW w:w="1843" w:type="dxa"/>
            <w:tcBorders>
              <w:top w:val="nil"/>
              <w:left w:val="nil"/>
              <w:bottom w:val="single" w:sz="4" w:space="0" w:color="auto"/>
              <w:right w:val="single" w:sz="4" w:space="0" w:color="auto"/>
            </w:tcBorders>
            <w:noWrap/>
            <w:vAlign w:val="center"/>
            <w:hideMark/>
          </w:tcPr>
          <w:p w14:paraId="427BA851" w14:textId="602AE707" w:rsidR="00CD647E" w:rsidRPr="00CD647E" w:rsidRDefault="00CD647E" w:rsidP="00CD647E">
            <w:pPr>
              <w:jc w:val="right"/>
              <w:rPr>
                <w:rFonts w:ascii="Arial" w:hAnsi="Arial" w:cs="Arial"/>
                <w:color w:val="000000"/>
                <w:sz w:val="20"/>
                <w:szCs w:val="20"/>
              </w:rPr>
            </w:pPr>
            <w:r w:rsidRPr="00CD647E">
              <w:rPr>
                <w:rFonts w:ascii="Arial" w:hAnsi="Arial" w:cs="Arial"/>
                <w:color w:val="000000"/>
                <w:sz w:val="20"/>
                <w:szCs w:val="20"/>
              </w:rPr>
              <w:t>73.500</w:t>
            </w:r>
          </w:p>
        </w:tc>
      </w:tr>
      <w:tr w:rsidR="00CD647E" w14:paraId="125C020B" w14:textId="77777777" w:rsidTr="00CD647E">
        <w:trPr>
          <w:trHeight w:val="300"/>
        </w:trPr>
        <w:tc>
          <w:tcPr>
            <w:tcW w:w="6232" w:type="dxa"/>
            <w:tcBorders>
              <w:top w:val="nil"/>
              <w:left w:val="single" w:sz="4" w:space="0" w:color="auto"/>
              <w:bottom w:val="single" w:sz="4" w:space="0" w:color="auto"/>
              <w:right w:val="single" w:sz="4" w:space="0" w:color="auto"/>
            </w:tcBorders>
            <w:noWrap/>
            <w:vAlign w:val="bottom"/>
            <w:hideMark/>
          </w:tcPr>
          <w:p w14:paraId="7CDB0A43" w14:textId="2ECA3971" w:rsidR="00CD647E" w:rsidRPr="00CD647E" w:rsidRDefault="00CD647E" w:rsidP="00CD647E">
            <w:pPr>
              <w:rPr>
                <w:rFonts w:ascii="Arial" w:hAnsi="Arial" w:cs="Arial"/>
                <w:color w:val="000000"/>
                <w:sz w:val="20"/>
                <w:szCs w:val="20"/>
              </w:rPr>
            </w:pPr>
            <w:r w:rsidRPr="00CD647E">
              <w:rPr>
                <w:rFonts w:ascii="Arial" w:hAnsi="Arial" w:cs="Arial"/>
                <w:color w:val="000000"/>
                <w:sz w:val="20"/>
                <w:szCs w:val="20"/>
              </w:rPr>
              <w:t>SŽ-ŽIP d.o.o., invalidska delavnica Maribor, Dovozna pot 0, 2000 Maribor</w:t>
            </w:r>
          </w:p>
        </w:tc>
        <w:tc>
          <w:tcPr>
            <w:tcW w:w="1843" w:type="dxa"/>
            <w:tcBorders>
              <w:top w:val="nil"/>
              <w:left w:val="nil"/>
              <w:bottom w:val="single" w:sz="4" w:space="0" w:color="auto"/>
              <w:right w:val="single" w:sz="4" w:space="0" w:color="auto"/>
            </w:tcBorders>
            <w:noWrap/>
            <w:vAlign w:val="center"/>
            <w:hideMark/>
          </w:tcPr>
          <w:p w14:paraId="7A25AC9D" w14:textId="5A409FA8" w:rsidR="00CD647E" w:rsidRPr="00CD647E" w:rsidRDefault="00CD647E" w:rsidP="00CD647E">
            <w:pPr>
              <w:jc w:val="right"/>
              <w:rPr>
                <w:rFonts w:ascii="Arial" w:hAnsi="Arial" w:cs="Arial"/>
                <w:color w:val="000000"/>
                <w:sz w:val="20"/>
                <w:szCs w:val="20"/>
              </w:rPr>
            </w:pPr>
            <w:r w:rsidRPr="00CD647E">
              <w:rPr>
                <w:rFonts w:ascii="Arial" w:hAnsi="Arial" w:cs="Arial"/>
                <w:color w:val="000000"/>
                <w:sz w:val="20"/>
                <w:szCs w:val="20"/>
              </w:rPr>
              <w:t>3.900</w:t>
            </w:r>
          </w:p>
        </w:tc>
      </w:tr>
      <w:tr w:rsidR="00CD647E" w14:paraId="55495A96" w14:textId="77777777" w:rsidTr="00CD647E">
        <w:trPr>
          <w:trHeight w:val="300"/>
        </w:trPr>
        <w:tc>
          <w:tcPr>
            <w:tcW w:w="6232" w:type="dxa"/>
            <w:tcBorders>
              <w:top w:val="nil"/>
              <w:left w:val="single" w:sz="4" w:space="0" w:color="auto"/>
              <w:bottom w:val="single" w:sz="4" w:space="0" w:color="auto"/>
              <w:right w:val="single" w:sz="4" w:space="0" w:color="auto"/>
            </w:tcBorders>
            <w:noWrap/>
            <w:vAlign w:val="bottom"/>
            <w:hideMark/>
          </w:tcPr>
          <w:p w14:paraId="6EC70EF9" w14:textId="6CC3C815" w:rsidR="00CD647E" w:rsidRPr="00CD647E" w:rsidRDefault="00CD647E" w:rsidP="00CD647E">
            <w:pPr>
              <w:rPr>
                <w:rFonts w:ascii="Arial" w:hAnsi="Arial" w:cs="Arial"/>
                <w:color w:val="000000"/>
                <w:sz w:val="20"/>
                <w:szCs w:val="20"/>
              </w:rPr>
            </w:pPr>
            <w:r w:rsidRPr="00CD647E">
              <w:rPr>
                <w:rFonts w:ascii="Arial" w:hAnsi="Arial" w:cs="Arial"/>
                <w:color w:val="000000"/>
                <w:sz w:val="20"/>
                <w:szCs w:val="20"/>
              </w:rPr>
              <w:t>SŽ-ŽIP d.o.o., Bivalnica Grosuplje, Taborska 16, 1290 Grosuplje</w:t>
            </w:r>
          </w:p>
        </w:tc>
        <w:tc>
          <w:tcPr>
            <w:tcW w:w="1843" w:type="dxa"/>
            <w:tcBorders>
              <w:top w:val="nil"/>
              <w:left w:val="nil"/>
              <w:bottom w:val="single" w:sz="4" w:space="0" w:color="auto"/>
              <w:right w:val="single" w:sz="4" w:space="0" w:color="auto"/>
            </w:tcBorders>
            <w:noWrap/>
            <w:vAlign w:val="center"/>
            <w:hideMark/>
          </w:tcPr>
          <w:p w14:paraId="65966263" w14:textId="40926337" w:rsidR="00CD647E" w:rsidRPr="00CD647E" w:rsidRDefault="00CD647E" w:rsidP="00CD647E">
            <w:pPr>
              <w:jc w:val="right"/>
              <w:rPr>
                <w:rFonts w:ascii="Arial" w:hAnsi="Arial" w:cs="Arial"/>
                <w:color w:val="000000"/>
                <w:sz w:val="20"/>
                <w:szCs w:val="20"/>
              </w:rPr>
            </w:pPr>
            <w:r w:rsidRPr="00CD647E">
              <w:rPr>
                <w:rFonts w:ascii="Arial" w:hAnsi="Arial" w:cs="Arial"/>
                <w:color w:val="000000"/>
                <w:sz w:val="20"/>
                <w:szCs w:val="20"/>
              </w:rPr>
              <w:t>30.000</w:t>
            </w:r>
          </w:p>
        </w:tc>
      </w:tr>
      <w:tr w:rsidR="00CD647E" w14:paraId="21D4CA1F" w14:textId="77777777" w:rsidTr="00CD647E">
        <w:trPr>
          <w:trHeight w:val="300"/>
        </w:trPr>
        <w:tc>
          <w:tcPr>
            <w:tcW w:w="6232" w:type="dxa"/>
            <w:tcBorders>
              <w:top w:val="nil"/>
              <w:left w:val="single" w:sz="4" w:space="0" w:color="auto"/>
              <w:bottom w:val="single" w:sz="4" w:space="0" w:color="auto"/>
              <w:right w:val="single" w:sz="4" w:space="0" w:color="auto"/>
            </w:tcBorders>
            <w:noWrap/>
            <w:vAlign w:val="bottom"/>
            <w:hideMark/>
          </w:tcPr>
          <w:p w14:paraId="7A251889" w14:textId="7DA3393A" w:rsidR="00CD647E" w:rsidRPr="00CD647E" w:rsidRDefault="00CD647E" w:rsidP="00CD647E">
            <w:pPr>
              <w:rPr>
                <w:rFonts w:ascii="Arial" w:hAnsi="Arial" w:cs="Arial"/>
                <w:color w:val="000000"/>
                <w:sz w:val="20"/>
                <w:szCs w:val="20"/>
              </w:rPr>
            </w:pPr>
            <w:r w:rsidRPr="00CD647E">
              <w:rPr>
                <w:rFonts w:ascii="Arial" w:hAnsi="Arial" w:cs="Arial"/>
                <w:color w:val="000000"/>
                <w:sz w:val="20"/>
                <w:szCs w:val="20"/>
              </w:rPr>
              <w:t>SŽ-ŽIP d.o.o., Samski dom Divača, Ul. Bogomirja Magajne 10, 6215 Divača</w:t>
            </w:r>
          </w:p>
        </w:tc>
        <w:tc>
          <w:tcPr>
            <w:tcW w:w="1843" w:type="dxa"/>
            <w:tcBorders>
              <w:top w:val="nil"/>
              <w:left w:val="nil"/>
              <w:bottom w:val="single" w:sz="4" w:space="0" w:color="auto"/>
              <w:right w:val="single" w:sz="4" w:space="0" w:color="auto"/>
            </w:tcBorders>
            <w:noWrap/>
            <w:vAlign w:val="center"/>
            <w:hideMark/>
          </w:tcPr>
          <w:p w14:paraId="7C2B3D1F" w14:textId="3406224E" w:rsidR="00CD647E" w:rsidRPr="00CD647E" w:rsidRDefault="00CD647E" w:rsidP="00CD647E">
            <w:pPr>
              <w:jc w:val="right"/>
              <w:rPr>
                <w:rFonts w:ascii="Arial" w:hAnsi="Arial" w:cs="Arial"/>
                <w:color w:val="000000"/>
                <w:sz w:val="20"/>
                <w:szCs w:val="20"/>
              </w:rPr>
            </w:pPr>
            <w:r w:rsidRPr="00CD647E">
              <w:rPr>
                <w:rFonts w:ascii="Arial" w:hAnsi="Arial" w:cs="Arial"/>
                <w:color w:val="000000"/>
                <w:sz w:val="20"/>
                <w:szCs w:val="20"/>
              </w:rPr>
              <w:t>90.000</w:t>
            </w:r>
          </w:p>
        </w:tc>
      </w:tr>
      <w:tr w:rsidR="00CD647E" w14:paraId="2FB37A0E" w14:textId="77777777" w:rsidTr="00CD647E">
        <w:trPr>
          <w:trHeight w:val="300"/>
        </w:trPr>
        <w:tc>
          <w:tcPr>
            <w:tcW w:w="6232" w:type="dxa"/>
            <w:tcBorders>
              <w:top w:val="nil"/>
              <w:left w:val="single" w:sz="4" w:space="0" w:color="auto"/>
              <w:bottom w:val="single" w:sz="4" w:space="0" w:color="auto"/>
              <w:right w:val="single" w:sz="4" w:space="0" w:color="auto"/>
            </w:tcBorders>
            <w:noWrap/>
            <w:vAlign w:val="bottom"/>
            <w:hideMark/>
          </w:tcPr>
          <w:p w14:paraId="7B5AC47A" w14:textId="56088DEF" w:rsidR="00CD647E" w:rsidRPr="00CD647E" w:rsidRDefault="00CD647E" w:rsidP="00CD647E">
            <w:pPr>
              <w:rPr>
                <w:rFonts w:ascii="Arial" w:hAnsi="Arial" w:cs="Arial"/>
                <w:color w:val="000000"/>
                <w:sz w:val="20"/>
                <w:szCs w:val="20"/>
              </w:rPr>
            </w:pPr>
            <w:r w:rsidRPr="00CD647E">
              <w:rPr>
                <w:rFonts w:ascii="Arial" w:hAnsi="Arial" w:cs="Arial"/>
                <w:color w:val="000000"/>
                <w:sz w:val="20"/>
                <w:szCs w:val="20"/>
              </w:rPr>
              <w:t>SŽ-ŽIP d.o.o., Samski dom Jesenice, Titova 15, 4270 Jesenice</w:t>
            </w:r>
          </w:p>
        </w:tc>
        <w:tc>
          <w:tcPr>
            <w:tcW w:w="1843" w:type="dxa"/>
            <w:tcBorders>
              <w:top w:val="nil"/>
              <w:left w:val="nil"/>
              <w:bottom w:val="single" w:sz="4" w:space="0" w:color="auto"/>
              <w:right w:val="single" w:sz="4" w:space="0" w:color="auto"/>
            </w:tcBorders>
            <w:noWrap/>
            <w:vAlign w:val="center"/>
            <w:hideMark/>
          </w:tcPr>
          <w:p w14:paraId="64306585" w14:textId="71F6EBC0" w:rsidR="00CD647E" w:rsidRPr="00CD647E" w:rsidRDefault="00CD647E" w:rsidP="00CD647E">
            <w:pPr>
              <w:jc w:val="right"/>
              <w:rPr>
                <w:rFonts w:ascii="Arial" w:hAnsi="Arial" w:cs="Arial"/>
                <w:color w:val="000000"/>
                <w:sz w:val="20"/>
                <w:szCs w:val="20"/>
              </w:rPr>
            </w:pPr>
            <w:r w:rsidRPr="00CD647E">
              <w:rPr>
                <w:rFonts w:ascii="Arial" w:hAnsi="Arial" w:cs="Arial"/>
                <w:color w:val="000000"/>
                <w:sz w:val="20"/>
                <w:szCs w:val="20"/>
              </w:rPr>
              <w:t>65.000</w:t>
            </w:r>
          </w:p>
        </w:tc>
      </w:tr>
      <w:tr w:rsidR="00CD647E" w14:paraId="5EE19BD0" w14:textId="77777777" w:rsidTr="00CD647E">
        <w:trPr>
          <w:trHeight w:val="300"/>
        </w:trPr>
        <w:tc>
          <w:tcPr>
            <w:tcW w:w="6232" w:type="dxa"/>
            <w:tcBorders>
              <w:top w:val="nil"/>
              <w:left w:val="single" w:sz="4" w:space="0" w:color="auto"/>
              <w:bottom w:val="single" w:sz="4" w:space="0" w:color="auto"/>
              <w:right w:val="single" w:sz="4" w:space="0" w:color="auto"/>
            </w:tcBorders>
            <w:noWrap/>
            <w:vAlign w:val="bottom"/>
            <w:hideMark/>
          </w:tcPr>
          <w:p w14:paraId="135E43A7" w14:textId="46163476" w:rsidR="00CD647E" w:rsidRPr="00CD647E" w:rsidRDefault="00CD647E" w:rsidP="00CD647E">
            <w:pPr>
              <w:rPr>
                <w:rFonts w:ascii="Arial" w:hAnsi="Arial" w:cs="Arial"/>
                <w:color w:val="000000"/>
                <w:sz w:val="20"/>
                <w:szCs w:val="20"/>
              </w:rPr>
            </w:pPr>
            <w:r w:rsidRPr="00CD647E">
              <w:rPr>
                <w:rFonts w:ascii="Arial" w:hAnsi="Arial" w:cs="Arial"/>
                <w:color w:val="000000"/>
                <w:sz w:val="20"/>
                <w:szCs w:val="20"/>
              </w:rPr>
              <w:t>SŽ-ŽIP d.o.o., Mehanična delavnica Postojna, Jerešice 4, 6230 Postojna</w:t>
            </w:r>
          </w:p>
        </w:tc>
        <w:tc>
          <w:tcPr>
            <w:tcW w:w="1843" w:type="dxa"/>
            <w:tcBorders>
              <w:top w:val="nil"/>
              <w:left w:val="nil"/>
              <w:bottom w:val="single" w:sz="4" w:space="0" w:color="auto"/>
              <w:right w:val="single" w:sz="4" w:space="0" w:color="auto"/>
            </w:tcBorders>
            <w:noWrap/>
            <w:vAlign w:val="center"/>
            <w:hideMark/>
          </w:tcPr>
          <w:p w14:paraId="22562BF8" w14:textId="004E6A31" w:rsidR="00CD647E" w:rsidRPr="00CD647E" w:rsidRDefault="00CD647E" w:rsidP="00CD647E">
            <w:pPr>
              <w:jc w:val="right"/>
              <w:rPr>
                <w:rFonts w:ascii="Arial" w:hAnsi="Arial" w:cs="Arial"/>
                <w:color w:val="000000"/>
                <w:sz w:val="20"/>
                <w:szCs w:val="20"/>
              </w:rPr>
            </w:pPr>
            <w:r w:rsidRPr="00CD647E">
              <w:rPr>
                <w:rFonts w:ascii="Arial" w:hAnsi="Arial" w:cs="Arial"/>
                <w:color w:val="000000"/>
                <w:sz w:val="20"/>
                <w:szCs w:val="20"/>
              </w:rPr>
              <w:t>14.100</w:t>
            </w:r>
          </w:p>
        </w:tc>
      </w:tr>
      <w:tr w:rsidR="00CD647E" w14:paraId="3D8B5F01" w14:textId="77777777" w:rsidTr="00CD647E">
        <w:trPr>
          <w:trHeight w:val="300"/>
        </w:trPr>
        <w:tc>
          <w:tcPr>
            <w:tcW w:w="6232" w:type="dxa"/>
            <w:tcBorders>
              <w:top w:val="nil"/>
              <w:left w:val="single" w:sz="4" w:space="0" w:color="auto"/>
              <w:bottom w:val="single" w:sz="4" w:space="0" w:color="auto"/>
              <w:right w:val="single" w:sz="4" w:space="0" w:color="auto"/>
            </w:tcBorders>
            <w:noWrap/>
            <w:vAlign w:val="bottom"/>
            <w:hideMark/>
          </w:tcPr>
          <w:p w14:paraId="102368C9" w14:textId="377B53D2" w:rsidR="00CD647E" w:rsidRPr="00CD647E" w:rsidRDefault="00CD647E" w:rsidP="00CD647E">
            <w:pPr>
              <w:rPr>
                <w:rFonts w:ascii="Arial" w:hAnsi="Arial" w:cs="Arial"/>
                <w:color w:val="000000"/>
                <w:sz w:val="20"/>
                <w:szCs w:val="20"/>
              </w:rPr>
            </w:pPr>
            <w:r w:rsidRPr="00CD647E">
              <w:rPr>
                <w:rFonts w:ascii="Arial" w:hAnsi="Arial" w:cs="Arial"/>
                <w:color w:val="000000"/>
                <w:sz w:val="20"/>
                <w:szCs w:val="20"/>
              </w:rPr>
              <w:t>SŽ-ŽIP d.o.o., Samski dom Potrčeva, Potrčeva 20, 1000 Ljubljana</w:t>
            </w:r>
          </w:p>
        </w:tc>
        <w:tc>
          <w:tcPr>
            <w:tcW w:w="1843" w:type="dxa"/>
            <w:tcBorders>
              <w:top w:val="nil"/>
              <w:left w:val="nil"/>
              <w:bottom w:val="single" w:sz="4" w:space="0" w:color="auto"/>
              <w:right w:val="single" w:sz="4" w:space="0" w:color="auto"/>
            </w:tcBorders>
            <w:noWrap/>
            <w:vAlign w:val="center"/>
            <w:hideMark/>
          </w:tcPr>
          <w:p w14:paraId="3977A1EA" w14:textId="062EB55C" w:rsidR="00CD647E" w:rsidRPr="00CD647E" w:rsidRDefault="00CD647E" w:rsidP="00CD647E">
            <w:pPr>
              <w:jc w:val="right"/>
              <w:rPr>
                <w:rFonts w:ascii="Arial" w:hAnsi="Arial" w:cs="Arial"/>
                <w:color w:val="000000"/>
                <w:sz w:val="20"/>
                <w:szCs w:val="20"/>
              </w:rPr>
            </w:pPr>
            <w:r w:rsidRPr="00CD647E">
              <w:rPr>
                <w:rFonts w:ascii="Arial" w:hAnsi="Arial" w:cs="Arial"/>
                <w:color w:val="000000"/>
                <w:sz w:val="20"/>
                <w:szCs w:val="20"/>
              </w:rPr>
              <w:t>30.000</w:t>
            </w:r>
          </w:p>
        </w:tc>
      </w:tr>
      <w:tr w:rsidR="00CD647E" w14:paraId="31B5D2EA" w14:textId="77777777" w:rsidTr="00CD647E">
        <w:trPr>
          <w:trHeight w:val="300"/>
        </w:trPr>
        <w:tc>
          <w:tcPr>
            <w:tcW w:w="6232" w:type="dxa"/>
            <w:tcBorders>
              <w:top w:val="nil"/>
              <w:left w:val="single" w:sz="4" w:space="0" w:color="auto"/>
              <w:bottom w:val="single" w:sz="4" w:space="0" w:color="auto"/>
              <w:right w:val="single" w:sz="4" w:space="0" w:color="auto"/>
            </w:tcBorders>
            <w:noWrap/>
            <w:vAlign w:val="bottom"/>
            <w:hideMark/>
          </w:tcPr>
          <w:p w14:paraId="26C890C4" w14:textId="15D4CB49" w:rsidR="00CD647E" w:rsidRPr="00CD647E" w:rsidRDefault="00CD647E" w:rsidP="00CD647E">
            <w:pPr>
              <w:rPr>
                <w:rFonts w:ascii="Arial" w:hAnsi="Arial" w:cs="Arial"/>
                <w:color w:val="000000"/>
                <w:sz w:val="20"/>
                <w:szCs w:val="20"/>
              </w:rPr>
            </w:pPr>
            <w:r w:rsidRPr="00CD647E">
              <w:rPr>
                <w:rFonts w:ascii="Arial" w:hAnsi="Arial" w:cs="Arial"/>
                <w:color w:val="000000"/>
                <w:sz w:val="20"/>
                <w:szCs w:val="20"/>
              </w:rPr>
              <w:t>SŽ-ŽIP d.o.o., Ob Zeleni jami 2, 1000 Ljubljana</w:t>
            </w:r>
          </w:p>
        </w:tc>
        <w:tc>
          <w:tcPr>
            <w:tcW w:w="1843" w:type="dxa"/>
            <w:tcBorders>
              <w:top w:val="nil"/>
              <w:left w:val="nil"/>
              <w:bottom w:val="single" w:sz="4" w:space="0" w:color="auto"/>
              <w:right w:val="single" w:sz="4" w:space="0" w:color="auto"/>
            </w:tcBorders>
            <w:noWrap/>
            <w:vAlign w:val="center"/>
            <w:hideMark/>
          </w:tcPr>
          <w:p w14:paraId="77667C27" w14:textId="7C95A127" w:rsidR="00CD647E" w:rsidRPr="00CD647E" w:rsidRDefault="00CD647E" w:rsidP="00CD647E">
            <w:pPr>
              <w:jc w:val="right"/>
              <w:rPr>
                <w:rFonts w:ascii="Arial" w:hAnsi="Arial" w:cs="Arial"/>
                <w:color w:val="000000"/>
                <w:sz w:val="20"/>
                <w:szCs w:val="20"/>
              </w:rPr>
            </w:pPr>
            <w:r w:rsidRPr="00CD647E">
              <w:rPr>
                <w:rFonts w:ascii="Arial" w:hAnsi="Arial" w:cs="Arial"/>
                <w:color w:val="000000"/>
                <w:sz w:val="20"/>
                <w:szCs w:val="20"/>
              </w:rPr>
              <w:t>30.000</w:t>
            </w:r>
          </w:p>
        </w:tc>
      </w:tr>
      <w:tr w:rsidR="00A81144" w14:paraId="37782773" w14:textId="77777777">
        <w:trPr>
          <w:trHeight w:val="300"/>
        </w:trPr>
        <w:tc>
          <w:tcPr>
            <w:tcW w:w="6232" w:type="dxa"/>
            <w:tcBorders>
              <w:top w:val="single" w:sz="4" w:space="0" w:color="auto"/>
              <w:left w:val="single" w:sz="4" w:space="0" w:color="auto"/>
              <w:bottom w:val="single" w:sz="4" w:space="0" w:color="auto"/>
              <w:right w:val="single" w:sz="4" w:space="0" w:color="auto"/>
            </w:tcBorders>
            <w:noWrap/>
            <w:vAlign w:val="bottom"/>
            <w:hideMark/>
          </w:tcPr>
          <w:p w14:paraId="0F5DF856" w14:textId="77777777" w:rsidR="00A81144" w:rsidRPr="00CD647E" w:rsidRDefault="00A81144">
            <w:pPr>
              <w:jc w:val="right"/>
              <w:rPr>
                <w:rFonts w:ascii="Arial" w:hAnsi="Arial" w:cs="Arial"/>
                <w:color w:val="000000"/>
                <w:sz w:val="20"/>
                <w:szCs w:val="20"/>
              </w:rPr>
            </w:pPr>
            <w:r w:rsidRPr="00CD647E">
              <w:rPr>
                <w:rFonts w:ascii="Arial" w:hAnsi="Arial" w:cs="Arial"/>
                <w:b/>
                <w:sz w:val="20"/>
                <w:szCs w:val="20"/>
              </w:rPr>
              <w:t>Skupaj:</w:t>
            </w:r>
          </w:p>
        </w:tc>
        <w:tc>
          <w:tcPr>
            <w:tcW w:w="1843" w:type="dxa"/>
            <w:tcBorders>
              <w:top w:val="single" w:sz="4" w:space="0" w:color="auto"/>
              <w:left w:val="nil"/>
              <w:bottom w:val="single" w:sz="4" w:space="0" w:color="auto"/>
              <w:right w:val="single" w:sz="4" w:space="0" w:color="auto"/>
            </w:tcBorders>
            <w:noWrap/>
            <w:vAlign w:val="bottom"/>
            <w:hideMark/>
          </w:tcPr>
          <w:p w14:paraId="230CA73A" w14:textId="1075D045" w:rsidR="00A81144" w:rsidRPr="00CD647E" w:rsidRDefault="00CD647E">
            <w:pPr>
              <w:jc w:val="right"/>
              <w:rPr>
                <w:rFonts w:ascii="Arial" w:hAnsi="Arial" w:cs="Arial"/>
                <w:b/>
                <w:color w:val="000000"/>
                <w:sz w:val="20"/>
                <w:szCs w:val="20"/>
              </w:rPr>
            </w:pPr>
            <w:r w:rsidRPr="00CD647E">
              <w:rPr>
                <w:rFonts w:ascii="Arial" w:hAnsi="Arial" w:cs="Arial"/>
                <w:b/>
                <w:color w:val="000000"/>
                <w:sz w:val="20"/>
                <w:szCs w:val="20"/>
              </w:rPr>
              <w:t>336.500</w:t>
            </w:r>
          </w:p>
        </w:tc>
      </w:tr>
    </w:tbl>
    <w:p w14:paraId="178E3647" w14:textId="77777777" w:rsidR="00A81144" w:rsidRDefault="00A81144" w:rsidP="00A81144">
      <w:pPr>
        <w:spacing w:after="160" w:line="276" w:lineRule="auto"/>
        <w:rPr>
          <w:rFonts w:ascii="Arial" w:hAnsi="Arial" w:cs="Arial"/>
          <w:b/>
          <w:sz w:val="20"/>
          <w:szCs w:val="20"/>
        </w:rPr>
      </w:pPr>
    </w:p>
    <w:p w14:paraId="05E5B485" w14:textId="77777777" w:rsidR="00A81144" w:rsidRPr="00A81144" w:rsidRDefault="00A81144" w:rsidP="00F844FB">
      <w:pPr>
        <w:pStyle w:val="Glava"/>
        <w:tabs>
          <w:tab w:val="clear" w:pos="4536"/>
          <w:tab w:val="clear" w:pos="9072"/>
        </w:tabs>
        <w:jc w:val="right"/>
        <w:rPr>
          <w:rFonts w:ascii="Arial" w:hAnsi="Arial" w:cs="Arial"/>
          <w:b/>
          <w:iCs/>
          <w:szCs w:val="20"/>
        </w:rPr>
      </w:pPr>
    </w:p>
    <w:sectPr w:rsidR="00A81144" w:rsidRPr="00A81144" w:rsidSect="00741347">
      <w:headerReference w:type="default" r:id="rId22"/>
      <w:footerReference w:type="default" r:id="rId23"/>
      <w:pgSz w:w="12240" w:h="15840"/>
      <w:pgMar w:top="1102" w:right="1417" w:bottom="1417" w:left="1417" w:header="708" w:footer="31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5CE22" w14:textId="77777777" w:rsidR="001C5C77" w:rsidRDefault="001C5C77">
      <w:r>
        <w:separator/>
      </w:r>
    </w:p>
  </w:endnote>
  <w:endnote w:type="continuationSeparator" w:id="0">
    <w:p w14:paraId="7D9D0235" w14:textId="77777777" w:rsidR="001C5C77" w:rsidRDefault="001C5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Calibri"/>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8177" w14:textId="393F2294" w:rsidR="00620531" w:rsidRPr="00BC676D" w:rsidRDefault="00620531">
    <w:pPr>
      <w:pStyle w:val="Noga"/>
      <w:jc w:val="right"/>
      <w:rPr>
        <w:rFonts w:cs="Arial"/>
        <w:sz w:val="16"/>
        <w:szCs w:val="16"/>
      </w:rPr>
    </w:pPr>
    <w:r w:rsidRPr="00BC676D">
      <w:rPr>
        <w:rFonts w:cs="Arial"/>
        <w:sz w:val="16"/>
        <w:szCs w:val="16"/>
      </w:rPr>
      <w:t xml:space="preserve">Stran </w:t>
    </w:r>
    <w:r w:rsidRPr="00BC676D">
      <w:rPr>
        <w:rFonts w:cs="Arial"/>
        <w:bCs/>
        <w:sz w:val="16"/>
        <w:szCs w:val="16"/>
      </w:rPr>
      <w:fldChar w:fldCharType="begin"/>
    </w:r>
    <w:r w:rsidRPr="00BC676D">
      <w:rPr>
        <w:rFonts w:cs="Arial"/>
        <w:bCs/>
        <w:sz w:val="16"/>
        <w:szCs w:val="16"/>
      </w:rPr>
      <w:instrText>PAGE</w:instrText>
    </w:r>
    <w:r w:rsidRPr="00BC676D">
      <w:rPr>
        <w:rFonts w:cs="Arial"/>
        <w:bCs/>
        <w:sz w:val="16"/>
        <w:szCs w:val="16"/>
      </w:rPr>
      <w:fldChar w:fldCharType="separate"/>
    </w:r>
    <w:r>
      <w:rPr>
        <w:rFonts w:cs="Arial"/>
        <w:bCs/>
        <w:noProof/>
        <w:sz w:val="16"/>
        <w:szCs w:val="16"/>
      </w:rPr>
      <w:t>12</w:t>
    </w:r>
    <w:r w:rsidRPr="00BC676D">
      <w:rPr>
        <w:rFonts w:cs="Arial"/>
        <w:bCs/>
        <w:sz w:val="16"/>
        <w:szCs w:val="16"/>
      </w:rPr>
      <w:fldChar w:fldCharType="end"/>
    </w:r>
    <w:r w:rsidRPr="00BC676D">
      <w:rPr>
        <w:rFonts w:cs="Arial"/>
        <w:bCs/>
        <w:sz w:val="16"/>
        <w:szCs w:val="16"/>
      </w:rPr>
      <w:t>/</w:t>
    </w:r>
    <w:r w:rsidRPr="00BC676D">
      <w:rPr>
        <w:rFonts w:cs="Arial"/>
        <w:bCs/>
        <w:sz w:val="16"/>
        <w:szCs w:val="16"/>
      </w:rPr>
      <w:fldChar w:fldCharType="begin"/>
    </w:r>
    <w:r w:rsidRPr="00BC676D">
      <w:rPr>
        <w:rFonts w:cs="Arial"/>
        <w:bCs/>
        <w:sz w:val="16"/>
        <w:szCs w:val="16"/>
      </w:rPr>
      <w:instrText>NUMPAGES</w:instrText>
    </w:r>
    <w:r w:rsidRPr="00BC676D">
      <w:rPr>
        <w:rFonts w:cs="Arial"/>
        <w:bCs/>
        <w:sz w:val="16"/>
        <w:szCs w:val="16"/>
      </w:rPr>
      <w:fldChar w:fldCharType="separate"/>
    </w:r>
    <w:r>
      <w:rPr>
        <w:rFonts w:cs="Arial"/>
        <w:bCs/>
        <w:noProof/>
        <w:sz w:val="16"/>
        <w:szCs w:val="16"/>
      </w:rPr>
      <w:t>32</w:t>
    </w:r>
    <w:r w:rsidRPr="00BC676D">
      <w:rPr>
        <w:rFonts w:cs="Arial"/>
        <w:bCs/>
        <w:sz w:val="16"/>
        <w:szCs w:val="16"/>
      </w:rPr>
      <w:fldChar w:fldCharType="end"/>
    </w:r>
  </w:p>
  <w:p w14:paraId="27168601" w14:textId="77777777" w:rsidR="00620531" w:rsidRDefault="0062053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3C281" w14:textId="77777777" w:rsidR="00620531" w:rsidRPr="00DE0519" w:rsidRDefault="00620531" w:rsidP="00D4386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B6E13" w14:textId="2C9967CE" w:rsidR="00620531" w:rsidRDefault="00620531">
    <w:pPr>
      <w:pStyle w:val="Noga"/>
      <w:jc w:val="center"/>
    </w:pPr>
    <w:r>
      <w:fldChar w:fldCharType="begin"/>
    </w:r>
    <w:r>
      <w:instrText>PAGE   \* MERGEFORMAT</w:instrText>
    </w:r>
    <w:r>
      <w:fldChar w:fldCharType="separate"/>
    </w:r>
    <w:r>
      <w:rPr>
        <w:noProof/>
      </w:rPr>
      <w:t>32</w:t>
    </w:r>
    <w:r>
      <w:rPr>
        <w:noProof/>
      </w:rPr>
      <w:fldChar w:fldCharType="end"/>
    </w:r>
  </w:p>
  <w:p w14:paraId="10BAC4FE" w14:textId="77777777" w:rsidR="00620531" w:rsidRDefault="006205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1F9CC" w14:textId="77777777" w:rsidR="001C5C77" w:rsidRDefault="001C5C77">
      <w:r>
        <w:separator/>
      </w:r>
    </w:p>
  </w:footnote>
  <w:footnote w:type="continuationSeparator" w:id="0">
    <w:p w14:paraId="326E8B49" w14:textId="77777777" w:rsidR="001C5C77" w:rsidRDefault="001C5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84FDD" w14:textId="77777777" w:rsidR="00620531" w:rsidRPr="00DE0519" w:rsidRDefault="00620531" w:rsidP="00D4386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17DE1" w14:textId="54CC43E7" w:rsidR="00620531" w:rsidRPr="00225975" w:rsidRDefault="00620531" w:rsidP="002259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0"/>
        </w:tabs>
        <w:ind w:left="0" w:hanging="360"/>
      </w:pPr>
      <w:rPr>
        <w:rFonts w:ascii="Symbol" w:hAnsi="Symbol" w:hint="default"/>
      </w:rPr>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2"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19B4586"/>
    <w:multiLevelType w:val="hybridMultilevel"/>
    <w:tmpl w:val="E2C40AAA"/>
    <w:lvl w:ilvl="0" w:tplc="49909EB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3F2110D"/>
    <w:multiLevelType w:val="hybridMultilevel"/>
    <w:tmpl w:val="B3509DA6"/>
    <w:lvl w:ilvl="0" w:tplc="1360C6C4">
      <w:start w:val="1"/>
      <w:numFmt w:val="bullet"/>
      <w:lvlText w:val=""/>
      <w:lvlJc w:val="left"/>
      <w:pPr>
        <w:ind w:left="1080" w:hanging="72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9" w15:restartNumberingAfterBreak="0">
    <w:nsid w:val="08AC6EA7"/>
    <w:multiLevelType w:val="multilevel"/>
    <w:tmpl w:val="B82629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9036061"/>
    <w:multiLevelType w:val="hybridMultilevel"/>
    <w:tmpl w:val="45A8B4A0"/>
    <w:lvl w:ilvl="0" w:tplc="04240001">
      <w:start w:val="1"/>
      <w:numFmt w:val="bullet"/>
      <w:lvlText w:val=""/>
      <w:lvlJc w:val="left"/>
      <w:pPr>
        <w:ind w:left="1788" w:hanging="360"/>
      </w:pPr>
      <w:rPr>
        <w:rFonts w:ascii="Symbol" w:hAnsi="Symbol" w:hint="default"/>
        <w:i w:val="0"/>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1" w15:restartNumberingAfterBreak="0">
    <w:nsid w:val="097344D0"/>
    <w:multiLevelType w:val="hybridMultilevel"/>
    <w:tmpl w:val="67629E5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C5A7BEE"/>
    <w:multiLevelType w:val="hybridMultilevel"/>
    <w:tmpl w:val="77522A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4" w15:restartNumberingAfterBreak="0">
    <w:nsid w:val="0E307444"/>
    <w:multiLevelType w:val="hybridMultilevel"/>
    <w:tmpl w:val="52980B7C"/>
    <w:lvl w:ilvl="0" w:tplc="0424000F">
      <w:start w:val="1"/>
      <w:numFmt w:val="decimal"/>
      <w:lvlText w:val="%1."/>
      <w:lvlJc w:val="left"/>
      <w:pPr>
        <w:ind w:left="720" w:hanging="360"/>
      </w:pPr>
      <w:rPr>
        <w:rFonts w:hint="default"/>
      </w:rPr>
    </w:lvl>
    <w:lvl w:ilvl="1" w:tplc="D3A62D4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DE0E45"/>
    <w:multiLevelType w:val="hybridMultilevel"/>
    <w:tmpl w:val="E032786A"/>
    <w:lvl w:ilvl="0" w:tplc="FD8ECE1C">
      <w:start w:val="1"/>
      <w:numFmt w:val="bullet"/>
      <w:lvlText w:val=""/>
      <w:lvlJc w:val="left"/>
      <w:pPr>
        <w:ind w:left="360" w:hanging="360"/>
      </w:pPr>
      <w:rPr>
        <w:rFonts w:ascii="Symbol" w:hAnsi="Symbol" w:hint="default"/>
        <w:strike w:val="0"/>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18" w15:restartNumberingAfterBreak="0">
    <w:nsid w:val="21794428"/>
    <w:multiLevelType w:val="hybridMultilevel"/>
    <w:tmpl w:val="2F64782E"/>
    <w:lvl w:ilvl="0" w:tplc="56C07AEE">
      <w:start w:val="6"/>
      <w:numFmt w:val="decimal"/>
      <w:lvlText w:val="%1."/>
      <w:lvlJc w:val="left"/>
      <w:pPr>
        <w:ind w:left="2524" w:hanging="397"/>
      </w:pPr>
      <w:rPr>
        <w:rFonts w:hint="default"/>
      </w:rPr>
    </w:lvl>
    <w:lvl w:ilvl="1" w:tplc="04240019">
      <w:start w:val="1"/>
      <w:numFmt w:val="lowerLetter"/>
      <w:lvlText w:val="%2."/>
      <w:lvlJc w:val="left"/>
      <w:pPr>
        <w:ind w:left="3064" w:hanging="360"/>
      </w:pPr>
    </w:lvl>
    <w:lvl w:ilvl="2" w:tplc="0424001B" w:tentative="1">
      <w:start w:val="1"/>
      <w:numFmt w:val="lowerRoman"/>
      <w:lvlText w:val="%3."/>
      <w:lvlJc w:val="right"/>
      <w:pPr>
        <w:ind w:left="3784" w:hanging="180"/>
      </w:pPr>
    </w:lvl>
    <w:lvl w:ilvl="3" w:tplc="0424000F" w:tentative="1">
      <w:start w:val="1"/>
      <w:numFmt w:val="decimal"/>
      <w:lvlText w:val="%4."/>
      <w:lvlJc w:val="left"/>
      <w:pPr>
        <w:ind w:left="4504" w:hanging="360"/>
      </w:pPr>
    </w:lvl>
    <w:lvl w:ilvl="4" w:tplc="04240019" w:tentative="1">
      <w:start w:val="1"/>
      <w:numFmt w:val="lowerLetter"/>
      <w:lvlText w:val="%5."/>
      <w:lvlJc w:val="left"/>
      <w:pPr>
        <w:ind w:left="5224" w:hanging="360"/>
      </w:pPr>
    </w:lvl>
    <w:lvl w:ilvl="5" w:tplc="0424001B" w:tentative="1">
      <w:start w:val="1"/>
      <w:numFmt w:val="lowerRoman"/>
      <w:lvlText w:val="%6."/>
      <w:lvlJc w:val="right"/>
      <w:pPr>
        <w:ind w:left="5944" w:hanging="180"/>
      </w:pPr>
    </w:lvl>
    <w:lvl w:ilvl="6" w:tplc="0424000F" w:tentative="1">
      <w:start w:val="1"/>
      <w:numFmt w:val="decimal"/>
      <w:lvlText w:val="%7."/>
      <w:lvlJc w:val="left"/>
      <w:pPr>
        <w:ind w:left="6664" w:hanging="360"/>
      </w:pPr>
    </w:lvl>
    <w:lvl w:ilvl="7" w:tplc="04240019" w:tentative="1">
      <w:start w:val="1"/>
      <w:numFmt w:val="lowerLetter"/>
      <w:lvlText w:val="%8."/>
      <w:lvlJc w:val="left"/>
      <w:pPr>
        <w:ind w:left="7384" w:hanging="360"/>
      </w:pPr>
    </w:lvl>
    <w:lvl w:ilvl="8" w:tplc="0424001B" w:tentative="1">
      <w:start w:val="1"/>
      <w:numFmt w:val="lowerRoman"/>
      <w:lvlText w:val="%9."/>
      <w:lvlJc w:val="right"/>
      <w:pPr>
        <w:ind w:left="8104" w:hanging="180"/>
      </w:pPr>
    </w:lvl>
  </w:abstractNum>
  <w:abstractNum w:abstractNumId="19" w15:restartNumberingAfterBreak="0">
    <w:nsid w:val="22F66F22"/>
    <w:multiLevelType w:val="hybridMultilevel"/>
    <w:tmpl w:val="23C8040C"/>
    <w:lvl w:ilvl="0" w:tplc="6702521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B9C4C56"/>
    <w:multiLevelType w:val="hybridMultilevel"/>
    <w:tmpl w:val="7984286C"/>
    <w:lvl w:ilvl="0" w:tplc="353483F6">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76D225E"/>
    <w:multiLevelType w:val="hybridMultilevel"/>
    <w:tmpl w:val="7B5618C6"/>
    <w:lvl w:ilvl="0" w:tplc="ADF875FE">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7C00B42"/>
    <w:multiLevelType w:val="hybridMultilevel"/>
    <w:tmpl w:val="2C9A81C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CBD707C"/>
    <w:multiLevelType w:val="multilevel"/>
    <w:tmpl w:val="1C46302A"/>
    <w:lvl w:ilvl="0">
      <w:start w:val="1"/>
      <w:numFmt w:val="decimal"/>
      <w:lvlText w:val="%1."/>
      <w:lvlJc w:val="left"/>
      <w:pPr>
        <w:ind w:left="360" w:hanging="360"/>
      </w:pPr>
      <w:rPr>
        <w:rFonts w:ascii="Arial" w:eastAsia="Arial" w:hAnsi="Arial" w:cs="Arial"/>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Verdana" w:eastAsia="Times New Roman" w:hAnsi="Verdana" w:cs="Times New Roman"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6"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8"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30" w15:restartNumberingAfterBreak="0">
    <w:nsid w:val="499173D0"/>
    <w:multiLevelType w:val="hybridMultilevel"/>
    <w:tmpl w:val="73CCC156"/>
    <w:lvl w:ilvl="0" w:tplc="353483F6">
      <w:numFmt w:val="bullet"/>
      <w:lvlText w:val="-"/>
      <w:lvlJc w:val="left"/>
      <w:pPr>
        <w:ind w:left="360" w:hanging="360"/>
      </w:pPr>
      <w:rPr>
        <w:rFonts w:hint="default"/>
      </w:rPr>
    </w:lvl>
    <w:lvl w:ilvl="1" w:tplc="353483F6">
      <w:numFmt w:val="bullet"/>
      <w:lvlText w:val="-"/>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49A74532"/>
    <w:multiLevelType w:val="hybridMultilevel"/>
    <w:tmpl w:val="10A4B094"/>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BE12C34"/>
    <w:multiLevelType w:val="multilevel"/>
    <w:tmpl w:val="CB22640C"/>
    <w:lvl w:ilvl="0">
      <w:start w:val="1"/>
      <w:numFmt w:val="decimal"/>
      <w:lvlText w:val="%1."/>
      <w:lvlJc w:val="left"/>
      <w:pPr>
        <w:ind w:left="360" w:hanging="360"/>
      </w:p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33" w15:restartNumberingAfterBreak="0">
    <w:nsid w:val="4C6F7BB6"/>
    <w:multiLevelType w:val="hybridMultilevel"/>
    <w:tmpl w:val="464408F4"/>
    <w:lvl w:ilvl="0" w:tplc="09E4EC7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4092615"/>
    <w:multiLevelType w:val="hybridMultilevel"/>
    <w:tmpl w:val="76503AD0"/>
    <w:lvl w:ilvl="0" w:tplc="ADF62792">
      <w:numFmt w:val="bullet"/>
      <w:lvlText w:val="-"/>
      <w:lvlJc w:val="left"/>
      <w:pPr>
        <w:ind w:left="360" w:hanging="360"/>
      </w:pPr>
      <w:rPr>
        <w:rFonts w:ascii="Calibri" w:eastAsia="Calibri" w:hAnsi="Calibri" w:cs="Times New Roman" w:hint="default"/>
        <w:color w:val="auto"/>
      </w:rPr>
    </w:lvl>
    <w:lvl w:ilvl="1" w:tplc="04240001">
      <w:start w:val="1"/>
      <w:numFmt w:val="bullet"/>
      <w:lvlText w:val="-"/>
      <w:lvlJc w:val="left"/>
      <w:pPr>
        <w:ind w:left="1080" w:hanging="360"/>
      </w:pPr>
      <w:rPr>
        <w:rFonts w:ascii="Times New Roman" w:eastAsia="Times New Roman" w:hAnsi="Times New Roman"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5"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61535BC"/>
    <w:multiLevelType w:val="hybridMultilevel"/>
    <w:tmpl w:val="2C9E2CE8"/>
    <w:lvl w:ilvl="0" w:tplc="2F50965E">
      <w:start w:val="1"/>
      <w:numFmt w:val="decimal"/>
      <w:pStyle w:val="Kazalovsebine3"/>
      <w:lvlText w:val="%1."/>
      <w:lvlJc w:val="left"/>
      <w:pPr>
        <w:ind w:left="720" w:hanging="360"/>
      </w:pPr>
      <w:rPr>
        <w:rFonts w:ascii="Arial" w:eastAsia="Times New Roman" w:hAnsi="Arial" w:cs="Arial" w:hint="default"/>
        <w:b w:val="0"/>
        <w:color w:val="auto"/>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10F4495"/>
    <w:multiLevelType w:val="hybridMultilevel"/>
    <w:tmpl w:val="719AC49A"/>
    <w:lvl w:ilvl="0" w:tplc="9B6E679C">
      <w:start w:val="10"/>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64EA2EF5"/>
    <w:multiLevelType w:val="hybridMultilevel"/>
    <w:tmpl w:val="22522BB6"/>
    <w:lvl w:ilvl="0" w:tplc="91862B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2" w15:restartNumberingAfterBreak="0">
    <w:nsid w:val="6A480C04"/>
    <w:multiLevelType w:val="hybridMultilevel"/>
    <w:tmpl w:val="0AEC3AE0"/>
    <w:lvl w:ilvl="0" w:tplc="9B6E679C">
      <w:start w:val="1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BF15B75"/>
    <w:multiLevelType w:val="hybridMultilevel"/>
    <w:tmpl w:val="C3F645B0"/>
    <w:lvl w:ilvl="0" w:tplc="BAF0044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6E393ED0"/>
    <w:multiLevelType w:val="hybridMultilevel"/>
    <w:tmpl w:val="2EEA22D8"/>
    <w:lvl w:ilvl="0" w:tplc="FBD83130">
      <w:start w:val="1"/>
      <w:numFmt w:val="upperRoman"/>
      <w:lvlText w:val="%1."/>
      <w:lvlJc w:val="left"/>
      <w:pPr>
        <w:ind w:left="141" w:hanging="141"/>
      </w:pPr>
      <w:rPr>
        <w:rFonts w:hint="default"/>
      </w:rPr>
    </w:lvl>
    <w:lvl w:ilvl="1" w:tplc="04240019" w:tentative="1">
      <w:start w:val="1"/>
      <w:numFmt w:val="lowerLetter"/>
      <w:lvlText w:val="%2."/>
      <w:lvlJc w:val="left"/>
      <w:pPr>
        <w:ind w:left="-2814" w:hanging="360"/>
      </w:pPr>
    </w:lvl>
    <w:lvl w:ilvl="2" w:tplc="0424001B" w:tentative="1">
      <w:start w:val="1"/>
      <w:numFmt w:val="lowerRoman"/>
      <w:lvlText w:val="%3."/>
      <w:lvlJc w:val="right"/>
      <w:pPr>
        <w:ind w:left="-2094" w:hanging="180"/>
      </w:pPr>
    </w:lvl>
    <w:lvl w:ilvl="3" w:tplc="0424000F" w:tentative="1">
      <w:start w:val="1"/>
      <w:numFmt w:val="decimal"/>
      <w:lvlText w:val="%4."/>
      <w:lvlJc w:val="left"/>
      <w:pPr>
        <w:ind w:left="-1374" w:hanging="360"/>
      </w:pPr>
    </w:lvl>
    <w:lvl w:ilvl="4" w:tplc="04240019" w:tentative="1">
      <w:start w:val="1"/>
      <w:numFmt w:val="lowerLetter"/>
      <w:lvlText w:val="%5."/>
      <w:lvlJc w:val="left"/>
      <w:pPr>
        <w:ind w:left="-654" w:hanging="360"/>
      </w:pPr>
    </w:lvl>
    <w:lvl w:ilvl="5" w:tplc="0424001B" w:tentative="1">
      <w:start w:val="1"/>
      <w:numFmt w:val="lowerRoman"/>
      <w:lvlText w:val="%6."/>
      <w:lvlJc w:val="right"/>
      <w:pPr>
        <w:ind w:left="66" w:hanging="180"/>
      </w:pPr>
    </w:lvl>
    <w:lvl w:ilvl="6" w:tplc="0424000F" w:tentative="1">
      <w:start w:val="1"/>
      <w:numFmt w:val="decimal"/>
      <w:lvlText w:val="%7."/>
      <w:lvlJc w:val="left"/>
      <w:pPr>
        <w:ind w:left="786" w:hanging="360"/>
      </w:pPr>
    </w:lvl>
    <w:lvl w:ilvl="7" w:tplc="04240019" w:tentative="1">
      <w:start w:val="1"/>
      <w:numFmt w:val="lowerLetter"/>
      <w:lvlText w:val="%8."/>
      <w:lvlJc w:val="left"/>
      <w:pPr>
        <w:ind w:left="1506" w:hanging="360"/>
      </w:pPr>
    </w:lvl>
    <w:lvl w:ilvl="8" w:tplc="0424001B" w:tentative="1">
      <w:start w:val="1"/>
      <w:numFmt w:val="lowerRoman"/>
      <w:lvlText w:val="%9."/>
      <w:lvlJc w:val="right"/>
      <w:pPr>
        <w:ind w:left="2226" w:hanging="180"/>
      </w:pPr>
    </w:lvl>
  </w:abstractNum>
  <w:abstractNum w:abstractNumId="45"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1BC133D"/>
    <w:multiLevelType w:val="hybridMultilevel"/>
    <w:tmpl w:val="A812434E"/>
    <w:lvl w:ilvl="0" w:tplc="578893E2">
      <w:start w:val="1"/>
      <w:numFmt w:val="decimal"/>
      <w:lvlText w:val="%1."/>
      <w:lvlJc w:val="left"/>
      <w:pPr>
        <w:ind w:left="360" w:hanging="360"/>
      </w:pPr>
      <w:rPr>
        <w:rFonts w:ascii="Times New Roman" w:eastAsia="Times New Roman" w:hAnsi="Times New Roman" w:cs="Times New Roman" w:hint="default"/>
        <w:b/>
        <w:color w:val="auto"/>
        <w:sz w:val="22"/>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AE035EF"/>
    <w:multiLevelType w:val="hybridMultilevel"/>
    <w:tmpl w:val="10ACD3B4"/>
    <w:lvl w:ilvl="0" w:tplc="DE1A403A">
      <w:start w:val="1"/>
      <w:numFmt w:val="decimal"/>
      <w:lvlText w:val="%1."/>
      <w:lvlJc w:val="left"/>
      <w:pPr>
        <w:tabs>
          <w:tab w:val="num" w:pos="360"/>
        </w:tabs>
        <w:ind w:left="360" w:hanging="360"/>
      </w:pPr>
      <w:rPr>
        <w:rFonts w:ascii="Arial" w:hAnsi="Arial" w:cs="Arial" w:hint="default"/>
        <w:b/>
        <w:i w:val="0"/>
        <w:color w:val="auto"/>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9" w15:restartNumberingAfterBreak="0">
    <w:nsid w:val="7BF54628"/>
    <w:multiLevelType w:val="singleLevel"/>
    <w:tmpl w:val="1334F0D4"/>
    <w:lvl w:ilvl="0">
      <w:start w:val="7"/>
      <w:numFmt w:val="bullet"/>
      <w:lvlText w:val="-"/>
      <w:lvlJc w:val="left"/>
      <w:pPr>
        <w:tabs>
          <w:tab w:val="num" w:pos="360"/>
        </w:tabs>
        <w:ind w:left="360" w:hanging="360"/>
      </w:pPr>
    </w:lvl>
  </w:abstractNum>
  <w:num w:numId="1" w16cid:durableId="1165978963">
    <w:abstractNumId w:val="47"/>
  </w:num>
  <w:num w:numId="2" w16cid:durableId="1998996160">
    <w:abstractNumId w:val="27"/>
  </w:num>
  <w:num w:numId="3" w16cid:durableId="187105686">
    <w:abstractNumId w:val="16"/>
  </w:num>
  <w:num w:numId="4" w16cid:durableId="944267896">
    <w:abstractNumId w:val="0"/>
  </w:num>
  <w:num w:numId="5" w16cid:durableId="848181859">
    <w:abstractNumId w:val="38"/>
  </w:num>
  <w:num w:numId="6" w16cid:durableId="2113162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56871398">
    <w:abstractNumId w:val="21"/>
  </w:num>
  <w:num w:numId="8" w16cid:durableId="1687175634">
    <w:abstractNumId w:val="13"/>
  </w:num>
  <w:num w:numId="9" w16cid:durableId="1085036412">
    <w:abstractNumId w:val="8"/>
  </w:num>
  <w:num w:numId="10" w16cid:durableId="301815530">
    <w:abstractNumId w:val="33"/>
  </w:num>
  <w:num w:numId="11" w16cid:durableId="1255895307">
    <w:abstractNumId w:val="41"/>
  </w:num>
  <w:num w:numId="12" w16cid:durableId="1855026889">
    <w:abstractNumId w:val="17"/>
  </w:num>
  <w:num w:numId="13" w16cid:durableId="1656488075">
    <w:abstractNumId w:val="31"/>
  </w:num>
  <w:num w:numId="14" w16cid:durableId="40063387">
    <w:abstractNumId w:val="4"/>
  </w:num>
  <w:num w:numId="15" w16cid:durableId="153956964">
    <w:abstractNumId w:val="15"/>
  </w:num>
  <w:num w:numId="16" w16cid:durableId="1101098285">
    <w:abstractNumId w:val="28"/>
  </w:num>
  <w:num w:numId="17" w16cid:durableId="2011397933">
    <w:abstractNumId w:val="45"/>
  </w:num>
  <w:num w:numId="18" w16cid:durableId="518278670">
    <w:abstractNumId w:val="32"/>
  </w:num>
  <w:num w:numId="19" w16cid:durableId="311906021">
    <w:abstractNumId w:val="18"/>
  </w:num>
  <w:num w:numId="20" w16cid:durableId="594627846">
    <w:abstractNumId w:val="35"/>
  </w:num>
  <w:num w:numId="21" w16cid:durableId="754323614">
    <w:abstractNumId w:val="10"/>
  </w:num>
  <w:num w:numId="22" w16cid:durableId="1528106340">
    <w:abstractNumId w:val="37"/>
  </w:num>
  <w:num w:numId="23" w16cid:durableId="2125346348">
    <w:abstractNumId w:val="48"/>
  </w:num>
  <w:num w:numId="24" w16cid:durableId="1696080691">
    <w:abstractNumId w:val="43"/>
  </w:num>
  <w:num w:numId="25" w16cid:durableId="1921064735">
    <w:abstractNumId w:val="5"/>
  </w:num>
  <w:num w:numId="26" w16cid:durableId="618335740">
    <w:abstractNumId w:val="36"/>
  </w:num>
  <w:num w:numId="27" w16cid:durableId="1983149328">
    <w:abstractNumId w:val="34"/>
  </w:num>
  <w:num w:numId="28" w16cid:durableId="322122275">
    <w:abstractNumId w:val="39"/>
  </w:num>
  <w:num w:numId="29" w16cid:durableId="1476609248">
    <w:abstractNumId w:val="22"/>
  </w:num>
  <w:num w:numId="30" w16cid:durableId="1910339520">
    <w:abstractNumId w:val="14"/>
  </w:num>
  <w:num w:numId="31" w16cid:durableId="1614432957">
    <w:abstractNumId w:val="9"/>
  </w:num>
  <w:num w:numId="32" w16cid:durableId="1394086268">
    <w:abstractNumId w:val="24"/>
  </w:num>
  <w:num w:numId="33" w16cid:durableId="425660466">
    <w:abstractNumId w:val="12"/>
  </w:num>
  <w:num w:numId="34" w16cid:durableId="331109890">
    <w:abstractNumId w:val="30"/>
  </w:num>
  <w:num w:numId="35" w16cid:durableId="952713330">
    <w:abstractNumId w:val="11"/>
  </w:num>
  <w:num w:numId="36" w16cid:durableId="960652804">
    <w:abstractNumId w:val="49"/>
  </w:num>
  <w:num w:numId="37" w16cid:durableId="1623658022">
    <w:abstractNumId w:val="20"/>
  </w:num>
  <w:num w:numId="38" w16cid:durableId="1104956195">
    <w:abstractNumId w:val="23"/>
  </w:num>
  <w:num w:numId="39" w16cid:durableId="2067607707">
    <w:abstractNumId w:val="42"/>
  </w:num>
  <w:num w:numId="40" w16cid:durableId="1104418719">
    <w:abstractNumId w:val="15"/>
  </w:num>
  <w:num w:numId="41" w16cid:durableId="1288319550">
    <w:abstractNumId w:val="29"/>
  </w:num>
  <w:num w:numId="42" w16cid:durableId="361247947">
    <w:abstractNumId w:val="7"/>
  </w:num>
  <w:num w:numId="43" w16cid:durableId="899246389">
    <w:abstractNumId w:val="19"/>
  </w:num>
  <w:num w:numId="44" w16cid:durableId="22097990">
    <w:abstractNumId w:val="26"/>
  </w:num>
  <w:num w:numId="45" w16cid:durableId="510264631">
    <w:abstractNumId w:val="40"/>
  </w:num>
  <w:num w:numId="46" w16cid:durableId="1410889286">
    <w:abstractNumId w:val="44"/>
  </w:num>
  <w:num w:numId="47" w16cid:durableId="52630921">
    <w:abstractNumId w:val="46"/>
  </w:num>
  <w:num w:numId="48" w16cid:durableId="782187113">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089"/>
    <w:rsid w:val="00000336"/>
    <w:rsid w:val="0000085C"/>
    <w:rsid w:val="00002AA5"/>
    <w:rsid w:val="0000344E"/>
    <w:rsid w:val="00003C2B"/>
    <w:rsid w:val="00003EA6"/>
    <w:rsid w:val="00004C87"/>
    <w:rsid w:val="00004CD5"/>
    <w:rsid w:val="00006860"/>
    <w:rsid w:val="00006961"/>
    <w:rsid w:val="00006E7F"/>
    <w:rsid w:val="000112A3"/>
    <w:rsid w:val="000118F5"/>
    <w:rsid w:val="000124F5"/>
    <w:rsid w:val="00013276"/>
    <w:rsid w:val="00013AB4"/>
    <w:rsid w:val="00013F89"/>
    <w:rsid w:val="00014911"/>
    <w:rsid w:val="00014BD8"/>
    <w:rsid w:val="00015116"/>
    <w:rsid w:val="000157ED"/>
    <w:rsid w:val="00015CA4"/>
    <w:rsid w:val="00015DFC"/>
    <w:rsid w:val="00016425"/>
    <w:rsid w:val="000165FB"/>
    <w:rsid w:val="000178D0"/>
    <w:rsid w:val="000200CD"/>
    <w:rsid w:val="000201FA"/>
    <w:rsid w:val="00020E29"/>
    <w:rsid w:val="00022A8A"/>
    <w:rsid w:val="00023550"/>
    <w:rsid w:val="00023B6B"/>
    <w:rsid w:val="00024A4D"/>
    <w:rsid w:val="00024FC2"/>
    <w:rsid w:val="00025085"/>
    <w:rsid w:val="00026CFD"/>
    <w:rsid w:val="00031EB0"/>
    <w:rsid w:val="00032240"/>
    <w:rsid w:val="00033320"/>
    <w:rsid w:val="000342DD"/>
    <w:rsid w:val="0003498E"/>
    <w:rsid w:val="00035EAC"/>
    <w:rsid w:val="000373EC"/>
    <w:rsid w:val="00037C9E"/>
    <w:rsid w:val="000405D0"/>
    <w:rsid w:val="00040B24"/>
    <w:rsid w:val="00040EFB"/>
    <w:rsid w:val="00041030"/>
    <w:rsid w:val="00041664"/>
    <w:rsid w:val="00041D23"/>
    <w:rsid w:val="00043E53"/>
    <w:rsid w:val="00044268"/>
    <w:rsid w:val="0004453C"/>
    <w:rsid w:val="000446D8"/>
    <w:rsid w:val="00044B60"/>
    <w:rsid w:val="00044F41"/>
    <w:rsid w:val="00045DCA"/>
    <w:rsid w:val="00046294"/>
    <w:rsid w:val="000468EA"/>
    <w:rsid w:val="00047267"/>
    <w:rsid w:val="00047552"/>
    <w:rsid w:val="000477D0"/>
    <w:rsid w:val="000512E9"/>
    <w:rsid w:val="0005133E"/>
    <w:rsid w:val="000513DA"/>
    <w:rsid w:val="00051852"/>
    <w:rsid w:val="00052066"/>
    <w:rsid w:val="00053097"/>
    <w:rsid w:val="000536CE"/>
    <w:rsid w:val="00053D75"/>
    <w:rsid w:val="00054666"/>
    <w:rsid w:val="00057079"/>
    <w:rsid w:val="000572BF"/>
    <w:rsid w:val="000573B1"/>
    <w:rsid w:val="000576D3"/>
    <w:rsid w:val="00057865"/>
    <w:rsid w:val="000623F4"/>
    <w:rsid w:val="00063677"/>
    <w:rsid w:val="0006425C"/>
    <w:rsid w:val="0006427E"/>
    <w:rsid w:val="0006508C"/>
    <w:rsid w:val="00065E38"/>
    <w:rsid w:val="0007082B"/>
    <w:rsid w:val="00071C4D"/>
    <w:rsid w:val="00072517"/>
    <w:rsid w:val="00072743"/>
    <w:rsid w:val="0007350D"/>
    <w:rsid w:val="00074259"/>
    <w:rsid w:val="0007436C"/>
    <w:rsid w:val="00074576"/>
    <w:rsid w:val="00075CF4"/>
    <w:rsid w:val="0007601F"/>
    <w:rsid w:val="00077348"/>
    <w:rsid w:val="00077E6D"/>
    <w:rsid w:val="00080349"/>
    <w:rsid w:val="00081375"/>
    <w:rsid w:val="000817BA"/>
    <w:rsid w:val="0008345A"/>
    <w:rsid w:val="00083B61"/>
    <w:rsid w:val="00084E7D"/>
    <w:rsid w:val="00084FE1"/>
    <w:rsid w:val="00085280"/>
    <w:rsid w:val="00086958"/>
    <w:rsid w:val="00086C43"/>
    <w:rsid w:val="000876B1"/>
    <w:rsid w:val="00090442"/>
    <w:rsid w:val="00090B6E"/>
    <w:rsid w:val="00090D89"/>
    <w:rsid w:val="000911CE"/>
    <w:rsid w:val="00091913"/>
    <w:rsid w:val="00091A26"/>
    <w:rsid w:val="0009201B"/>
    <w:rsid w:val="000924BA"/>
    <w:rsid w:val="000928E8"/>
    <w:rsid w:val="000931DB"/>
    <w:rsid w:val="00095447"/>
    <w:rsid w:val="0009544A"/>
    <w:rsid w:val="00097158"/>
    <w:rsid w:val="000A077B"/>
    <w:rsid w:val="000A0C9E"/>
    <w:rsid w:val="000A168F"/>
    <w:rsid w:val="000A3776"/>
    <w:rsid w:val="000A3BCE"/>
    <w:rsid w:val="000A3D90"/>
    <w:rsid w:val="000A4177"/>
    <w:rsid w:val="000A4D56"/>
    <w:rsid w:val="000A50B4"/>
    <w:rsid w:val="000A6557"/>
    <w:rsid w:val="000A7022"/>
    <w:rsid w:val="000A71FF"/>
    <w:rsid w:val="000A76B4"/>
    <w:rsid w:val="000A7A4D"/>
    <w:rsid w:val="000B0392"/>
    <w:rsid w:val="000B088C"/>
    <w:rsid w:val="000B147B"/>
    <w:rsid w:val="000B23CD"/>
    <w:rsid w:val="000B24B7"/>
    <w:rsid w:val="000B28FA"/>
    <w:rsid w:val="000B2C82"/>
    <w:rsid w:val="000B2CFD"/>
    <w:rsid w:val="000B3396"/>
    <w:rsid w:val="000B4795"/>
    <w:rsid w:val="000B4A09"/>
    <w:rsid w:val="000B5AF4"/>
    <w:rsid w:val="000B69B7"/>
    <w:rsid w:val="000B6E9A"/>
    <w:rsid w:val="000B74E2"/>
    <w:rsid w:val="000B7680"/>
    <w:rsid w:val="000B76E0"/>
    <w:rsid w:val="000B7E42"/>
    <w:rsid w:val="000C1743"/>
    <w:rsid w:val="000C17E9"/>
    <w:rsid w:val="000C1F00"/>
    <w:rsid w:val="000C2425"/>
    <w:rsid w:val="000C2D2C"/>
    <w:rsid w:val="000C3903"/>
    <w:rsid w:val="000C3CB7"/>
    <w:rsid w:val="000C4485"/>
    <w:rsid w:val="000C48AC"/>
    <w:rsid w:val="000C4FC1"/>
    <w:rsid w:val="000C52D6"/>
    <w:rsid w:val="000C54A9"/>
    <w:rsid w:val="000C5EC1"/>
    <w:rsid w:val="000C5FF2"/>
    <w:rsid w:val="000C6EF8"/>
    <w:rsid w:val="000D03FC"/>
    <w:rsid w:val="000D05FF"/>
    <w:rsid w:val="000D0DE5"/>
    <w:rsid w:val="000D10F2"/>
    <w:rsid w:val="000D1FE7"/>
    <w:rsid w:val="000D248A"/>
    <w:rsid w:val="000D25FB"/>
    <w:rsid w:val="000D3464"/>
    <w:rsid w:val="000D3DCC"/>
    <w:rsid w:val="000D402F"/>
    <w:rsid w:val="000D4906"/>
    <w:rsid w:val="000D6082"/>
    <w:rsid w:val="000E0FC0"/>
    <w:rsid w:val="000E150F"/>
    <w:rsid w:val="000E1B8B"/>
    <w:rsid w:val="000E243C"/>
    <w:rsid w:val="000E384D"/>
    <w:rsid w:val="000E3AC5"/>
    <w:rsid w:val="000E504D"/>
    <w:rsid w:val="000E56E1"/>
    <w:rsid w:val="000E56E4"/>
    <w:rsid w:val="000E5D0D"/>
    <w:rsid w:val="000E5EB6"/>
    <w:rsid w:val="000E6992"/>
    <w:rsid w:val="000E6997"/>
    <w:rsid w:val="000E69A9"/>
    <w:rsid w:val="000E76A0"/>
    <w:rsid w:val="000E7912"/>
    <w:rsid w:val="000E7E0D"/>
    <w:rsid w:val="000F13CB"/>
    <w:rsid w:val="000F1514"/>
    <w:rsid w:val="000F3D58"/>
    <w:rsid w:val="000F3F96"/>
    <w:rsid w:val="000F6B75"/>
    <w:rsid w:val="000F708E"/>
    <w:rsid w:val="001001B8"/>
    <w:rsid w:val="00100E0F"/>
    <w:rsid w:val="00101093"/>
    <w:rsid w:val="00101AC1"/>
    <w:rsid w:val="001022DB"/>
    <w:rsid w:val="001024B5"/>
    <w:rsid w:val="00104C5F"/>
    <w:rsid w:val="00105A21"/>
    <w:rsid w:val="00105D5A"/>
    <w:rsid w:val="00110146"/>
    <w:rsid w:val="001105B3"/>
    <w:rsid w:val="00111DF8"/>
    <w:rsid w:val="00111FC1"/>
    <w:rsid w:val="00112CC7"/>
    <w:rsid w:val="0011336D"/>
    <w:rsid w:val="001143AC"/>
    <w:rsid w:val="00115140"/>
    <w:rsid w:val="001151C5"/>
    <w:rsid w:val="0011551B"/>
    <w:rsid w:val="001157E0"/>
    <w:rsid w:val="001162AE"/>
    <w:rsid w:val="00116BF6"/>
    <w:rsid w:val="0011730C"/>
    <w:rsid w:val="001173E3"/>
    <w:rsid w:val="001174A5"/>
    <w:rsid w:val="00117A96"/>
    <w:rsid w:val="00117CF2"/>
    <w:rsid w:val="00117E6B"/>
    <w:rsid w:val="001215DC"/>
    <w:rsid w:val="00121EDE"/>
    <w:rsid w:val="001221BD"/>
    <w:rsid w:val="001226AC"/>
    <w:rsid w:val="001226BF"/>
    <w:rsid w:val="001231D4"/>
    <w:rsid w:val="001239DC"/>
    <w:rsid w:val="001244F6"/>
    <w:rsid w:val="00124999"/>
    <w:rsid w:val="00124A25"/>
    <w:rsid w:val="00124E5B"/>
    <w:rsid w:val="001260FD"/>
    <w:rsid w:val="0012614D"/>
    <w:rsid w:val="001264C0"/>
    <w:rsid w:val="001267A9"/>
    <w:rsid w:val="0012705C"/>
    <w:rsid w:val="00127112"/>
    <w:rsid w:val="001279DC"/>
    <w:rsid w:val="00130058"/>
    <w:rsid w:val="001308CA"/>
    <w:rsid w:val="001323AE"/>
    <w:rsid w:val="0013377B"/>
    <w:rsid w:val="00133E0F"/>
    <w:rsid w:val="00135374"/>
    <w:rsid w:val="00135558"/>
    <w:rsid w:val="0013574A"/>
    <w:rsid w:val="0013583D"/>
    <w:rsid w:val="001359EC"/>
    <w:rsid w:val="00135AAF"/>
    <w:rsid w:val="00136857"/>
    <w:rsid w:val="00137310"/>
    <w:rsid w:val="001378BB"/>
    <w:rsid w:val="00140113"/>
    <w:rsid w:val="00140456"/>
    <w:rsid w:val="00141578"/>
    <w:rsid w:val="00141757"/>
    <w:rsid w:val="00141EB8"/>
    <w:rsid w:val="001429B4"/>
    <w:rsid w:val="00142E79"/>
    <w:rsid w:val="00144059"/>
    <w:rsid w:val="0014470A"/>
    <w:rsid w:val="0014555B"/>
    <w:rsid w:val="001458CB"/>
    <w:rsid w:val="001470F7"/>
    <w:rsid w:val="00147677"/>
    <w:rsid w:val="00147B89"/>
    <w:rsid w:val="0015014F"/>
    <w:rsid w:val="00150432"/>
    <w:rsid w:val="00150471"/>
    <w:rsid w:val="00150D10"/>
    <w:rsid w:val="00151DF1"/>
    <w:rsid w:val="001525C2"/>
    <w:rsid w:val="001528D4"/>
    <w:rsid w:val="00152D13"/>
    <w:rsid w:val="00153526"/>
    <w:rsid w:val="001536E0"/>
    <w:rsid w:val="0015376C"/>
    <w:rsid w:val="00153991"/>
    <w:rsid w:val="00154C4D"/>
    <w:rsid w:val="00154E8A"/>
    <w:rsid w:val="00156ACE"/>
    <w:rsid w:val="00156FE4"/>
    <w:rsid w:val="0015733F"/>
    <w:rsid w:val="00157544"/>
    <w:rsid w:val="001577CF"/>
    <w:rsid w:val="0016060F"/>
    <w:rsid w:val="00161696"/>
    <w:rsid w:val="00161CA6"/>
    <w:rsid w:val="001626AE"/>
    <w:rsid w:val="00164603"/>
    <w:rsid w:val="00164817"/>
    <w:rsid w:val="00164FFC"/>
    <w:rsid w:val="00165FDE"/>
    <w:rsid w:val="001663C1"/>
    <w:rsid w:val="0016652E"/>
    <w:rsid w:val="001676B3"/>
    <w:rsid w:val="0016788B"/>
    <w:rsid w:val="00167BC9"/>
    <w:rsid w:val="00167C9B"/>
    <w:rsid w:val="00167CFE"/>
    <w:rsid w:val="00170362"/>
    <w:rsid w:val="0017066A"/>
    <w:rsid w:val="00170733"/>
    <w:rsid w:val="00171833"/>
    <w:rsid w:val="0017252D"/>
    <w:rsid w:val="001739BD"/>
    <w:rsid w:val="00173DB6"/>
    <w:rsid w:val="00173F3C"/>
    <w:rsid w:val="00174593"/>
    <w:rsid w:val="00174773"/>
    <w:rsid w:val="0017488F"/>
    <w:rsid w:val="00174C13"/>
    <w:rsid w:val="001762CD"/>
    <w:rsid w:val="00176FA8"/>
    <w:rsid w:val="00177349"/>
    <w:rsid w:val="00177534"/>
    <w:rsid w:val="00177814"/>
    <w:rsid w:val="00180D8F"/>
    <w:rsid w:val="00180E70"/>
    <w:rsid w:val="00181082"/>
    <w:rsid w:val="00181625"/>
    <w:rsid w:val="001816CA"/>
    <w:rsid w:val="00182969"/>
    <w:rsid w:val="001842C6"/>
    <w:rsid w:val="001842E3"/>
    <w:rsid w:val="00184460"/>
    <w:rsid w:val="00184748"/>
    <w:rsid w:val="0018474F"/>
    <w:rsid w:val="001854F1"/>
    <w:rsid w:val="00186B80"/>
    <w:rsid w:val="0019012C"/>
    <w:rsid w:val="001914B9"/>
    <w:rsid w:val="0019247F"/>
    <w:rsid w:val="00192913"/>
    <w:rsid w:val="001935DF"/>
    <w:rsid w:val="00193738"/>
    <w:rsid w:val="0019380A"/>
    <w:rsid w:val="00193FDE"/>
    <w:rsid w:val="00194F0F"/>
    <w:rsid w:val="001955C7"/>
    <w:rsid w:val="001958AC"/>
    <w:rsid w:val="001A0496"/>
    <w:rsid w:val="001A06BC"/>
    <w:rsid w:val="001A07EB"/>
    <w:rsid w:val="001A0D9E"/>
    <w:rsid w:val="001A144F"/>
    <w:rsid w:val="001A4307"/>
    <w:rsid w:val="001A480E"/>
    <w:rsid w:val="001A5CA0"/>
    <w:rsid w:val="001A6234"/>
    <w:rsid w:val="001A633F"/>
    <w:rsid w:val="001A7383"/>
    <w:rsid w:val="001A75E8"/>
    <w:rsid w:val="001B0054"/>
    <w:rsid w:val="001B05C5"/>
    <w:rsid w:val="001B0E8A"/>
    <w:rsid w:val="001B0F9B"/>
    <w:rsid w:val="001B1510"/>
    <w:rsid w:val="001B17F1"/>
    <w:rsid w:val="001B2AC9"/>
    <w:rsid w:val="001B2CC3"/>
    <w:rsid w:val="001B3216"/>
    <w:rsid w:val="001B33FC"/>
    <w:rsid w:val="001B45F8"/>
    <w:rsid w:val="001C092D"/>
    <w:rsid w:val="001C0AEE"/>
    <w:rsid w:val="001C0CBF"/>
    <w:rsid w:val="001C2480"/>
    <w:rsid w:val="001C3AC3"/>
    <w:rsid w:val="001C4456"/>
    <w:rsid w:val="001C4A17"/>
    <w:rsid w:val="001C5357"/>
    <w:rsid w:val="001C561D"/>
    <w:rsid w:val="001C5C77"/>
    <w:rsid w:val="001C63AA"/>
    <w:rsid w:val="001C7279"/>
    <w:rsid w:val="001C7C5A"/>
    <w:rsid w:val="001C7EB3"/>
    <w:rsid w:val="001D02C3"/>
    <w:rsid w:val="001D061C"/>
    <w:rsid w:val="001D2444"/>
    <w:rsid w:val="001D2604"/>
    <w:rsid w:val="001D316E"/>
    <w:rsid w:val="001D339D"/>
    <w:rsid w:val="001D4228"/>
    <w:rsid w:val="001D4561"/>
    <w:rsid w:val="001D5A08"/>
    <w:rsid w:val="001D5D62"/>
    <w:rsid w:val="001D6713"/>
    <w:rsid w:val="001D6C20"/>
    <w:rsid w:val="001D7585"/>
    <w:rsid w:val="001D77A1"/>
    <w:rsid w:val="001E017B"/>
    <w:rsid w:val="001E0621"/>
    <w:rsid w:val="001E0902"/>
    <w:rsid w:val="001E18E2"/>
    <w:rsid w:val="001E258D"/>
    <w:rsid w:val="001E3507"/>
    <w:rsid w:val="001E3E87"/>
    <w:rsid w:val="001E42DD"/>
    <w:rsid w:val="001E486E"/>
    <w:rsid w:val="001E4E00"/>
    <w:rsid w:val="001E4F18"/>
    <w:rsid w:val="001E5CF7"/>
    <w:rsid w:val="001E6849"/>
    <w:rsid w:val="001E6A3B"/>
    <w:rsid w:val="001E6CF9"/>
    <w:rsid w:val="001E7ABC"/>
    <w:rsid w:val="001F0559"/>
    <w:rsid w:val="001F1E68"/>
    <w:rsid w:val="001F30FE"/>
    <w:rsid w:val="001F32B3"/>
    <w:rsid w:val="001F3A78"/>
    <w:rsid w:val="001F3FE8"/>
    <w:rsid w:val="001F43E2"/>
    <w:rsid w:val="001F4998"/>
    <w:rsid w:val="001F5FE5"/>
    <w:rsid w:val="001F725F"/>
    <w:rsid w:val="001F7BA7"/>
    <w:rsid w:val="00200B17"/>
    <w:rsid w:val="002015A5"/>
    <w:rsid w:val="0020203F"/>
    <w:rsid w:val="002048BF"/>
    <w:rsid w:val="00205780"/>
    <w:rsid w:val="00207523"/>
    <w:rsid w:val="00207855"/>
    <w:rsid w:val="00207919"/>
    <w:rsid w:val="00210639"/>
    <w:rsid w:val="00211699"/>
    <w:rsid w:val="00211BAD"/>
    <w:rsid w:val="00211F29"/>
    <w:rsid w:val="00211FEA"/>
    <w:rsid w:val="002134D6"/>
    <w:rsid w:val="00213C84"/>
    <w:rsid w:val="00215039"/>
    <w:rsid w:val="002158E5"/>
    <w:rsid w:val="00220F48"/>
    <w:rsid w:val="002212DF"/>
    <w:rsid w:val="00221C47"/>
    <w:rsid w:val="002225B5"/>
    <w:rsid w:val="002228E8"/>
    <w:rsid w:val="00223A28"/>
    <w:rsid w:val="00224FE1"/>
    <w:rsid w:val="00225000"/>
    <w:rsid w:val="00225975"/>
    <w:rsid w:val="00225DDE"/>
    <w:rsid w:val="002261CF"/>
    <w:rsid w:val="00227998"/>
    <w:rsid w:val="0023018E"/>
    <w:rsid w:val="0023027D"/>
    <w:rsid w:val="00230FD0"/>
    <w:rsid w:val="002313A1"/>
    <w:rsid w:val="00231445"/>
    <w:rsid w:val="00231725"/>
    <w:rsid w:val="00231DA9"/>
    <w:rsid w:val="00232185"/>
    <w:rsid w:val="002332E6"/>
    <w:rsid w:val="002336EB"/>
    <w:rsid w:val="00233DC7"/>
    <w:rsid w:val="00234DBC"/>
    <w:rsid w:val="0023570F"/>
    <w:rsid w:val="002362C0"/>
    <w:rsid w:val="0023690D"/>
    <w:rsid w:val="0023738F"/>
    <w:rsid w:val="002379BE"/>
    <w:rsid w:val="00237CDD"/>
    <w:rsid w:val="00237FEC"/>
    <w:rsid w:val="00240580"/>
    <w:rsid w:val="00240BFE"/>
    <w:rsid w:val="00240EEB"/>
    <w:rsid w:val="002413DB"/>
    <w:rsid w:val="00241600"/>
    <w:rsid w:val="002417FA"/>
    <w:rsid w:val="002418D1"/>
    <w:rsid w:val="00241BE6"/>
    <w:rsid w:val="0024241B"/>
    <w:rsid w:val="00242A18"/>
    <w:rsid w:val="00243648"/>
    <w:rsid w:val="0024374D"/>
    <w:rsid w:val="00243B59"/>
    <w:rsid w:val="00244434"/>
    <w:rsid w:val="00244633"/>
    <w:rsid w:val="00244732"/>
    <w:rsid w:val="00245EDA"/>
    <w:rsid w:val="0024606A"/>
    <w:rsid w:val="0024606F"/>
    <w:rsid w:val="002467FE"/>
    <w:rsid w:val="00246F57"/>
    <w:rsid w:val="0024752A"/>
    <w:rsid w:val="00247BFD"/>
    <w:rsid w:val="00250710"/>
    <w:rsid w:val="00251226"/>
    <w:rsid w:val="00252FC4"/>
    <w:rsid w:val="00253B1E"/>
    <w:rsid w:val="002543CB"/>
    <w:rsid w:val="00254DA0"/>
    <w:rsid w:val="00257550"/>
    <w:rsid w:val="00257CC5"/>
    <w:rsid w:val="002618F3"/>
    <w:rsid w:val="00261A32"/>
    <w:rsid w:val="00261B91"/>
    <w:rsid w:val="002624A7"/>
    <w:rsid w:val="00263B74"/>
    <w:rsid w:val="00263D23"/>
    <w:rsid w:val="00264156"/>
    <w:rsid w:val="002645B7"/>
    <w:rsid w:val="00266BA4"/>
    <w:rsid w:val="00266BE7"/>
    <w:rsid w:val="00267373"/>
    <w:rsid w:val="0026797F"/>
    <w:rsid w:val="00267C4B"/>
    <w:rsid w:val="00270616"/>
    <w:rsid w:val="00270E94"/>
    <w:rsid w:val="00270FF0"/>
    <w:rsid w:val="00272063"/>
    <w:rsid w:val="00272408"/>
    <w:rsid w:val="00272DAE"/>
    <w:rsid w:val="00272F24"/>
    <w:rsid w:val="002733B3"/>
    <w:rsid w:val="00273732"/>
    <w:rsid w:val="002746CF"/>
    <w:rsid w:val="00275970"/>
    <w:rsid w:val="00275999"/>
    <w:rsid w:val="00275C41"/>
    <w:rsid w:val="00276628"/>
    <w:rsid w:val="00277032"/>
    <w:rsid w:val="00277E08"/>
    <w:rsid w:val="00280406"/>
    <w:rsid w:val="00280D3F"/>
    <w:rsid w:val="00281B8A"/>
    <w:rsid w:val="002822DD"/>
    <w:rsid w:val="00282CD9"/>
    <w:rsid w:val="00283A6E"/>
    <w:rsid w:val="002848A2"/>
    <w:rsid w:val="002848EF"/>
    <w:rsid w:val="002854A1"/>
    <w:rsid w:val="00285618"/>
    <w:rsid w:val="002859E1"/>
    <w:rsid w:val="00285A98"/>
    <w:rsid w:val="00285EF7"/>
    <w:rsid w:val="0029135C"/>
    <w:rsid w:val="002919B1"/>
    <w:rsid w:val="002940E7"/>
    <w:rsid w:val="00294587"/>
    <w:rsid w:val="00294CC5"/>
    <w:rsid w:val="00294D5C"/>
    <w:rsid w:val="00294EBC"/>
    <w:rsid w:val="00295346"/>
    <w:rsid w:val="002959C3"/>
    <w:rsid w:val="00296384"/>
    <w:rsid w:val="0029712A"/>
    <w:rsid w:val="002A0483"/>
    <w:rsid w:val="002A05B2"/>
    <w:rsid w:val="002A0CA7"/>
    <w:rsid w:val="002A1EB6"/>
    <w:rsid w:val="002A239F"/>
    <w:rsid w:val="002A26AE"/>
    <w:rsid w:val="002A3B61"/>
    <w:rsid w:val="002A3DB9"/>
    <w:rsid w:val="002A3EAC"/>
    <w:rsid w:val="002A3FF7"/>
    <w:rsid w:val="002A4BD6"/>
    <w:rsid w:val="002A4D71"/>
    <w:rsid w:val="002A5BD5"/>
    <w:rsid w:val="002A685A"/>
    <w:rsid w:val="002A7C96"/>
    <w:rsid w:val="002B0378"/>
    <w:rsid w:val="002B08E2"/>
    <w:rsid w:val="002B092A"/>
    <w:rsid w:val="002B09D2"/>
    <w:rsid w:val="002B0F20"/>
    <w:rsid w:val="002B105D"/>
    <w:rsid w:val="002B18CE"/>
    <w:rsid w:val="002B1C1C"/>
    <w:rsid w:val="002B28C7"/>
    <w:rsid w:val="002B2C01"/>
    <w:rsid w:val="002B2D76"/>
    <w:rsid w:val="002B2EB5"/>
    <w:rsid w:val="002B30B4"/>
    <w:rsid w:val="002B3B30"/>
    <w:rsid w:val="002B4F44"/>
    <w:rsid w:val="002B5161"/>
    <w:rsid w:val="002B55A2"/>
    <w:rsid w:val="002B5C7E"/>
    <w:rsid w:val="002B656B"/>
    <w:rsid w:val="002C006A"/>
    <w:rsid w:val="002C0F0B"/>
    <w:rsid w:val="002C2415"/>
    <w:rsid w:val="002C2702"/>
    <w:rsid w:val="002C3220"/>
    <w:rsid w:val="002C3776"/>
    <w:rsid w:val="002C3867"/>
    <w:rsid w:val="002C3A4A"/>
    <w:rsid w:val="002C3D74"/>
    <w:rsid w:val="002C3F2D"/>
    <w:rsid w:val="002C5D40"/>
    <w:rsid w:val="002C628A"/>
    <w:rsid w:val="002D0AC1"/>
    <w:rsid w:val="002D0D77"/>
    <w:rsid w:val="002D0E2F"/>
    <w:rsid w:val="002D1B07"/>
    <w:rsid w:val="002D1F58"/>
    <w:rsid w:val="002D4739"/>
    <w:rsid w:val="002D5067"/>
    <w:rsid w:val="002D513C"/>
    <w:rsid w:val="002D531A"/>
    <w:rsid w:val="002D62E7"/>
    <w:rsid w:val="002D65B5"/>
    <w:rsid w:val="002D6957"/>
    <w:rsid w:val="002D695F"/>
    <w:rsid w:val="002D6A8B"/>
    <w:rsid w:val="002D7452"/>
    <w:rsid w:val="002D7854"/>
    <w:rsid w:val="002D7B4A"/>
    <w:rsid w:val="002E0226"/>
    <w:rsid w:val="002E0FF6"/>
    <w:rsid w:val="002E379C"/>
    <w:rsid w:val="002E534C"/>
    <w:rsid w:val="002E53F4"/>
    <w:rsid w:val="002E5B0F"/>
    <w:rsid w:val="002E5CAE"/>
    <w:rsid w:val="002E6371"/>
    <w:rsid w:val="002F06E7"/>
    <w:rsid w:val="002F0855"/>
    <w:rsid w:val="002F1B5C"/>
    <w:rsid w:val="002F4E96"/>
    <w:rsid w:val="002F545A"/>
    <w:rsid w:val="002F56C0"/>
    <w:rsid w:val="002F56EE"/>
    <w:rsid w:val="002F5F28"/>
    <w:rsid w:val="002F6903"/>
    <w:rsid w:val="002F763D"/>
    <w:rsid w:val="00300319"/>
    <w:rsid w:val="00300FC2"/>
    <w:rsid w:val="003032A2"/>
    <w:rsid w:val="00303E6F"/>
    <w:rsid w:val="00305906"/>
    <w:rsid w:val="00306212"/>
    <w:rsid w:val="0030652B"/>
    <w:rsid w:val="00306A67"/>
    <w:rsid w:val="00306EA6"/>
    <w:rsid w:val="00307104"/>
    <w:rsid w:val="00307435"/>
    <w:rsid w:val="00307A2D"/>
    <w:rsid w:val="00307B8E"/>
    <w:rsid w:val="00307FC6"/>
    <w:rsid w:val="00310355"/>
    <w:rsid w:val="003107FC"/>
    <w:rsid w:val="00311C29"/>
    <w:rsid w:val="00311E51"/>
    <w:rsid w:val="0031271B"/>
    <w:rsid w:val="00312B05"/>
    <w:rsid w:val="00313223"/>
    <w:rsid w:val="00313338"/>
    <w:rsid w:val="0031377A"/>
    <w:rsid w:val="003140C5"/>
    <w:rsid w:val="003142DD"/>
    <w:rsid w:val="00314F38"/>
    <w:rsid w:val="00315064"/>
    <w:rsid w:val="00315AF2"/>
    <w:rsid w:val="003176BE"/>
    <w:rsid w:val="00317FFC"/>
    <w:rsid w:val="003203A0"/>
    <w:rsid w:val="003211F6"/>
    <w:rsid w:val="003212B1"/>
    <w:rsid w:val="00321798"/>
    <w:rsid w:val="00321972"/>
    <w:rsid w:val="00321C7D"/>
    <w:rsid w:val="00323105"/>
    <w:rsid w:val="00324AA9"/>
    <w:rsid w:val="0032576A"/>
    <w:rsid w:val="00325C8E"/>
    <w:rsid w:val="00325DF1"/>
    <w:rsid w:val="00326126"/>
    <w:rsid w:val="003261FA"/>
    <w:rsid w:val="00326B3B"/>
    <w:rsid w:val="003273B6"/>
    <w:rsid w:val="0033031A"/>
    <w:rsid w:val="00330433"/>
    <w:rsid w:val="003307E8"/>
    <w:rsid w:val="003314C7"/>
    <w:rsid w:val="00333567"/>
    <w:rsid w:val="0033377E"/>
    <w:rsid w:val="003337FA"/>
    <w:rsid w:val="00334E8D"/>
    <w:rsid w:val="00334FDC"/>
    <w:rsid w:val="0033500D"/>
    <w:rsid w:val="00335AA8"/>
    <w:rsid w:val="00335B2D"/>
    <w:rsid w:val="00340470"/>
    <w:rsid w:val="00340FC5"/>
    <w:rsid w:val="00341D31"/>
    <w:rsid w:val="00342D4E"/>
    <w:rsid w:val="003430A4"/>
    <w:rsid w:val="003431B6"/>
    <w:rsid w:val="003459C4"/>
    <w:rsid w:val="00346BB9"/>
    <w:rsid w:val="00346BF3"/>
    <w:rsid w:val="00346C20"/>
    <w:rsid w:val="003501A3"/>
    <w:rsid w:val="0035087A"/>
    <w:rsid w:val="003516CA"/>
    <w:rsid w:val="003539B7"/>
    <w:rsid w:val="00353BB5"/>
    <w:rsid w:val="00353F8C"/>
    <w:rsid w:val="003543E9"/>
    <w:rsid w:val="00354481"/>
    <w:rsid w:val="00355811"/>
    <w:rsid w:val="003559FD"/>
    <w:rsid w:val="00355F98"/>
    <w:rsid w:val="00356B3B"/>
    <w:rsid w:val="00357D1F"/>
    <w:rsid w:val="00361324"/>
    <w:rsid w:val="00362626"/>
    <w:rsid w:val="003633AA"/>
    <w:rsid w:val="00364133"/>
    <w:rsid w:val="00365C10"/>
    <w:rsid w:val="003660AB"/>
    <w:rsid w:val="00366397"/>
    <w:rsid w:val="00366E97"/>
    <w:rsid w:val="00367440"/>
    <w:rsid w:val="00367497"/>
    <w:rsid w:val="00367B95"/>
    <w:rsid w:val="00370B64"/>
    <w:rsid w:val="003710CA"/>
    <w:rsid w:val="00372473"/>
    <w:rsid w:val="0037257C"/>
    <w:rsid w:val="003732AC"/>
    <w:rsid w:val="00373B5A"/>
    <w:rsid w:val="00373D42"/>
    <w:rsid w:val="00373FED"/>
    <w:rsid w:val="00374A35"/>
    <w:rsid w:val="00374F99"/>
    <w:rsid w:val="00376596"/>
    <w:rsid w:val="00376B46"/>
    <w:rsid w:val="00376D8B"/>
    <w:rsid w:val="003772FF"/>
    <w:rsid w:val="0038035B"/>
    <w:rsid w:val="00380A64"/>
    <w:rsid w:val="00380C19"/>
    <w:rsid w:val="00381866"/>
    <w:rsid w:val="00382A22"/>
    <w:rsid w:val="003834D1"/>
    <w:rsid w:val="00383834"/>
    <w:rsid w:val="00383DBE"/>
    <w:rsid w:val="0038490F"/>
    <w:rsid w:val="00386F94"/>
    <w:rsid w:val="00387DDF"/>
    <w:rsid w:val="00390026"/>
    <w:rsid w:val="003906BA"/>
    <w:rsid w:val="00391007"/>
    <w:rsid w:val="00391286"/>
    <w:rsid w:val="003920D9"/>
    <w:rsid w:val="0039343A"/>
    <w:rsid w:val="0039385C"/>
    <w:rsid w:val="00393948"/>
    <w:rsid w:val="00395164"/>
    <w:rsid w:val="003967AB"/>
    <w:rsid w:val="00396B30"/>
    <w:rsid w:val="0039704F"/>
    <w:rsid w:val="003970C1"/>
    <w:rsid w:val="00397E34"/>
    <w:rsid w:val="003A0645"/>
    <w:rsid w:val="003A0995"/>
    <w:rsid w:val="003A0AE2"/>
    <w:rsid w:val="003A0B0F"/>
    <w:rsid w:val="003A1E39"/>
    <w:rsid w:val="003A21A1"/>
    <w:rsid w:val="003A27F6"/>
    <w:rsid w:val="003A3CC7"/>
    <w:rsid w:val="003A5F20"/>
    <w:rsid w:val="003A728E"/>
    <w:rsid w:val="003A75D8"/>
    <w:rsid w:val="003A7CA2"/>
    <w:rsid w:val="003A7DEE"/>
    <w:rsid w:val="003B0BB9"/>
    <w:rsid w:val="003B0FF7"/>
    <w:rsid w:val="003B1AD2"/>
    <w:rsid w:val="003B1C4B"/>
    <w:rsid w:val="003B1E6E"/>
    <w:rsid w:val="003B25F2"/>
    <w:rsid w:val="003B26A4"/>
    <w:rsid w:val="003B56DC"/>
    <w:rsid w:val="003B64AD"/>
    <w:rsid w:val="003B684C"/>
    <w:rsid w:val="003B7C6C"/>
    <w:rsid w:val="003B7CB2"/>
    <w:rsid w:val="003C039B"/>
    <w:rsid w:val="003C0613"/>
    <w:rsid w:val="003C14FC"/>
    <w:rsid w:val="003C2E5C"/>
    <w:rsid w:val="003C3CDA"/>
    <w:rsid w:val="003C490B"/>
    <w:rsid w:val="003C652A"/>
    <w:rsid w:val="003C7507"/>
    <w:rsid w:val="003D0666"/>
    <w:rsid w:val="003D10BE"/>
    <w:rsid w:val="003D123A"/>
    <w:rsid w:val="003D1297"/>
    <w:rsid w:val="003D26A8"/>
    <w:rsid w:val="003D2F18"/>
    <w:rsid w:val="003D33F1"/>
    <w:rsid w:val="003D3544"/>
    <w:rsid w:val="003D3745"/>
    <w:rsid w:val="003D37B1"/>
    <w:rsid w:val="003D39A1"/>
    <w:rsid w:val="003D4217"/>
    <w:rsid w:val="003D5612"/>
    <w:rsid w:val="003D6EF5"/>
    <w:rsid w:val="003D6F73"/>
    <w:rsid w:val="003D6FF2"/>
    <w:rsid w:val="003E1939"/>
    <w:rsid w:val="003E1F20"/>
    <w:rsid w:val="003E2065"/>
    <w:rsid w:val="003E3CBA"/>
    <w:rsid w:val="003E5346"/>
    <w:rsid w:val="003E5CAE"/>
    <w:rsid w:val="003E76A5"/>
    <w:rsid w:val="003E7E6D"/>
    <w:rsid w:val="003E7F4F"/>
    <w:rsid w:val="003F06B5"/>
    <w:rsid w:val="003F1696"/>
    <w:rsid w:val="003F1A9F"/>
    <w:rsid w:val="003F31B9"/>
    <w:rsid w:val="003F3592"/>
    <w:rsid w:val="003F3D77"/>
    <w:rsid w:val="003F3F04"/>
    <w:rsid w:val="003F572B"/>
    <w:rsid w:val="003F6C4B"/>
    <w:rsid w:val="003F71D0"/>
    <w:rsid w:val="003F7291"/>
    <w:rsid w:val="003F77BB"/>
    <w:rsid w:val="003F7B30"/>
    <w:rsid w:val="004006F4"/>
    <w:rsid w:val="00400FF0"/>
    <w:rsid w:val="004012B1"/>
    <w:rsid w:val="0040135D"/>
    <w:rsid w:val="00402B89"/>
    <w:rsid w:val="00402BE0"/>
    <w:rsid w:val="0040329C"/>
    <w:rsid w:val="00403555"/>
    <w:rsid w:val="00403D10"/>
    <w:rsid w:val="0040465F"/>
    <w:rsid w:val="004051A8"/>
    <w:rsid w:val="004051FD"/>
    <w:rsid w:val="00405D89"/>
    <w:rsid w:val="004069E0"/>
    <w:rsid w:val="004069E7"/>
    <w:rsid w:val="00406E7F"/>
    <w:rsid w:val="0040717F"/>
    <w:rsid w:val="0040789F"/>
    <w:rsid w:val="00410225"/>
    <w:rsid w:val="004109E8"/>
    <w:rsid w:val="00410BF0"/>
    <w:rsid w:val="00410F36"/>
    <w:rsid w:val="00411505"/>
    <w:rsid w:val="00411784"/>
    <w:rsid w:val="00411EFE"/>
    <w:rsid w:val="00412766"/>
    <w:rsid w:val="00412CD2"/>
    <w:rsid w:val="004138DC"/>
    <w:rsid w:val="00413A66"/>
    <w:rsid w:val="00413E96"/>
    <w:rsid w:val="00414382"/>
    <w:rsid w:val="0041467F"/>
    <w:rsid w:val="00415727"/>
    <w:rsid w:val="00415C47"/>
    <w:rsid w:val="00420B8D"/>
    <w:rsid w:val="0042109D"/>
    <w:rsid w:val="004211BD"/>
    <w:rsid w:val="00421E29"/>
    <w:rsid w:val="004229DE"/>
    <w:rsid w:val="00422E0A"/>
    <w:rsid w:val="00423416"/>
    <w:rsid w:val="004235E6"/>
    <w:rsid w:val="004239BD"/>
    <w:rsid w:val="00423B92"/>
    <w:rsid w:val="00423BA2"/>
    <w:rsid w:val="00424A8B"/>
    <w:rsid w:val="00425101"/>
    <w:rsid w:val="00425589"/>
    <w:rsid w:val="0042683D"/>
    <w:rsid w:val="00426A08"/>
    <w:rsid w:val="00431A5D"/>
    <w:rsid w:val="00431B14"/>
    <w:rsid w:val="0043314F"/>
    <w:rsid w:val="0043400D"/>
    <w:rsid w:val="004353D5"/>
    <w:rsid w:val="00435636"/>
    <w:rsid w:val="0043751F"/>
    <w:rsid w:val="00437880"/>
    <w:rsid w:val="00440017"/>
    <w:rsid w:val="00440108"/>
    <w:rsid w:val="00440554"/>
    <w:rsid w:val="00442287"/>
    <w:rsid w:val="0044281D"/>
    <w:rsid w:val="00442EAF"/>
    <w:rsid w:val="0044310B"/>
    <w:rsid w:val="00443AEE"/>
    <w:rsid w:val="00443E22"/>
    <w:rsid w:val="004440B6"/>
    <w:rsid w:val="00444359"/>
    <w:rsid w:val="00444C20"/>
    <w:rsid w:val="00444DA1"/>
    <w:rsid w:val="00445487"/>
    <w:rsid w:val="0044682D"/>
    <w:rsid w:val="00446FD8"/>
    <w:rsid w:val="00450C43"/>
    <w:rsid w:val="00450E82"/>
    <w:rsid w:val="004510C7"/>
    <w:rsid w:val="0045175F"/>
    <w:rsid w:val="0045265C"/>
    <w:rsid w:val="004534F4"/>
    <w:rsid w:val="00453CED"/>
    <w:rsid w:val="004540FC"/>
    <w:rsid w:val="00454718"/>
    <w:rsid w:val="00454B01"/>
    <w:rsid w:val="00455100"/>
    <w:rsid w:val="00455238"/>
    <w:rsid w:val="004559F5"/>
    <w:rsid w:val="00455D90"/>
    <w:rsid w:val="00455E80"/>
    <w:rsid w:val="00457028"/>
    <w:rsid w:val="00457A92"/>
    <w:rsid w:val="00460094"/>
    <w:rsid w:val="004602F8"/>
    <w:rsid w:val="00460A11"/>
    <w:rsid w:val="00461903"/>
    <w:rsid w:val="00461C83"/>
    <w:rsid w:val="004629C4"/>
    <w:rsid w:val="0046338D"/>
    <w:rsid w:val="00463A4B"/>
    <w:rsid w:val="00465557"/>
    <w:rsid w:val="004663BD"/>
    <w:rsid w:val="00467258"/>
    <w:rsid w:val="004678F7"/>
    <w:rsid w:val="00470203"/>
    <w:rsid w:val="0047113E"/>
    <w:rsid w:val="00471597"/>
    <w:rsid w:val="0047239A"/>
    <w:rsid w:val="0047312E"/>
    <w:rsid w:val="0047377C"/>
    <w:rsid w:val="00473A80"/>
    <w:rsid w:val="00474747"/>
    <w:rsid w:val="0047513A"/>
    <w:rsid w:val="00476481"/>
    <w:rsid w:val="004764E4"/>
    <w:rsid w:val="0047696F"/>
    <w:rsid w:val="00476E57"/>
    <w:rsid w:val="004778DC"/>
    <w:rsid w:val="00477A24"/>
    <w:rsid w:val="00477A65"/>
    <w:rsid w:val="00477CD1"/>
    <w:rsid w:val="00480545"/>
    <w:rsid w:val="00480E47"/>
    <w:rsid w:val="0048126E"/>
    <w:rsid w:val="0048298D"/>
    <w:rsid w:val="0048335A"/>
    <w:rsid w:val="00484160"/>
    <w:rsid w:val="00484482"/>
    <w:rsid w:val="00485CA0"/>
    <w:rsid w:val="00486D0A"/>
    <w:rsid w:val="004878C4"/>
    <w:rsid w:val="00490166"/>
    <w:rsid w:val="0049031D"/>
    <w:rsid w:val="0049068C"/>
    <w:rsid w:val="00490C5F"/>
    <w:rsid w:val="00491A37"/>
    <w:rsid w:val="00492A9B"/>
    <w:rsid w:val="00494080"/>
    <w:rsid w:val="0049421A"/>
    <w:rsid w:val="00495385"/>
    <w:rsid w:val="004953C4"/>
    <w:rsid w:val="00495A90"/>
    <w:rsid w:val="00495CBF"/>
    <w:rsid w:val="00497512"/>
    <w:rsid w:val="00497C22"/>
    <w:rsid w:val="00497D01"/>
    <w:rsid w:val="004A0665"/>
    <w:rsid w:val="004A0D38"/>
    <w:rsid w:val="004A1C44"/>
    <w:rsid w:val="004A2BE3"/>
    <w:rsid w:val="004A3133"/>
    <w:rsid w:val="004A4C03"/>
    <w:rsid w:val="004A4C40"/>
    <w:rsid w:val="004A4DE8"/>
    <w:rsid w:val="004A4FA5"/>
    <w:rsid w:val="004A6040"/>
    <w:rsid w:val="004A6838"/>
    <w:rsid w:val="004A6E32"/>
    <w:rsid w:val="004A70BE"/>
    <w:rsid w:val="004A791E"/>
    <w:rsid w:val="004A7E75"/>
    <w:rsid w:val="004B1787"/>
    <w:rsid w:val="004B27BD"/>
    <w:rsid w:val="004B31D1"/>
    <w:rsid w:val="004B369F"/>
    <w:rsid w:val="004B461E"/>
    <w:rsid w:val="004B52DD"/>
    <w:rsid w:val="004B717E"/>
    <w:rsid w:val="004B7957"/>
    <w:rsid w:val="004B7A07"/>
    <w:rsid w:val="004C05A4"/>
    <w:rsid w:val="004C1ACF"/>
    <w:rsid w:val="004C2553"/>
    <w:rsid w:val="004C2B3C"/>
    <w:rsid w:val="004C3FF2"/>
    <w:rsid w:val="004C44C8"/>
    <w:rsid w:val="004C5178"/>
    <w:rsid w:val="004C5266"/>
    <w:rsid w:val="004C58AF"/>
    <w:rsid w:val="004C6848"/>
    <w:rsid w:val="004C69C5"/>
    <w:rsid w:val="004C6EFF"/>
    <w:rsid w:val="004D0CFE"/>
    <w:rsid w:val="004D0EF9"/>
    <w:rsid w:val="004D0F40"/>
    <w:rsid w:val="004D12A7"/>
    <w:rsid w:val="004D17D0"/>
    <w:rsid w:val="004D2638"/>
    <w:rsid w:val="004D2686"/>
    <w:rsid w:val="004D2A83"/>
    <w:rsid w:val="004D30C3"/>
    <w:rsid w:val="004D334C"/>
    <w:rsid w:val="004D4661"/>
    <w:rsid w:val="004D4ECA"/>
    <w:rsid w:val="004D5647"/>
    <w:rsid w:val="004D598C"/>
    <w:rsid w:val="004D6132"/>
    <w:rsid w:val="004D6437"/>
    <w:rsid w:val="004D64BF"/>
    <w:rsid w:val="004D72DC"/>
    <w:rsid w:val="004D75A6"/>
    <w:rsid w:val="004E0154"/>
    <w:rsid w:val="004E0791"/>
    <w:rsid w:val="004E1B3E"/>
    <w:rsid w:val="004E272B"/>
    <w:rsid w:val="004E2C43"/>
    <w:rsid w:val="004E2CE0"/>
    <w:rsid w:val="004E3897"/>
    <w:rsid w:val="004E4A12"/>
    <w:rsid w:val="004E4E32"/>
    <w:rsid w:val="004E58F2"/>
    <w:rsid w:val="004E69AA"/>
    <w:rsid w:val="004E7939"/>
    <w:rsid w:val="004F0266"/>
    <w:rsid w:val="004F050B"/>
    <w:rsid w:val="004F0790"/>
    <w:rsid w:val="004F13DE"/>
    <w:rsid w:val="004F202B"/>
    <w:rsid w:val="004F25FB"/>
    <w:rsid w:val="004F4150"/>
    <w:rsid w:val="004F4437"/>
    <w:rsid w:val="004F48FD"/>
    <w:rsid w:val="004F549D"/>
    <w:rsid w:val="004F666F"/>
    <w:rsid w:val="004F726D"/>
    <w:rsid w:val="004F7FF6"/>
    <w:rsid w:val="005003F4"/>
    <w:rsid w:val="00500A61"/>
    <w:rsid w:val="005023CD"/>
    <w:rsid w:val="005036CD"/>
    <w:rsid w:val="005041CD"/>
    <w:rsid w:val="00505146"/>
    <w:rsid w:val="00505181"/>
    <w:rsid w:val="0050530C"/>
    <w:rsid w:val="00506931"/>
    <w:rsid w:val="0050788A"/>
    <w:rsid w:val="00507CAC"/>
    <w:rsid w:val="00507D35"/>
    <w:rsid w:val="00507F61"/>
    <w:rsid w:val="005108A2"/>
    <w:rsid w:val="00510931"/>
    <w:rsid w:val="005116B9"/>
    <w:rsid w:val="00512135"/>
    <w:rsid w:val="005137E5"/>
    <w:rsid w:val="00513FBA"/>
    <w:rsid w:val="0051419C"/>
    <w:rsid w:val="00514247"/>
    <w:rsid w:val="00515070"/>
    <w:rsid w:val="005171FF"/>
    <w:rsid w:val="005174A7"/>
    <w:rsid w:val="0051771F"/>
    <w:rsid w:val="005202F1"/>
    <w:rsid w:val="005216E0"/>
    <w:rsid w:val="005220FA"/>
    <w:rsid w:val="005233B4"/>
    <w:rsid w:val="0052382A"/>
    <w:rsid w:val="00524369"/>
    <w:rsid w:val="00527F69"/>
    <w:rsid w:val="0053014E"/>
    <w:rsid w:val="0053029A"/>
    <w:rsid w:val="00530F96"/>
    <w:rsid w:val="0053113A"/>
    <w:rsid w:val="005313ED"/>
    <w:rsid w:val="005318A8"/>
    <w:rsid w:val="0053191A"/>
    <w:rsid w:val="00532280"/>
    <w:rsid w:val="00532350"/>
    <w:rsid w:val="00532813"/>
    <w:rsid w:val="00533D74"/>
    <w:rsid w:val="00534020"/>
    <w:rsid w:val="00534214"/>
    <w:rsid w:val="005345EA"/>
    <w:rsid w:val="00535848"/>
    <w:rsid w:val="005363D5"/>
    <w:rsid w:val="00536B45"/>
    <w:rsid w:val="005373D1"/>
    <w:rsid w:val="005373F8"/>
    <w:rsid w:val="005379D9"/>
    <w:rsid w:val="00537D7D"/>
    <w:rsid w:val="00540426"/>
    <w:rsid w:val="00540C16"/>
    <w:rsid w:val="0054101F"/>
    <w:rsid w:val="005421CA"/>
    <w:rsid w:val="00542472"/>
    <w:rsid w:val="00544052"/>
    <w:rsid w:val="00545F4C"/>
    <w:rsid w:val="005466DC"/>
    <w:rsid w:val="0054755C"/>
    <w:rsid w:val="00550CB6"/>
    <w:rsid w:val="00551058"/>
    <w:rsid w:val="00551FB4"/>
    <w:rsid w:val="00552D97"/>
    <w:rsid w:val="00552E14"/>
    <w:rsid w:val="00553308"/>
    <w:rsid w:val="005544DD"/>
    <w:rsid w:val="00554926"/>
    <w:rsid w:val="00554DD3"/>
    <w:rsid w:val="00555B9F"/>
    <w:rsid w:val="005565FE"/>
    <w:rsid w:val="005616C6"/>
    <w:rsid w:val="0056198A"/>
    <w:rsid w:val="005625EB"/>
    <w:rsid w:val="00562A59"/>
    <w:rsid w:val="00562E25"/>
    <w:rsid w:val="00563E12"/>
    <w:rsid w:val="005645A6"/>
    <w:rsid w:val="005667EE"/>
    <w:rsid w:val="00567103"/>
    <w:rsid w:val="00567781"/>
    <w:rsid w:val="00567999"/>
    <w:rsid w:val="0057163F"/>
    <w:rsid w:val="00574089"/>
    <w:rsid w:val="00574A7D"/>
    <w:rsid w:val="00575746"/>
    <w:rsid w:val="00575BC2"/>
    <w:rsid w:val="005760B3"/>
    <w:rsid w:val="00576945"/>
    <w:rsid w:val="00577677"/>
    <w:rsid w:val="0058083C"/>
    <w:rsid w:val="00580845"/>
    <w:rsid w:val="00580F6A"/>
    <w:rsid w:val="005813D5"/>
    <w:rsid w:val="005817AE"/>
    <w:rsid w:val="00582330"/>
    <w:rsid w:val="00582708"/>
    <w:rsid w:val="0058281A"/>
    <w:rsid w:val="00583A50"/>
    <w:rsid w:val="00583EA7"/>
    <w:rsid w:val="00585220"/>
    <w:rsid w:val="0058585A"/>
    <w:rsid w:val="0058644B"/>
    <w:rsid w:val="00586749"/>
    <w:rsid w:val="00586F22"/>
    <w:rsid w:val="00587E8B"/>
    <w:rsid w:val="005923FB"/>
    <w:rsid w:val="00592A73"/>
    <w:rsid w:val="0059365F"/>
    <w:rsid w:val="005944FF"/>
    <w:rsid w:val="0059553E"/>
    <w:rsid w:val="00595663"/>
    <w:rsid w:val="0059668C"/>
    <w:rsid w:val="005967FB"/>
    <w:rsid w:val="00596957"/>
    <w:rsid w:val="00596B7F"/>
    <w:rsid w:val="00596E35"/>
    <w:rsid w:val="00597690"/>
    <w:rsid w:val="005A0561"/>
    <w:rsid w:val="005A06F9"/>
    <w:rsid w:val="005A0C1A"/>
    <w:rsid w:val="005A1475"/>
    <w:rsid w:val="005A3E81"/>
    <w:rsid w:val="005A556A"/>
    <w:rsid w:val="005A63B1"/>
    <w:rsid w:val="005A6666"/>
    <w:rsid w:val="005A7F88"/>
    <w:rsid w:val="005B0F76"/>
    <w:rsid w:val="005B0FB2"/>
    <w:rsid w:val="005B162F"/>
    <w:rsid w:val="005B1CDD"/>
    <w:rsid w:val="005B2C6B"/>
    <w:rsid w:val="005B39F1"/>
    <w:rsid w:val="005B4383"/>
    <w:rsid w:val="005B4C4E"/>
    <w:rsid w:val="005C018C"/>
    <w:rsid w:val="005C0421"/>
    <w:rsid w:val="005C1182"/>
    <w:rsid w:val="005C1791"/>
    <w:rsid w:val="005C1E5C"/>
    <w:rsid w:val="005C203E"/>
    <w:rsid w:val="005C256D"/>
    <w:rsid w:val="005C25FC"/>
    <w:rsid w:val="005C2666"/>
    <w:rsid w:val="005C2C60"/>
    <w:rsid w:val="005C3E36"/>
    <w:rsid w:val="005C42FD"/>
    <w:rsid w:val="005C4FAB"/>
    <w:rsid w:val="005C5CF6"/>
    <w:rsid w:val="005C6334"/>
    <w:rsid w:val="005C7C0E"/>
    <w:rsid w:val="005D083F"/>
    <w:rsid w:val="005D32CE"/>
    <w:rsid w:val="005D356D"/>
    <w:rsid w:val="005D40C6"/>
    <w:rsid w:val="005D41E9"/>
    <w:rsid w:val="005D4D7D"/>
    <w:rsid w:val="005D6CE1"/>
    <w:rsid w:val="005D6D03"/>
    <w:rsid w:val="005D771A"/>
    <w:rsid w:val="005E0471"/>
    <w:rsid w:val="005E04F9"/>
    <w:rsid w:val="005E0656"/>
    <w:rsid w:val="005E0871"/>
    <w:rsid w:val="005E08CF"/>
    <w:rsid w:val="005E3675"/>
    <w:rsid w:val="005E3D65"/>
    <w:rsid w:val="005E41A0"/>
    <w:rsid w:val="005E4CA3"/>
    <w:rsid w:val="005E5B00"/>
    <w:rsid w:val="005E62EC"/>
    <w:rsid w:val="005E6627"/>
    <w:rsid w:val="005E7D36"/>
    <w:rsid w:val="005F10A7"/>
    <w:rsid w:val="005F11DA"/>
    <w:rsid w:val="005F124B"/>
    <w:rsid w:val="005F15EE"/>
    <w:rsid w:val="005F1B38"/>
    <w:rsid w:val="005F1F73"/>
    <w:rsid w:val="005F2347"/>
    <w:rsid w:val="005F2587"/>
    <w:rsid w:val="005F2D5C"/>
    <w:rsid w:val="005F30ED"/>
    <w:rsid w:val="005F3412"/>
    <w:rsid w:val="005F3777"/>
    <w:rsid w:val="005F42FA"/>
    <w:rsid w:val="005F46D8"/>
    <w:rsid w:val="005F4D75"/>
    <w:rsid w:val="005F4F3B"/>
    <w:rsid w:val="005F537C"/>
    <w:rsid w:val="005F66E9"/>
    <w:rsid w:val="005F67C6"/>
    <w:rsid w:val="005F6BB3"/>
    <w:rsid w:val="005F736E"/>
    <w:rsid w:val="005F7849"/>
    <w:rsid w:val="0060040D"/>
    <w:rsid w:val="0060201D"/>
    <w:rsid w:val="006022AD"/>
    <w:rsid w:val="006027F5"/>
    <w:rsid w:val="00605130"/>
    <w:rsid w:val="0060609A"/>
    <w:rsid w:val="00610DFF"/>
    <w:rsid w:val="006123FF"/>
    <w:rsid w:val="006137DC"/>
    <w:rsid w:val="006138D4"/>
    <w:rsid w:val="00613C2C"/>
    <w:rsid w:val="00613D3B"/>
    <w:rsid w:val="006142CF"/>
    <w:rsid w:val="00614822"/>
    <w:rsid w:val="0061575D"/>
    <w:rsid w:val="00616C91"/>
    <w:rsid w:val="00616F66"/>
    <w:rsid w:val="0062003A"/>
    <w:rsid w:val="00620531"/>
    <w:rsid w:val="00620AC8"/>
    <w:rsid w:val="00620D70"/>
    <w:rsid w:val="00621673"/>
    <w:rsid w:val="00622868"/>
    <w:rsid w:val="006229D0"/>
    <w:rsid w:val="0062460A"/>
    <w:rsid w:val="00625359"/>
    <w:rsid w:val="0062746D"/>
    <w:rsid w:val="0063043C"/>
    <w:rsid w:val="0063079A"/>
    <w:rsid w:val="00630E77"/>
    <w:rsid w:val="00630FB2"/>
    <w:rsid w:val="0063232B"/>
    <w:rsid w:val="0063266E"/>
    <w:rsid w:val="00632F5A"/>
    <w:rsid w:val="0063301B"/>
    <w:rsid w:val="00633573"/>
    <w:rsid w:val="006336E1"/>
    <w:rsid w:val="00633D4C"/>
    <w:rsid w:val="0063438F"/>
    <w:rsid w:val="00634CEF"/>
    <w:rsid w:val="006352D8"/>
    <w:rsid w:val="0063537A"/>
    <w:rsid w:val="00635765"/>
    <w:rsid w:val="00635A72"/>
    <w:rsid w:val="00635CE0"/>
    <w:rsid w:val="0063630B"/>
    <w:rsid w:val="0063636B"/>
    <w:rsid w:val="006363CC"/>
    <w:rsid w:val="00636C5A"/>
    <w:rsid w:val="00637602"/>
    <w:rsid w:val="006379CC"/>
    <w:rsid w:val="0064058C"/>
    <w:rsid w:val="00640E4D"/>
    <w:rsid w:val="00640F5F"/>
    <w:rsid w:val="00641058"/>
    <w:rsid w:val="006414A3"/>
    <w:rsid w:val="00641788"/>
    <w:rsid w:val="006428BE"/>
    <w:rsid w:val="00642D2D"/>
    <w:rsid w:val="0064357B"/>
    <w:rsid w:val="006449AE"/>
    <w:rsid w:val="0064516D"/>
    <w:rsid w:val="006452F4"/>
    <w:rsid w:val="006455FD"/>
    <w:rsid w:val="0064603E"/>
    <w:rsid w:val="006460C9"/>
    <w:rsid w:val="00646322"/>
    <w:rsid w:val="0065089C"/>
    <w:rsid w:val="006509CA"/>
    <w:rsid w:val="00650D14"/>
    <w:rsid w:val="00650D52"/>
    <w:rsid w:val="00651BB1"/>
    <w:rsid w:val="00652CC5"/>
    <w:rsid w:val="00653306"/>
    <w:rsid w:val="00653B89"/>
    <w:rsid w:val="0065505F"/>
    <w:rsid w:val="00655500"/>
    <w:rsid w:val="006556C3"/>
    <w:rsid w:val="00656258"/>
    <w:rsid w:val="0065736E"/>
    <w:rsid w:val="00660687"/>
    <w:rsid w:val="006607E9"/>
    <w:rsid w:val="00660E1A"/>
    <w:rsid w:val="00661B02"/>
    <w:rsid w:val="00663E50"/>
    <w:rsid w:val="00664EB0"/>
    <w:rsid w:val="00665585"/>
    <w:rsid w:val="006656CA"/>
    <w:rsid w:val="006663C8"/>
    <w:rsid w:val="00666839"/>
    <w:rsid w:val="0066695E"/>
    <w:rsid w:val="00667579"/>
    <w:rsid w:val="00670236"/>
    <w:rsid w:val="006714A0"/>
    <w:rsid w:val="00672B3A"/>
    <w:rsid w:val="006752F9"/>
    <w:rsid w:val="006764CA"/>
    <w:rsid w:val="00677D8C"/>
    <w:rsid w:val="006810A0"/>
    <w:rsid w:val="00681246"/>
    <w:rsid w:val="00681B7F"/>
    <w:rsid w:val="00681D68"/>
    <w:rsid w:val="00681F41"/>
    <w:rsid w:val="00681FA5"/>
    <w:rsid w:val="006822BC"/>
    <w:rsid w:val="00682BF6"/>
    <w:rsid w:val="00683AD3"/>
    <w:rsid w:val="00683AF9"/>
    <w:rsid w:val="00683C6D"/>
    <w:rsid w:val="00684E07"/>
    <w:rsid w:val="0068547C"/>
    <w:rsid w:val="0068551E"/>
    <w:rsid w:val="0068580C"/>
    <w:rsid w:val="006864A3"/>
    <w:rsid w:val="006868FC"/>
    <w:rsid w:val="0068755F"/>
    <w:rsid w:val="0069090E"/>
    <w:rsid w:val="00693F70"/>
    <w:rsid w:val="00694661"/>
    <w:rsid w:val="00694B6A"/>
    <w:rsid w:val="006968D6"/>
    <w:rsid w:val="00696D55"/>
    <w:rsid w:val="0069722E"/>
    <w:rsid w:val="006A10BF"/>
    <w:rsid w:val="006A16CE"/>
    <w:rsid w:val="006A19CC"/>
    <w:rsid w:val="006A1CCF"/>
    <w:rsid w:val="006A207E"/>
    <w:rsid w:val="006A23AF"/>
    <w:rsid w:val="006A257A"/>
    <w:rsid w:val="006A3291"/>
    <w:rsid w:val="006A358B"/>
    <w:rsid w:val="006A4AD9"/>
    <w:rsid w:val="006A5C72"/>
    <w:rsid w:val="006B0109"/>
    <w:rsid w:val="006B063C"/>
    <w:rsid w:val="006B073A"/>
    <w:rsid w:val="006B1CFA"/>
    <w:rsid w:val="006B1D44"/>
    <w:rsid w:val="006B1EC2"/>
    <w:rsid w:val="006B24D1"/>
    <w:rsid w:val="006B2DD1"/>
    <w:rsid w:val="006B33F1"/>
    <w:rsid w:val="006B3A50"/>
    <w:rsid w:val="006B3DBB"/>
    <w:rsid w:val="006B4102"/>
    <w:rsid w:val="006B5D5A"/>
    <w:rsid w:val="006B6555"/>
    <w:rsid w:val="006B663B"/>
    <w:rsid w:val="006B6D7F"/>
    <w:rsid w:val="006B78B7"/>
    <w:rsid w:val="006C0914"/>
    <w:rsid w:val="006C0E51"/>
    <w:rsid w:val="006C0FD5"/>
    <w:rsid w:val="006C2D5B"/>
    <w:rsid w:val="006C3DF1"/>
    <w:rsid w:val="006C4060"/>
    <w:rsid w:val="006C41ED"/>
    <w:rsid w:val="006C4AAE"/>
    <w:rsid w:val="006C4CCE"/>
    <w:rsid w:val="006C4E8C"/>
    <w:rsid w:val="006C5CBD"/>
    <w:rsid w:val="006C656B"/>
    <w:rsid w:val="006C674A"/>
    <w:rsid w:val="006D00C8"/>
    <w:rsid w:val="006D076B"/>
    <w:rsid w:val="006D08A2"/>
    <w:rsid w:val="006D150E"/>
    <w:rsid w:val="006D193D"/>
    <w:rsid w:val="006D208F"/>
    <w:rsid w:val="006D2A13"/>
    <w:rsid w:val="006D3EA9"/>
    <w:rsid w:val="006D4B1E"/>
    <w:rsid w:val="006D4D9B"/>
    <w:rsid w:val="006D50BF"/>
    <w:rsid w:val="006D5FC3"/>
    <w:rsid w:val="006D61E2"/>
    <w:rsid w:val="006D639B"/>
    <w:rsid w:val="006D63F1"/>
    <w:rsid w:val="006E017D"/>
    <w:rsid w:val="006E025F"/>
    <w:rsid w:val="006E0940"/>
    <w:rsid w:val="006E0CF2"/>
    <w:rsid w:val="006E0EA5"/>
    <w:rsid w:val="006E2CDD"/>
    <w:rsid w:val="006E334C"/>
    <w:rsid w:val="006E5175"/>
    <w:rsid w:val="006E5C66"/>
    <w:rsid w:val="006E6AB4"/>
    <w:rsid w:val="006E70E7"/>
    <w:rsid w:val="006E7932"/>
    <w:rsid w:val="006E7A70"/>
    <w:rsid w:val="006F0212"/>
    <w:rsid w:val="006F1D98"/>
    <w:rsid w:val="006F2A98"/>
    <w:rsid w:val="006F36DB"/>
    <w:rsid w:val="006F36EE"/>
    <w:rsid w:val="006F4251"/>
    <w:rsid w:val="006F4280"/>
    <w:rsid w:val="006F442B"/>
    <w:rsid w:val="006F489B"/>
    <w:rsid w:val="006F4D2D"/>
    <w:rsid w:val="006F5015"/>
    <w:rsid w:val="006F501C"/>
    <w:rsid w:val="006F501D"/>
    <w:rsid w:val="006F5934"/>
    <w:rsid w:val="006F5B64"/>
    <w:rsid w:val="006F7DFB"/>
    <w:rsid w:val="006F7F0F"/>
    <w:rsid w:val="007004EA"/>
    <w:rsid w:val="00700E45"/>
    <w:rsid w:val="007012B7"/>
    <w:rsid w:val="00701737"/>
    <w:rsid w:val="00701BA7"/>
    <w:rsid w:val="00702189"/>
    <w:rsid w:val="007021C5"/>
    <w:rsid w:val="0070299D"/>
    <w:rsid w:val="00702A4A"/>
    <w:rsid w:val="00703098"/>
    <w:rsid w:val="007036FE"/>
    <w:rsid w:val="00703AF1"/>
    <w:rsid w:val="0070401B"/>
    <w:rsid w:val="00704DCE"/>
    <w:rsid w:val="00706DBE"/>
    <w:rsid w:val="0071148F"/>
    <w:rsid w:val="00711B9A"/>
    <w:rsid w:val="007124B4"/>
    <w:rsid w:val="00712596"/>
    <w:rsid w:val="00712866"/>
    <w:rsid w:val="00713485"/>
    <w:rsid w:val="00713DEE"/>
    <w:rsid w:val="0071513D"/>
    <w:rsid w:val="007152A2"/>
    <w:rsid w:val="0071552F"/>
    <w:rsid w:val="00715EE9"/>
    <w:rsid w:val="00716808"/>
    <w:rsid w:val="007204C0"/>
    <w:rsid w:val="00721388"/>
    <w:rsid w:val="007213DD"/>
    <w:rsid w:val="0072154A"/>
    <w:rsid w:val="00721592"/>
    <w:rsid w:val="00721699"/>
    <w:rsid w:val="00721C06"/>
    <w:rsid w:val="00721C55"/>
    <w:rsid w:val="00721E7E"/>
    <w:rsid w:val="00722172"/>
    <w:rsid w:val="00722B1B"/>
    <w:rsid w:val="0072362D"/>
    <w:rsid w:val="00723C4F"/>
    <w:rsid w:val="00724570"/>
    <w:rsid w:val="0072459E"/>
    <w:rsid w:val="00725471"/>
    <w:rsid w:val="007257D3"/>
    <w:rsid w:val="00725B85"/>
    <w:rsid w:val="007267A1"/>
    <w:rsid w:val="00726C06"/>
    <w:rsid w:val="00730616"/>
    <w:rsid w:val="00730CE9"/>
    <w:rsid w:val="0073177C"/>
    <w:rsid w:val="00731850"/>
    <w:rsid w:val="00731BF1"/>
    <w:rsid w:val="00733A27"/>
    <w:rsid w:val="00733F61"/>
    <w:rsid w:val="0073441D"/>
    <w:rsid w:val="007352F7"/>
    <w:rsid w:val="00735A75"/>
    <w:rsid w:val="00735F4B"/>
    <w:rsid w:val="00736835"/>
    <w:rsid w:val="00737436"/>
    <w:rsid w:val="0073787B"/>
    <w:rsid w:val="0074051B"/>
    <w:rsid w:val="0074089C"/>
    <w:rsid w:val="00740905"/>
    <w:rsid w:val="00740BA3"/>
    <w:rsid w:val="00741245"/>
    <w:rsid w:val="00741347"/>
    <w:rsid w:val="00741806"/>
    <w:rsid w:val="00741F2C"/>
    <w:rsid w:val="00742AD2"/>
    <w:rsid w:val="00743206"/>
    <w:rsid w:val="007437C4"/>
    <w:rsid w:val="007440ED"/>
    <w:rsid w:val="007442FC"/>
    <w:rsid w:val="00744A3C"/>
    <w:rsid w:val="00744F2F"/>
    <w:rsid w:val="00745E15"/>
    <w:rsid w:val="00746051"/>
    <w:rsid w:val="0074695C"/>
    <w:rsid w:val="0074708B"/>
    <w:rsid w:val="00747A5D"/>
    <w:rsid w:val="0075012F"/>
    <w:rsid w:val="00750477"/>
    <w:rsid w:val="00750B4C"/>
    <w:rsid w:val="00750C52"/>
    <w:rsid w:val="00751405"/>
    <w:rsid w:val="00751B27"/>
    <w:rsid w:val="0075238E"/>
    <w:rsid w:val="00754D82"/>
    <w:rsid w:val="007567A8"/>
    <w:rsid w:val="00756931"/>
    <w:rsid w:val="00756ED6"/>
    <w:rsid w:val="007570E7"/>
    <w:rsid w:val="007572B0"/>
    <w:rsid w:val="007609E6"/>
    <w:rsid w:val="00761740"/>
    <w:rsid w:val="007621D6"/>
    <w:rsid w:val="007631EE"/>
    <w:rsid w:val="0076400A"/>
    <w:rsid w:val="00764586"/>
    <w:rsid w:val="00764951"/>
    <w:rsid w:val="00764C15"/>
    <w:rsid w:val="00764F3F"/>
    <w:rsid w:val="00765CDB"/>
    <w:rsid w:val="007679D4"/>
    <w:rsid w:val="00767CC4"/>
    <w:rsid w:val="00770110"/>
    <w:rsid w:val="00770870"/>
    <w:rsid w:val="007729AA"/>
    <w:rsid w:val="00773133"/>
    <w:rsid w:val="00773398"/>
    <w:rsid w:val="007738A2"/>
    <w:rsid w:val="00774FBD"/>
    <w:rsid w:val="00776F25"/>
    <w:rsid w:val="007774D1"/>
    <w:rsid w:val="00780F0F"/>
    <w:rsid w:val="00781207"/>
    <w:rsid w:val="00781FF2"/>
    <w:rsid w:val="0078204C"/>
    <w:rsid w:val="00782F63"/>
    <w:rsid w:val="00783111"/>
    <w:rsid w:val="00783969"/>
    <w:rsid w:val="00784FFB"/>
    <w:rsid w:val="0078550C"/>
    <w:rsid w:val="00785C66"/>
    <w:rsid w:val="0078637A"/>
    <w:rsid w:val="00786A36"/>
    <w:rsid w:val="00787FCD"/>
    <w:rsid w:val="00790BB6"/>
    <w:rsid w:val="00790F51"/>
    <w:rsid w:val="00791BFB"/>
    <w:rsid w:val="0079224C"/>
    <w:rsid w:val="007929FC"/>
    <w:rsid w:val="00793816"/>
    <w:rsid w:val="00793CF6"/>
    <w:rsid w:val="007942E6"/>
    <w:rsid w:val="00795420"/>
    <w:rsid w:val="0079647D"/>
    <w:rsid w:val="007967D8"/>
    <w:rsid w:val="0079728A"/>
    <w:rsid w:val="007974D9"/>
    <w:rsid w:val="00797A0A"/>
    <w:rsid w:val="007A0C77"/>
    <w:rsid w:val="007A0D88"/>
    <w:rsid w:val="007A118C"/>
    <w:rsid w:val="007A2236"/>
    <w:rsid w:val="007A2292"/>
    <w:rsid w:val="007A3076"/>
    <w:rsid w:val="007A3095"/>
    <w:rsid w:val="007A3162"/>
    <w:rsid w:val="007A31B5"/>
    <w:rsid w:val="007A3B7C"/>
    <w:rsid w:val="007A3D1A"/>
    <w:rsid w:val="007A4E65"/>
    <w:rsid w:val="007A4F3B"/>
    <w:rsid w:val="007A54DE"/>
    <w:rsid w:val="007A62AC"/>
    <w:rsid w:val="007A6311"/>
    <w:rsid w:val="007A6E94"/>
    <w:rsid w:val="007A7473"/>
    <w:rsid w:val="007A7D38"/>
    <w:rsid w:val="007B2424"/>
    <w:rsid w:val="007B2DDB"/>
    <w:rsid w:val="007B2FA8"/>
    <w:rsid w:val="007B374F"/>
    <w:rsid w:val="007B3AD8"/>
    <w:rsid w:val="007B44CC"/>
    <w:rsid w:val="007B5A83"/>
    <w:rsid w:val="007B5B42"/>
    <w:rsid w:val="007B6183"/>
    <w:rsid w:val="007B6792"/>
    <w:rsid w:val="007B7053"/>
    <w:rsid w:val="007B7919"/>
    <w:rsid w:val="007B7B75"/>
    <w:rsid w:val="007B7E9B"/>
    <w:rsid w:val="007C15F5"/>
    <w:rsid w:val="007C1CDA"/>
    <w:rsid w:val="007C28AD"/>
    <w:rsid w:val="007C2A46"/>
    <w:rsid w:val="007C2E99"/>
    <w:rsid w:val="007C33D3"/>
    <w:rsid w:val="007C5924"/>
    <w:rsid w:val="007C64B4"/>
    <w:rsid w:val="007C7A97"/>
    <w:rsid w:val="007C7F9A"/>
    <w:rsid w:val="007D046A"/>
    <w:rsid w:val="007D053F"/>
    <w:rsid w:val="007D0C01"/>
    <w:rsid w:val="007D1095"/>
    <w:rsid w:val="007D25E5"/>
    <w:rsid w:val="007D27D5"/>
    <w:rsid w:val="007D2931"/>
    <w:rsid w:val="007D3DE1"/>
    <w:rsid w:val="007D4B81"/>
    <w:rsid w:val="007D4CAA"/>
    <w:rsid w:val="007D6B1B"/>
    <w:rsid w:val="007D72C3"/>
    <w:rsid w:val="007D7C94"/>
    <w:rsid w:val="007E0A1B"/>
    <w:rsid w:val="007E11D1"/>
    <w:rsid w:val="007E19CE"/>
    <w:rsid w:val="007E2BD0"/>
    <w:rsid w:val="007E39E1"/>
    <w:rsid w:val="007E3F89"/>
    <w:rsid w:val="007E4CB3"/>
    <w:rsid w:val="007E5CC1"/>
    <w:rsid w:val="007E5FC3"/>
    <w:rsid w:val="007E6769"/>
    <w:rsid w:val="007E69CF"/>
    <w:rsid w:val="007E6D24"/>
    <w:rsid w:val="007E79A2"/>
    <w:rsid w:val="007F00B6"/>
    <w:rsid w:val="007F00E5"/>
    <w:rsid w:val="007F00F5"/>
    <w:rsid w:val="007F0567"/>
    <w:rsid w:val="007F1351"/>
    <w:rsid w:val="007F16D0"/>
    <w:rsid w:val="007F1F7D"/>
    <w:rsid w:val="007F2171"/>
    <w:rsid w:val="007F3602"/>
    <w:rsid w:val="007F3D1E"/>
    <w:rsid w:val="007F5355"/>
    <w:rsid w:val="007F5DD7"/>
    <w:rsid w:val="007F7599"/>
    <w:rsid w:val="00800D96"/>
    <w:rsid w:val="0080287A"/>
    <w:rsid w:val="00803822"/>
    <w:rsid w:val="00803F17"/>
    <w:rsid w:val="00804B6E"/>
    <w:rsid w:val="00804BC6"/>
    <w:rsid w:val="00805238"/>
    <w:rsid w:val="00805286"/>
    <w:rsid w:val="008106C9"/>
    <w:rsid w:val="0081139A"/>
    <w:rsid w:val="00811ADF"/>
    <w:rsid w:val="00811C47"/>
    <w:rsid w:val="00811E26"/>
    <w:rsid w:val="00811E3A"/>
    <w:rsid w:val="008126A5"/>
    <w:rsid w:val="0081278D"/>
    <w:rsid w:val="008157CB"/>
    <w:rsid w:val="008161BC"/>
    <w:rsid w:val="0081748E"/>
    <w:rsid w:val="00820582"/>
    <w:rsid w:val="00820903"/>
    <w:rsid w:val="00820A3D"/>
    <w:rsid w:val="00821020"/>
    <w:rsid w:val="00821201"/>
    <w:rsid w:val="008212F4"/>
    <w:rsid w:val="00822307"/>
    <w:rsid w:val="00822784"/>
    <w:rsid w:val="00822EB5"/>
    <w:rsid w:val="00823A8A"/>
    <w:rsid w:val="008247B0"/>
    <w:rsid w:val="00824DF0"/>
    <w:rsid w:val="00825AC5"/>
    <w:rsid w:val="00825BF5"/>
    <w:rsid w:val="00825C9B"/>
    <w:rsid w:val="00825E12"/>
    <w:rsid w:val="00825FCF"/>
    <w:rsid w:val="00826009"/>
    <w:rsid w:val="00827155"/>
    <w:rsid w:val="00827703"/>
    <w:rsid w:val="00827D99"/>
    <w:rsid w:val="00830ECD"/>
    <w:rsid w:val="0083188E"/>
    <w:rsid w:val="00831F8B"/>
    <w:rsid w:val="00832623"/>
    <w:rsid w:val="00832A45"/>
    <w:rsid w:val="00832DF1"/>
    <w:rsid w:val="00834613"/>
    <w:rsid w:val="00835A3D"/>
    <w:rsid w:val="00835F33"/>
    <w:rsid w:val="00837148"/>
    <w:rsid w:val="00841E46"/>
    <w:rsid w:val="00841F6B"/>
    <w:rsid w:val="00842C89"/>
    <w:rsid w:val="0084372A"/>
    <w:rsid w:val="00843C1B"/>
    <w:rsid w:val="00845158"/>
    <w:rsid w:val="0084564F"/>
    <w:rsid w:val="0084626C"/>
    <w:rsid w:val="008462A6"/>
    <w:rsid w:val="008464FE"/>
    <w:rsid w:val="00846816"/>
    <w:rsid w:val="0084697A"/>
    <w:rsid w:val="00846C95"/>
    <w:rsid w:val="00847750"/>
    <w:rsid w:val="0085051E"/>
    <w:rsid w:val="008511F7"/>
    <w:rsid w:val="008516A1"/>
    <w:rsid w:val="008523DD"/>
    <w:rsid w:val="0085334F"/>
    <w:rsid w:val="0085377D"/>
    <w:rsid w:val="00853CB9"/>
    <w:rsid w:val="00853D89"/>
    <w:rsid w:val="00853DB4"/>
    <w:rsid w:val="00853EAC"/>
    <w:rsid w:val="00853EB0"/>
    <w:rsid w:val="008541C5"/>
    <w:rsid w:val="00854879"/>
    <w:rsid w:val="00854F3C"/>
    <w:rsid w:val="00855726"/>
    <w:rsid w:val="0085665F"/>
    <w:rsid w:val="0085779E"/>
    <w:rsid w:val="00857E41"/>
    <w:rsid w:val="00861084"/>
    <w:rsid w:val="008616F3"/>
    <w:rsid w:val="00862011"/>
    <w:rsid w:val="00862927"/>
    <w:rsid w:val="00862CDD"/>
    <w:rsid w:val="008647B3"/>
    <w:rsid w:val="00865858"/>
    <w:rsid w:val="00865DCE"/>
    <w:rsid w:val="00866234"/>
    <w:rsid w:val="0086640A"/>
    <w:rsid w:val="00867086"/>
    <w:rsid w:val="00867407"/>
    <w:rsid w:val="00870F73"/>
    <w:rsid w:val="008712F6"/>
    <w:rsid w:val="00871A90"/>
    <w:rsid w:val="00871E00"/>
    <w:rsid w:val="00872816"/>
    <w:rsid w:val="0087314F"/>
    <w:rsid w:val="0087352E"/>
    <w:rsid w:val="0087368E"/>
    <w:rsid w:val="00873928"/>
    <w:rsid w:val="008743A0"/>
    <w:rsid w:val="00874476"/>
    <w:rsid w:val="00876032"/>
    <w:rsid w:val="008761A6"/>
    <w:rsid w:val="008761B5"/>
    <w:rsid w:val="00876429"/>
    <w:rsid w:val="008765B6"/>
    <w:rsid w:val="00876953"/>
    <w:rsid w:val="00876CF7"/>
    <w:rsid w:val="00876D9B"/>
    <w:rsid w:val="008804A6"/>
    <w:rsid w:val="00880904"/>
    <w:rsid w:val="00880C7B"/>
    <w:rsid w:val="008814D6"/>
    <w:rsid w:val="00881A67"/>
    <w:rsid w:val="00882601"/>
    <w:rsid w:val="008829F7"/>
    <w:rsid w:val="00883D06"/>
    <w:rsid w:val="00884156"/>
    <w:rsid w:val="00884F46"/>
    <w:rsid w:val="00885364"/>
    <w:rsid w:val="00885BBE"/>
    <w:rsid w:val="0088758D"/>
    <w:rsid w:val="0088762C"/>
    <w:rsid w:val="00892CBF"/>
    <w:rsid w:val="0089347D"/>
    <w:rsid w:val="00893A2A"/>
    <w:rsid w:val="00894DA9"/>
    <w:rsid w:val="00895148"/>
    <w:rsid w:val="008957A8"/>
    <w:rsid w:val="00896388"/>
    <w:rsid w:val="00897E23"/>
    <w:rsid w:val="008A0327"/>
    <w:rsid w:val="008A03CD"/>
    <w:rsid w:val="008A34C6"/>
    <w:rsid w:val="008A3773"/>
    <w:rsid w:val="008A3FC8"/>
    <w:rsid w:val="008A4B38"/>
    <w:rsid w:val="008A56BB"/>
    <w:rsid w:val="008A5BBF"/>
    <w:rsid w:val="008A773C"/>
    <w:rsid w:val="008A7F3E"/>
    <w:rsid w:val="008B03BB"/>
    <w:rsid w:val="008B041D"/>
    <w:rsid w:val="008B0BFA"/>
    <w:rsid w:val="008B12FC"/>
    <w:rsid w:val="008B1EFC"/>
    <w:rsid w:val="008B49DB"/>
    <w:rsid w:val="008C06C6"/>
    <w:rsid w:val="008C18AB"/>
    <w:rsid w:val="008C293C"/>
    <w:rsid w:val="008C2D2E"/>
    <w:rsid w:val="008C333E"/>
    <w:rsid w:val="008C3E8F"/>
    <w:rsid w:val="008C3F93"/>
    <w:rsid w:val="008C5454"/>
    <w:rsid w:val="008C615D"/>
    <w:rsid w:val="008C6AFC"/>
    <w:rsid w:val="008C7F37"/>
    <w:rsid w:val="008D10F4"/>
    <w:rsid w:val="008D1132"/>
    <w:rsid w:val="008D180F"/>
    <w:rsid w:val="008D2264"/>
    <w:rsid w:val="008D2421"/>
    <w:rsid w:val="008D286D"/>
    <w:rsid w:val="008D2BAD"/>
    <w:rsid w:val="008D3032"/>
    <w:rsid w:val="008D37A2"/>
    <w:rsid w:val="008D40E9"/>
    <w:rsid w:val="008D47B2"/>
    <w:rsid w:val="008D5832"/>
    <w:rsid w:val="008D5F34"/>
    <w:rsid w:val="008D6623"/>
    <w:rsid w:val="008D72D1"/>
    <w:rsid w:val="008D735C"/>
    <w:rsid w:val="008D7C17"/>
    <w:rsid w:val="008E23C8"/>
    <w:rsid w:val="008E2F96"/>
    <w:rsid w:val="008E36AD"/>
    <w:rsid w:val="008E405A"/>
    <w:rsid w:val="008E4381"/>
    <w:rsid w:val="008E5582"/>
    <w:rsid w:val="008E6BCD"/>
    <w:rsid w:val="008E71DE"/>
    <w:rsid w:val="008E768C"/>
    <w:rsid w:val="008F01F9"/>
    <w:rsid w:val="008F0BA3"/>
    <w:rsid w:val="008F0DD2"/>
    <w:rsid w:val="008F0EAF"/>
    <w:rsid w:val="008F0FC2"/>
    <w:rsid w:val="008F166B"/>
    <w:rsid w:val="008F18FA"/>
    <w:rsid w:val="008F1C2A"/>
    <w:rsid w:val="008F2DCC"/>
    <w:rsid w:val="008F3267"/>
    <w:rsid w:val="008F4004"/>
    <w:rsid w:val="008F42DE"/>
    <w:rsid w:val="008F5B13"/>
    <w:rsid w:val="008F63F0"/>
    <w:rsid w:val="008F652E"/>
    <w:rsid w:val="008F748D"/>
    <w:rsid w:val="008F79C4"/>
    <w:rsid w:val="008F7E59"/>
    <w:rsid w:val="00900DF3"/>
    <w:rsid w:val="00900E3F"/>
    <w:rsid w:val="00901657"/>
    <w:rsid w:val="00901B16"/>
    <w:rsid w:val="00901B4C"/>
    <w:rsid w:val="00901D55"/>
    <w:rsid w:val="00903627"/>
    <w:rsid w:val="009036AA"/>
    <w:rsid w:val="00904116"/>
    <w:rsid w:val="0090426F"/>
    <w:rsid w:val="00904C82"/>
    <w:rsid w:val="00905495"/>
    <w:rsid w:val="00905763"/>
    <w:rsid w:val="00905E8D"/>
    <w:rsid w:val="009065D3"/>
    <w:rsid w:val="009078A2"/>
    <w:rsid w:val="009107EE"/>
    <w:rsid w:val="00911CDC"/>
    <w:rsid w:val="0091266D"/>
    <w:rsid w:val="00912E5A"/>
    <w:rsid w:val="00912F52"/>
    <w:rsid w:val="00913C78"/>
    <w:rsid w:val="009147B8"/>
    <w:rsid w:val="00914D50"/>
    <w:rsid w:val="00914E0D"/>
    <w:rsid w:val="0091531E"/>
    <w:rsid w:val="00915791"/>
    <w:rsid w:val="00916166"/>
    <w:rsid w:val="00916574"/>
    <w:rsid w:val="0091760C"/>
    <w:rsid w:val="00917B73"/>
    <w:rsid w:val="00920B62"/>
    <w:rsid w:val="009216E4"/>
    <w:rsid w:val="00923309"/>
    <w:rsid w:val="009254F4"/>
    <w:rsid w:val="0092561C"/>
    <w:rsid w:val="009259B3"/>
    <w:rsid w:val="00926DC6"/>
    <w:rsid w:val="00927B98"/>
    <w:rsid w:val="00930A4A"/>
    <w:rsid w:val="00930F05"/>
    <w:rsid w:val="00931A8A"/>
    <w:rsid w:val="00931EFE"/>
    <w:rsid w:val="0093220F"/>
    <w:rsid w:val="00932F3D"/>
    <w:rsid w:val="00934D5D"/>
    <w:rsid w:val="009350AA"/>
    <w:rsid w:val="00936170"/>
    <w:rsid w:val="00937595"/>
    <w:rsid w:val="00937D0F"/>
    <w:rsid w:val="00940770"/>
    <w:rsid w:val="00940B70"/>
    <w:rsid w:val="009419B5"/>
    <w:rsid w:val="00941BBB"/>
    <w:rsid w:val="00942417"/>
    <w:rsid w:val="00942818"/>
    <w:rsid w:val="00942C39"/>
    <w:rsid w:val="009432E2"/>
    <w:rsid w:val="009448D7"/>
    <w:rsid w:val="0094588E"/>
    <w:rsid w:val="00945A62"/>
    <w:rsid w:val="0094603D"/>
    <w:rsid w:val="009460F1"/>
    <w:rsid w:val="00947012"/>
    <w:rsid w:val="009500C7"/>
    <w:rsid w:val="00950B8A"/>
    <w:rsid w:val="009510C9"/>
    <w:rsid w:val="009512DF"/>
    <w:rsid w:val="00953131"/>
    <w:rsid w:val="009531CC"/>
    <w:rsid w:val="0095379D"/>
    <w:rsid w:val="00953D8E"/>
    <w:rsid w:val="0095418F"/>
    <w:rsid w:val="00954C25"/>
    <w:rsid w:val="00955122"/>
    <w:rsid w:val="0095522E"/>
    <w:rsid w:val="0095528C"/>
    <w:rsid w:val="00956794"/>
    <w:rsid w:val="00956E52"/>
    <w:rsid w:val="00957E42"/>
    <w:rsid w:val="00960E80"/>
    <w:rsid w:val="00962138"/>
    <w:rsid w:val="00962853"/>
    <w:rsid w:val="0096353B"/>
    <w:rsid w:val="00964A51"/>
    <w:rsid w:val="009651B9"/>
    <w:rsid w:val="00966361"/>
    <w:rsid w:val="00966AA2"/>
    <w:rsid w:val="009670EE"/>
    <w:rsid w:val="0096783D"/>
    <w:rsid w:val="009711F0"/>
    <w:rsid w:val="00971EE9"/>
    <w:rsid w:val="00973864"/>
    <w:rsid w:val="00974E06"/>
    <w:rsid w:val="0097558B"/>
    <w:rsid w:val="00975663"/>
    <w:rsid w:val="00976BB2"/>
    <w:rsid w:val="00976BE4"/>
    <w:rsid w:val="009771CC"/>
    <w:rsid w:val="00977299"/>
    <w:rsid w:val="00977652"/>
    <w:rsid w:val="00977BB2"/>
    <w:rsid w:val="00980176"/>
    <w:rsid w:val="00980178"/>
    <w:rsid w:val="00980915"/>
    <w:rsid w:val="00980A0B"/>
    <w:rsid w:val="00980AE8"/>
    <w:rsid w:val="0098185A"/>
    <w:rsid w:val="00984282"/>
    <w:rsid w:val="00984E54"/>
    <w:rsid w:val="00984ECC"/>
    <w:rsid w:val="00984FE2"/>
    <w:rsid w:val="00985785"/>
    <w:rsid w:val="009863BB"/>
    <w:rsid w:val="00986BC3"/>
    <w:rsid w:val="00987516"/>
    <w:rsid w:val="0099035A"/>
    <w:rsid w:val="0099039D"/>
    <w:rsid w:val="00990832"/>
    <w:rsid w:val="00993F01"/>
    <w:rsid w:val="00993F6D"/>
    <w:rsid w:val="009945CC"/>
    <w:rsid w:val="00994C8D"/>
    <w:rsid w:val="00995C15"/>
    <w:rsid w:val="009970A4"/>
    <w:rsid w:val="00997DA7"/>
    <w:rsid w:val="009A0BE8"/>
    <w:rsid w:val="009A0E5A"/>
    <w:rsid w:val="009A0EF4"/>
    <w:rsid w:val="009A1F0F"/>
    <w:rsid w:val="009A2047"/>
    <w:rsid w:val="009A2060"/>
    <w:rsid w:val="009A3936"/>
    <w:rsid w:val="009A5275"/>
    <w:rsid w:val="009A66F6"/>
    <w:rsid w:val="009A7988"/>
    <w:rsid w:val="009A7CD3"/>
    <w:rsid w:val="009A7E64"/>
    <w:rsid w:val="009B06C7"/>
    <w:rsid w:val="009B1EE1"/>
    <w:rsid w:val="009B25D7"/>
    <w:rsid w:val="009B27A8"/>
    <w:rsid w:val="009B38EA"/>
    <w:rsid w:val="009B41AA"/>
    <w:rsid w:val="009B42C8"/>
    <w:rsid w:val="009B485B"/>
    <w:rsid w:val="009B4EA8"/>
    <w:rsid w:val="009B52A5"/>
    <w:rsid w:val="009B65CD"/>
    <w:rsid w:val="009B6BFC"/>
    <w:rsid w:val="009B70DF"/>
    <w:rsid w:val="009B7215"/>
    <w:rsid w:val="009B7F6C"/>
    <w:rsid w:val="009B7F90"/>
    <w:rsid w:val="009C000A"/>
    <w:rsid w:val="009C0B43"/>
    <w:rsid w:val="009C0F06"/>
    <w:rsid w:val="009C15AF"/>
    <w:rsid w:val="009C160C"/>
    <w:rsid w:val="009C1876"/>
    <w:rsid w:val="009C2286"/>
    <w:rsid w:val="009C2716"/>
    <w:rsid w:val="009C2A24"/>
    <w:rsid w:val="009C320A"/>
    <w:rsid w:val="009C32A3"/>
    <w:rsid w:val="009C34EC"/>
    <w:rsid w:val="009C38A9"/>
    <w:rsid w:val="009C38B5"/>
    <w:rsid w:val="009C3BF5"/>
    <w:rsid w:val="009C49E4"/>
    <w:rsid w:val="009C4EA5"/>
    <w:rsid w:val="009C539F"/>
    <w:rsid w:val="009C7840"/>
    <w:rsid w:val="009D0595"/>
    <w:rsid w:val="009D119C"/>
    <w:rsid w:val="009D17AA"/>
    <w:rsid w:val="009D18F1"/>
    <w:rsid w:val="009D1B05"/>
    <w:rsid w:val="009D2DD5"/>
    <w:rsid w:val="009D2DF7"/>
    <w:rsid w:val="009D2E07"/>
    <w:rsid w:val="009D3B9B"/>
    <w:rsid w:val="009D4082"/>
    <w:rsid w:val="009D46DC"/>
    <w:rsid w:val="009D4D92"/>
    <w:rsid w:val="009D51B9"/>
    <w:rsid w:val="009D5417"/>
    <w:rsid w:val="009D5600"/>
    <w:rsid w:val="009D5C55"/>
    <w:rsid w:val="009D7337"/>
    <w:rsid w:val="009E1A03"/>
    <w:rsid w:val="009E21EA"/>
    <w:rsid w:val="009E3A11"/>
    <w:rsid w:val="009E46EC"/>
    <w:rsid w:val="009E4F08"/>
    <w:rsid w:val="009E519A"/>
    <w:rsid w:val="009E55CF"/>
    <w:rsid w:val="009E79BA"/>
    <w:rsid w:val="009F01F5"/>
    <w:rsid w:val="009F06A3"/>
    <w:rsid w:val="009F0F6A"/>
    <w:rsid w:val="009F1003"/>
    <w:rsid w:val="009F1291"/>
    <w:rsid w:val="009F1892"/>
    <w:rsid w:val="009F1FA6"/>
    <w:rsid w:val="009F3386"/>
    <w:rsid w:val="009F3517"/>
    <w:rsid w:val="009F3750"/>
    <w:rsid w:val="009F4D4B"/>
    <w:rsid w:val="009F5353"/>
    <w:rsid w:val="009F563D"/>
    <w:rsid w:val="009F6BCB"/>
    <w:rsid w:val="009F6DFC"/>
    <w:rsid w:val="00A001F6"/>
    <w:rsid w:val="00A004E9"/>
    <w:rsid w:val="00A0187D"/>
    <w:rsid w:val="00A018F2"/>
    <w:rsid w:val="00A01D25"/>
    <w:rsid w:val="00A02BD4"/>
    <w:rsid w:val="00A035C4"/>
    <w:rsid w:val="00A03FCE"/>
    <w:rsid w:val="00A04810"/>
    <w:rsid w:val="00A04858"/>
    <w:rsid w:val="00A049F7"/>
    <w:rsid w:val="00A057AE"/>
    <w:rsid w:val="00A063BC"/>
    <w:rsid w:val="00A0697A"/>
    <w:rsid w:val="00A0779E"/>
    <w:rsid w:val="00A07844"/>
    <w:rsid w:val="00A07B28"/>
    <w:rsid w:val="00A07B82"/>
    <w:rsid w:val="00A07E30"/>
    <w:rsid w:val="00A11E47"/>
    <w:rsid w:val="00A13CDD"/>
    <w:rsid w:val="00A1422B"/>
    <w:rsid w:val="00A1430A"/>
    <w:rsid w:val="00A14D3A"/>
    <w:rsid w:val="00A163A5"/>
    <w:rsid w:val="00A16A6F"/>
    <w:rsid w:val="00A16C20"/>
    <w:rsid w:val="00A17740"/>
    <w:rsid w:val="00A17744"/>
    <w:rsid w:val="00A17828"/>
    <w:rsid w:val="00A20245"/>
    <w:rsid w:val="00A2024A"/>
    <w:rsid w:val="00A20C36"/>
    <w:rsid w:val="00A21B9F"/>
    <w:rsid w:val="00A22BC2"/>
    <w:rsid w:val="00A23A13"/>
    <w:rsid w:val="00A23A77"/>
    <w:rsid w:val="00A24019"/>
    <w:rsid w:val="00A243B8"/>
    <w:rsid w:val="00A24923"/>
    <w:rsid w:val="00A24AB6"/>
    <w:rsid w:val="00A24B3B"/>
    <w:rsid w:val="00A24FEC"/>
    <w:rsid w:val="00A251A9"/>
    <w:rsid w:val="00A25EA0"/>
    <w:rsid w:val="00A25F1D"/>
    <w:rsid w:val="00A264A0"/>
    <w:rsid w:val="00A26BF5"/>
    <w:rsid w:val="00A271E9"/>
    <w:rsid w:val="00A27D2A"/>
    <w:rsid w:val="00A27F16"/>
    <w:rsid w:val="00A30981"/>
    <w:rsid w:val="00A30FE7"/>
    <w:rsid w:val="00A31842"/>
    <w:rsid w:val="00A3198A"/>
    <w:rsid w:val="00A3543A"/>
    <w:rsid w:val="00A3590D"/>
    <w:rsid w:val="00A359A9"/>
    <w:rsid w:val="00A35C22"/>
    <w:rsid w:val="00A363BF"/>
    <w:rsid w:val="00A363C6"/>
    <w:rsid w:val="00A36B2C"/>
    <w:rsid w:val="00A372B1"/>
    <w:rsid w:val="00A401D6"/>
    <w:rsid w:val="00A40208"/>
    <w:rsid w:val="00A411D7"/>
    <w:rsid w:val="00A41571"/>
    <w:rsid w:val="00A42993"/>
    <w:rsid w:val="00A429FA"/>
    <w:rsid w:val="00A43E0E"/>
    <w:rsid w:val="00A45C86"/>
    <w:rsid w:val="00A46154"/>
    <w:rsid w:val="00A4695A"/>
    <w:rsid w:val="00A46E08"/>
    <w:rsid w:val="00A46EE5"/>
    <w:rsid w:val="00A4710F"/>
    <w:rsid w:val="00A4781D"/>
    <w:rsid w:val="00A50991"/>
    <w:rsid w:val="00A51219"/>
    <w:rsid w:val="00A5226B"/>
    <w:rsid w:val="00A52902"/>
    <w:rsid w:val="00A5290C"/>
    <w:rsid w:val="00A529CE"/>
    <w:rsid w:val="00A52B7D"/>
    <w:rsid w:val="00A52BC6"/>
    <w:rsid w:val="00A539E7"/>
    <w:rsid w:val="00A53AA3"/>
    <w:rsid w:val="00A54791"/>
    <w:rsid w:val="00A54C39"/>
    <w:rsid w:val="00A54C74"/>
    <w:rsid w:val="00A54F88"/>
    <w:rsid w:val="00A555D3"/>
    <w:rsid w:val="00A55719"/>
    <w:rsid w:val="00A5662E"/>
    <w:rsid w:val="00A56B76"/>
    <w:rsid w:val="00A572A2"/>
    <w:rsid w:val="00A578D4"/>
    <w:rsid w:val="00A615DB"/>
    <w:rsid w:val="00A61D07"/>
    <w:rsid w:val="00A62B69"/>
    <w:rsid w:val="00A63885"/>
    <w:rsid w:val="00A63953"/>
    <w:rsid w:val="00A639DE"/>
    <w:rsid w:val="00A64056"/>
    <w:rsid w:val="00A65EBB"/>
    <w:rsid w:val="00A667A1"/>
    <w:rsid w:val="00A66D03"/>
    <w:rsid w:val="00A67055"/>
    <w:rsid w:val="00A67065"/>
    <w:rsid w:val="00A67098"/>
    <w:rsid w:val="00A6742E"/>
    <w:rsid w:val="00A674EF"/>
    <w:rsid w:val="00A70ED4"/>
    <w:rsid w:val="00A712C4"/>
    <w:rsid w:val="00A71919"/>
    <w:rsid w:val="00A73213"/>
    <w:rsid w:val="00A743F3"/>
    <w:rsid w:val="00A755CD"/>
    <w:rsid w:val="00A75779"/>
    <w:rsid w:val="00A75863"/>
    <w:rsid w:val="00A75A64"/>
    <w:rsid w:val="00A75EA2"/>
    <w:rsid w:val="00A762A6"/>
    <w:rsid w:val="00A763C3"/>
    <w:rsid w:val="00A76F13"/>
    <w:rsid w:val="00A77097"/>
    <w:rsid w:val="00A77156"/>
    <w:rsid w:val="00A7765C"/>
    <w:rsid w:val="00A77A78"/>
    <w:rsid w:val="00A80011"/>
    <w:rsid w:val="00A8085D"/>
    <w:rsid w:val="00A81144"/>
    <w:rsid w:val="00A811FF"/>
    <w:rsid w:val="00A812D4"/>
    <w:rsid w:val="00A81B30"/>
    <w:rsid w:val="00A82781"/>
    <w:rsid w:val="00A82A0E"/>
    <w:rsid w:val="00A82D65"/>
    <w:rsid w:val="00A84C1E"/>
    <w:rsid w:val="00A84CE4"/>
    <w:rsid w:val="00A85B21"/>
    <w:rsid w:val="00A85FFE"/>
    <w:rsid w:val="00A865A9"/>
    <w:rsid w:val="00A869AC"/>
    <w:rsid w:val="00A87B51"/>
    <w:rsid w:val="00A9024B"/>
    <w:rsid w:val="00A908C2"/>
    <w:rsid w:val="00A90A39"/>
    <w:rsid w:val="00A90D35"/>
    <w:rsid w:val="00A91266"/>
    <w:rsid w:val="00A915DC"/>
    <w:rsid w:val="00A92B84"/>
    <w:rsid w:val="00A94371"/>
    <w:rsid w:val="00A9552C"/>
    <w:rsid w:val="00A9628A"/>
    <w:rsid w:val="00A963A4"/>
    <w:rsid w:val="00A96731"/>
    <w:rsid w:val="00A979F0"/>
    <w:rsid w:val="00A97A51"/>
    <w:rsid w:val="00AA074D"/>
    <w:rsid w:val="00AA107D"/>
    <w:rsid w:val="00AA1609"/>
    <w:rsid w:val="00AA34BE"/>
    <w:rsid w:val="00AA370A"/>
    <w:rsid w:val="00AA3BFD"/>
    <w:rsid w:val="00AA42A5"/>
    <w:rsid w:val="00AA4411"/>
    <w:rsid w:val="00AA45F3"/>
    <w:rsid w:val="00AA4E88"/>
    <w:rsid w:val="00AA615F"/>
    <w:rsid w:val="00AA7861"/>
    <w:rsid w:val="00AB0A9A"/>
    <w:rsid w:val="00AB1B10"/>
    <w:rsid w:val="00AB1C98"/>
    <w:rsid w:val="00AB2691"/>
    <w:rsid w:val="00AB2D50"/>
    <w:rsid w:val="00AB2EEA"/>
    <w:rsid w:val="00AB3724"/>
    <w:rsid w:val="00AB3AEC"/>
    <w:rsid w:val="00AB47A4"/>
    <w:rsid w:val="00AB6691"/>
    <w:rsid w:val="00AB66C1"/>
    <w:rsid w:val="00AB6C06"/>
    <w:rsid w:val="00AB6F4B"/>
    <w:rsid w:val="00AB7D4E"/>
    <w:rsid w:val="00AC12D4"/>
    <w:rsid w:val="00AC1595"/>
    <w:rsid w:val="00AC200C"/>
    <w:rsid w:val="00AC219D"/>
    <w:rsid w:val="00AC4152"/>
    <w:rsid w:val="00AC42C9"/>
    <w:rsid w:val="00AC4488"/>
    <w:rsid w:val="00AC55D2"/>
    <w:rsid w:val="00AC7215"/>
    <w:rsid w:val="00AD0987"/>
    <w:rsid w:val="00AD1B17"/>
    <w:rsid w:val="00AD1D7F"/>
    <w:rsid w:val="00AD1D8A"/>
    <w:rsid w:val="00AD218F"/>
    <w:rsid w:val="00AD3154"/>
    <w:rsid w:val="00AD341D"/>
    <w:rsid w:val="00AD3E16"/>
    <w:rsid w:val="00AD46F7"/>
    <w:rsid w:val="00AD51E9"/>
    <w:rsid w:val="00AD6279"/>
    <w:rsid w:val="00AD6E4B"/>
    <w:rsid w:val="00AD7199"/>
    <w:rsid w:val="00AD71FD"/>
    <w:rsid w:val="00AD78E6"/>
    <w:rsid w:val="00AE0C88"/>
    <w:rsid w:val="00AE16DC"/>
    <w:rsid w:val="00AE1B02"/>
    <w:rsid w:val="00AE2806"/>
    <w:rsid w:val="00AE319D"/>
    <w:rsid w:val="00AE38A1"/>
    <w:rsid w:val="00AE3BEB"/>
    <w:rsid w:val="00AE4A78"/>
    <w:rsid w:val="00AE5248"/>
    <w:rsid w:val="00AE639F"/>
    <w:rsid w:val="00AE723B"/>
    <w:rsid w:val="00AF1AA6"/>
    <w:rsid w:val="00AF2063"/>
    <w:rsid w:val="00AF2B55"/>
    <w:rsid w:val="00AF30EC"/>
    <w:rsid w:val="00AF4120"/>
    <w:rsid w:val="00AF4508"/>
    <w:rsid w:val="00AF458E"/>
    <w:rsid w:val="00AF4937"/>
    <w:rsid w:val="00AF4AE4"/>
    <w:rsid w:val="00AF5928"/>
    <w:rsid w:val="00AF5C53"/>
    <w:rsid w:val="00AF6529"/>
    <w:rsid w:val="00AF65A9"/>
    <w:rsid w:val="00AF6708"/>
    <w:rsid w:val="00AF7372"/>
    <w:rsid w:val="00AF73BE"/>
    <w:rsid w:val="00AF7C97"/>
    <w:rsid w:val="00B010E7"/>
    <w:rsid w:val="00B015F0"/>
    <w:rsid w:val="00B01C95"/>
    <w:rsid w:val="00B02292"/>
    <w:rsid w:val="00B03647"/>
    <w:rsid w:val="00B0481D"/>
    <w:rsid w:val="00B04913"/>
    <w:rsid w:val="00B0581F"/>
    <w:rsid w:val="00B07D86"/>
    <w:rsid w:val="00B10215"/>
    <w:rsid w:val="00B10852"/>
    <w:rsid w:val="00B10B6B"/>
    <w:rsid w:val="00B111FE"/>
    <w:rsid w:val="00B119F3"/>
    <w:rsid w:val="00B11B00"/>
    <w:rsid w:val="00B11CD7"/>
    <w:rsid w:val="00B11D9C"/>
    <w:rsid w:val="00B128DC"/>
    <w:rsid w:val="00B12F2B"/>
    <w:rsid w:val="00B13018"/>
    <w:rsid w:val="00B13761"/>
    <w:rsid w:val="00B1383F"/>
    <w:rsid w:val="00B138BB"/>
    <w:rsid w:val="00B143F3"/>
    <w:rsid w:val="00B16F01"/>
    <w:rsid w:val="00B17632"/>
    <w:rsid w:val="00B17EF6"/>
    <w:rsid w:val="00B205C3"/>
    <w:rsid w:val="00B20949"/>
    <w:rsid w:val="00B23101"/>
    <w:rsid w:val="00B232D6"/>
    <w:rsid w:val="00B23493"/>
    <w:rsid w:val="00B23599"/>
    <w:rsid w:val="00B238CF"/>
    <w:rsid w:val="00B23FEE"/>
    <w:rsid w:val="00B2659E"/>
    <w:rsid w:val="00B2671D"/>
    <w:rsid w:val="00B26E8A"/>
    <w:rsid w:val="00B27054"/>
    <w:rsid w:val="00B27DF1"/>
    <w:rsid w:val="00B27EDF"/>
    <w:rsid w:val="00B3082E"/>
    <w:rsid w:val="00B3113D"/>
    <w:rsid w:val="00B3178C"/>
    <w:rsid w:val="00B31C8A"/>
    <w:rsid w:val="00B325EE"/>
    <w:rsid w:val="00B327F0"/>
    <w:rsid w:val="00B32CC5"/>
    <w:rsid w:val="00B32CE6"/>
    <w:rsid w:val="00B332A0"/>
    <w:rsid w:val="00B3334D"/>
    <w:rsid w:val="00B33609"/>
    <w:rsid w:val="00B3405D"/>
    <w:rsid w:val="00B349F9"/>
    <w:rsid w:val="00B350CD"/>
    <w:rsid w:val="00B35B3B"/>
    <w:rsid w:val="00B36698"/>
    <w:rsid w:val="00B405F3"/>
    <w:rsid w:val="00B40719"/>
    <w:rsid w:val="00B40C97"/>
    <w:rsid w:val="00B40E2F"/>
    <w:rsid w:val="00B418D5"/>
    <w:rsid w:val="00B41A9C"/>
    <w:rsid w:val="00B41C88"/>
    <w:rsid w:val="00B41E43"/>
    <w:rsid w:val="00B43BCC"/>
    <w:rsid w:val="00B43C2A"/>
    <w:rsid w:val="00B445D7"/>
    <w:rsid w:val="00B44690"/>
    <w:rsid w:val="00B45156"/>
    <w:rsid w:val="00B46AB3"/>
    <w:rsid w:val="00B472B0"/>
    <w:rsid w:val="00B5002C"/>
    <w:rsid w:val="00B5011B"/>
    <w:rsid w:val="00B502B2"/>
    <w:rsid w:val="00B50592"/>
    <w:rsid w:val="00B50AEC"/>
    <w:rsid w:val="00B516D2"/>
    <w:rsid w:val="00B51A15"/>
    <w:rsid w:val="00B5371A"/>
    <w:rsid w:val="00B544DD"/>
    <w:rsid w:val="00B54A83"/>
    <w:rsid w:val="00B55249"/>
    <w:rsid w:val="00B55926"/>
    <w:rsid w:val="00B57421"/>
    <w:rsid w:val="00B577C5"/>
    <w:rsid w:val="00B5781F"/>
    <w:rsid w:val="00B606EB"/>
    <w:rsid w:val="00B60BA0"/>
    <w:rsid w:val="00B60E9B"/>
    <w:rsid w:val="00B60F19"/>
    <w:rsid w:val="00B616C4"/>
    <w:rsid w:val="00B62690"/>
    <w:rsid w:val="00B628EC"/>
    <w:rsid w:val="00B65974"/>
    <w:rsid w:val="00B65CB5"/>
    <w:rsid w:val="00B65E29"/>
    <w:rsid w:val="00B66189"/>
    <w:rsid w:val="00B66E22"/>
    <w:rsid w:val="00B67076"/>
    <w:rsid w:val="00B67C00"/>
    <w:rsid w:val="00B67C8D"/>
    <w:rsid w:val="00B70069"/>
    <w:rsid w:val="00B71826"/>
    <w:rsid w:val="00B71C52"/>
    <w:rsid w:val="00B71FB2"/>
    <w:rsid w:val="00B72355"/>
    <w:rsid w:val="00B72EE3"/>
    <w:rsid w:val="00B7347C"/>
    <w:rsid w:val="00B745F5"/>
    <w:rsid w:val="00B747A9"/>
    <w:rsid w:val="00B7530E"/>
    <w:rsid w:val="00B76677"/>
    <w:rsid w:val="00B77324"/>
    <w:rsid w:val="00B77BFA"/>
    <w:rsid w:val="00B77FAA"/>
    <w:rsid w:val="00B80BA9"/>
    <w:rsid w:val="00B822DC"/>
    <w:rsid w:val="00B82A4E"/>
    <w:rsid w:val="00B83A1A"/>
    <w:rsid w:val="00B841BF"/>
    <w:rsid w:val="00B84386"/>
    <w:rsid w:val="00B84814"/>
    <w:rsid w:val="00B84C1F"/>
    <w:rsid w:val="00B86170"/>
    <w:rsid w:val="00B87F4C"/>
    <w:rsid w:val="00B9016C"/>
    <w:rsid w:val="00B9016E"/>
    <w:rsid w:val="00B90BC6"/>
    <w:rsid w:val="00B9229A"/>
    <w:rsid w:val="00B92F5E"/>
    <w:rsid w:val="00B935B4"/>
    <w:rsid w:val="00B93A2F"/>
    <w:rsid w:val="00B93ED5"/>
    <w:rsid w:val="00B94237"/>
    <w:rsid w:val="00B9536F"/>
    <w:rsid w:val="00B955C7"/>
    <w:rsid w:val="00B96243"/>
    <w:rsid w:val="00B96CFF"/>
    <w:rsid w:val="00B974F9"/>
    <w:rsid w:val="00B975AF"/>
    <w:rsid w:val="00BA05BA"/>
    <w:rsid w:val="00BA09EF"/>
    <w:rsid w:val="00BA0A7C"/>
    <w:rsid w:val="00BA1B6B"/>
    <w:rsid w:val="00BA2A9E"/>
    <w:rsid w:val="00BA2ADA"/>
    <w:rsid w:val="00BA2EB8"/>
    <w:rsid w:val="00BA2F7C"/>
    <w:rsid w:val="00BA312A"/>
    <w:rsid w:val="00BA4410"/>
    <w:rsid w:val="00BA47EA"/>
    <w:rsid w:val="00BA5709"/>
    <w:rsid w:val="00BA58D3"/>
    <w:rsid w:val="00BA6690"/>
    <w:rsid w:val="00BA6701"/>
    <w:rsid w:val="00BA75DA"/>
    <w:rsid w:val="00BB0017"/>
    <w:rsid w:val="00BB2ECA"/>
    <w:rsid w:val="00BB3DEE"/>
    <w:rsid w:val="00BB43A9"/>
    <w:rsid w:val="00BB4AEB"/>
    <w:rsid w:val="00BB51A7"/>
    <w:rsid w:val="00BB6B78"/>
    <w:rsid w:val="00BB7966"/>
    <w:rsid w:val="00BB7B92"/>
    <w:rsid w:val="00BB7D60"/>
    <w:rsid w:val="00BC02E5"/>
    <w:rsid w:val="00BC07E8"/>
    <w:rsid w:val="00BC1D9F"/>
    <w:rsid w:val="00BC249F"/>
    <w:rsid w:val="00BC3618"/>
    <w:rsid w:val="00BC368F"/>
    <w:rsid w:val="00BC3E3F"/>
    <w:rsid w:val="00BC46C6"/>
    <w:rsid w:val="00BC4BB6"/>
    <w:rsid w:val="00BC4C1E"/>
    <w:rsid w:val="00BC4D0B"/>
    <w:rsid w:val="00BC52B9"/>
    <w:rsid w:val="00BC6135"/>
    <w:rsid w:val="00BC644D"/>
    <w:rsid w:val="00BC780C"/>
    <w:rsid w:val="00BC7BA0"/>
    <w:rsid w:val="00BD0D78"/>
    <w:rsid w:val="00BD115F"/>
    <w:rsid w:val="00BD1211"/>
    <w:rsid w:val="00BD1FC9"/>
    <w:rsid w:val="00BD2A87"/>
    <w:rsid w:val="00BD3218"/>
    <w:rsid w:val="00BD32C9"/>
    <w:rsid w:val="00BD3E78"/>
    <w:rsid w:val="00BD571D"/>
    <w:rsid w:val="00BD5845"/>
    <w:rsid w:val="00BD5BCF"/>
    <w:rsid w:val="00BD5FDD"/>
    <w:rsid w:val="00BD65CA"/>
    <w:rsid w:val="00BD6978"/>
    <w:rsid w:val="00BD6BBB"/>
    <w:rsid w:val="00BE1FAC"/>
    <w:rsid w:val="00BE21FD"/>
    <w:rsid w:val="00BE364B"/>
    <w:rsid w:val="00BE4EB0"/>
    <w:rsid w:val="00BE70AA"/>
    <w:rsid w:val="00BF0979"/>
    <w:rsid w:val="00BF0C6B"/>
    <w:rsid w:val="00BF0F70"/>
    <w:rsid w:val="00BF14D5"/>
    <w:rsid w:val="00BF3671"/>
    <w:rsid w:val="00BF37B7"/>
    <w:rsid w:val="00BF499A"/>
    <w:rsid w:val="00BF5DC2"/>
    <w:rsid w:val="00BF6374"/>
    <w:rsid w:val="00C00BC5"/>
    <w:rsid w:val="00C00CA2"/>
    <w:rsid w:val="00C0147C"/>
    <w:rsid w:val="00C01B0B"/>
    <w:rsid w:val="00C01F81"/>
    <w:rsid w:val="00C0243B"/>
    <w:rsid w:val="00C02C56"/>
    <w:rsid w:val="00C02E46"/>
    <w:rsid w:val="00C03B1C"/>
    <w:rsid w:val="00C03F96"/>
    <w:rsid w:val="00C049E8"/>
    <w:rsid w:val="00C05747"/>
    <w:rsid w:val="00C060D4"/>
    <w:rsid w:val="00C07EC7"/>
    <w:rsid w:val="00C10776"/>
    <w:rsid w:val="00C10B19"/>
    <w:rsid w:val="00C11A69"/>
    <w:rsid w:val="00C1274C"/>
    <w:rsid w:val="00C13422"/>
    <w:rsid w:val="00C13DAB"/>
    <w:rsid w:val="00C14B1E"/>
    <w:rsid w:val="00C14B8B"/>
    <w:rsid w:val="00C14DA1"/>
    <w:rsid w:val="00C150AE"/>
    <w:rsid w:val="00C15C92"/>
    <w:rsid w:val="00C169F8"/>
    <w:rsid w:val="00C16B24"/>
    <w:rsid w:val="00C16DBA"/>
    <w:rsid w:val="00C17AC6"/>
    <w:rsid w:val="00C17B9A"/>
    <w:rsid w:val="00C20475"/>
    <w:rsid w:val="00C20EFD"/>
    <w:rsid w:val="00C21BB9"/>
    <w:rsid w:val="00C222F4"/>
    <w:rsid w:val="00C23280"/>
    <w:rsid w:val="00C23ED7"/>
    <w:rsid w:val="00C2484F"/>
    <w:rsid w:val="00C24B42"/>
    <w:rsid w:val="00C25646"/>
    <w:rsid w:val="00C25D40"/>
    <w:rsid w:val="00C27300"/>
    <w:rsid w:val="00C2734A"/>
    <w:rsid w:val="00C30223"/>
    <w:rsid w:val="00C30BEB"/>
    <w:rsid w:val="00C30E84"/>
    <w:rsid w:val="00C33AE0"/>
    <w:rsid w:val="00C33B23"/>
    <w:rsid w:val="00C33E8C"/>
    <w:rsid w:val="00C34048"/>
    <w:rsid w:val="00C34A9A"/>
    <w:rsid w:val="00C35817"/>
    <w:rsid w:val="00C3581F"/>
    <w:rsid w:val="00C35A54"/>
    <w:rsid w:val="00C36A81"/>
    <w:rsid w:val="00C36DDE"/>
    <w:rsid w:val="00C40626"/>
    <w:rsid w:val="00C40732"/>
    <w:rsid w:val="00C40A4B"/>
    <w:rsid w:val="00C41061"/>
    <w:rsid w:val="00C411B8"/>
    <w:rsid w:val="00C41230"/>
    <w:rsid w:val="00C41372"/>
    <w:rsid w:val="00C413EA"/>
    <w:rsid w:val="00C4153A"/>
    <w:rsid w:val="00C41853"/>
    <w:rsid w:val="00C437C2"/>
    <w:rsid w:val="00C441A3"/>
    <w:rsid w:val="00C442A2"/>
    <w:rsid w:val="00C45BA9"/>
    <w:rsid w:val="00C46C31"/>
    <w:rsid w:val="00C46D85"/>
    <w:rsid w:val="00C471EE"/>
    <w:rsid w:val="00C502D1"/>
    <w:rsid w:val="00C50477"/>
    <w:rsid w:val="00C52EE4"/>
    <w:rsid w:val="00C536D2"/>
    <w:rsid w:val="00C5378C"/>
    <w:rsid w:val="00C54A75"/>
    <w:rsid w:val="00C54B5F"/>
    <w:rsid w:val="00C55095"/>
    <w:rsid w:val="00C552A9"/>
    <w:rsid w:val="00C568F3"/>
    <w:rsid w:val="00C56C8C"/>
    <w:rsid w:val="00C57154"/>
    <w:rsid w:val="00C573DD"/>
    <w:rsid w:val="00C6062F"/>
    <w:rsid w:val="00C61AB7"/>
    <w:rsid w:val="00C624A8"/>
    <w:rsid w:val="00C627AA"/>
    <w:rsid w:val="00C629A7"/>
    <w:rsid w:val="00C632CA"/>
    <w:rsid w:val="00C63819"/>
    <w:rsid w:val="00C64AC1"/>
    <w:rsid w:val="00C64EE2"/>
    <w:rsid w:val="00C65679"/>
    <w:rsid w:val="00C65846"/>
    <w:rsid w:val="00C659CE"/>
    <w:rsid w:val="00C67BD7"/>
    <w:rsid w:val="00C70F7B"/>
    <w:rsid w:val="00C710CA"/>
    <w:rsid w:val="00C7127F"/>
    <w:rsid w:val="00C74138"/>
    <w:rsid w:val="00C74898"/>
    <w:rsid w:val="00C7502A"/>
    <w:rsid w:val="00C7556D"/>
    <w:rsid w:val="00C771DA"/>
    <w:rsid w:val="00C772F6"/>
    <w:rsid w:val="00C8179A"/>
    <w:rsid w:val="00C823C2"/>
    <w:rsid w:val="00C833E3"/>
    <w:rsid w:val="00C8371D"/>
    <w:rsid w:val="00C83A7D"/>
    <w:rsid w:val="00C85187"/>
    <w:rsid w:val="00C86084"/>
    <w:rsid w:val="00C861A5"/>
    <w:rsid w:val="00C863D7"/>
    <w:rsid w:val="00C90B88"/>
    <w:rsid w:val="00C9317F"/>
    <w:rsid w:val="00C94817"/>
    <w:rsid w:val="00C94A1C"/>
    <w:rsid w:val="00C94F04"/>
    <w:rsid w:val="00C9524A"/>
    <w:rsid w:val="00C95DD9"/>
    <w:rsid w:val="00C97AFC"/>
    <w:rsid w:val="00CA035D"/>
    <w:rsid w:val="00CA0D32"/>
    <w:rsid w:val="00CA2152"/>
    <w:rsid w:val="00CA2DF2"/>
    <w:rsid w:val="00CA3238"/>
    <w:rsid w:val="00CA35C5"/>
    <w:rsid w:val="00CA3CEE"/>
    <w:rsid w:val="00CA3E07"/>
    <w:rsid w:val="00CA441D"/>
    <w:rsid w:val="00CA4AF3"/>
    <w:rsid w:val="00CA685A"/>
    <w:rsid w:val="00CA6A05"/>
    <w:rsid w:val="00CA76AD"/>
    <w:rsid w:val="00CB0772"/>
    <w:rsid w:val="00CB0CD6"/>
    <w:rsid w:val="00CB0E5C"/>
    <w:rsid w:val="00CB1592"/>
    <w:rsid w:val="00CB2603"/>
    <w:rsid w:val="00CB3EC7"/>
    <w:rsid w:val="00CB45F2"/>
    <w:rsid w:val="00CB5987"/>
    <w:rsid w:val="00CB71DF"/>
    <w:rsid w:val="00CC1068"/>
    <w:rsid w:val="00CC1E7A"/>
    <w:rsid w:val="00CC1F24"/>
    <w:rsid w:val="00CC2468"/>
    <w:rsid w:val="00CC3573"/>
    <w:rsid w:val="00CC3781"/>
    <w:rsid w:val="00CC3BDA"/>
    <w:rsid w:val="00CC4EDB"/>
    <w:rsid w:val="00CC648C"/>
    <w:rsid w:val="00CC69C3"/>
    <w:rsid w:val="00CC7060"/>
    <w:rsid w:val="00CC78B0"/>
    <w:rsid w:val="00CC7E5C"/>
    <w:rsid w:val="00CD0094"/>
    <w:rsid w:val="00CD0096"/>
    <w:rsid w:val="00CD03EA"/>
    <w:rsid w:val="00CD12EE"/>
    <w:rsid w:val="00CD2D26"/>
    <w:rsid w:val="00CD34A6"/>
    <w:rsid w:val="00CD36F4"/>
    <w:rsid w:val="00CD3729"/>
    <w:rsid w:val="00CD43D1"/>
    <w:rsid w:val="00CD4A9B"/>
    <w:rsid w:val="00CD647E"/>
    <w:rsid w:val="00CD79BD"/>
    <w:rsid w:val="00CD79E2"/>
    <w:rsid w:val="00CD7E9D"/>
    <w:rsid w:val="00CE0DBE"/>
    <w:rsid w:val="00CE1646"/>
    <w:rsid w:val="00CE2E80"/>
    <w:rsid w:val="00CE316F"/>
    <w:rsid w:val="00CE3A0B"/>
    <w:rsid w:val="00CE46D9"/>
    <w:rsid w:val="00CE520E"/>
    <w:rsid w:val="00CE662D"/>
    <w:rsid w:val="00CE6E24"/>
    <w:rsid w:val="00CE7597"/>
    <w:rsid w:val="00CE7727"/>
    <w:rsid w:val="00CE7F0D"/>
    <w:rsid w:val="00CE7FA2"/>
    <w:rsid w:val="00CF0E2F"/>
    <w:rsid w:val="00CF2628"/>
    <w:rsid w:val="00CF2DF8"/>
    <w:rsid w:val="00CF3204"/>
    <w:rsid w:val="00CF3264"/>
    <w:rsid w:val="00CF3E4F"/>
    <w:rsid w:val="00CF41FC"/>
    <w:rsid w:val="00CF4DC8"/>
    <w:rsid w:val="00CF5185"/>
    <w:rsid w:val="00CF53E6"/>
    <w:rsid w:val="00D00810"/>
    <w:rsid w:val="00D00B34"/>
    <w:rsid w:val="00D02675"/>
    <w:rsid w:val="00D02F12"/>
    <w:rsid w:val="00D0505C"/>
    <w:rsid w:val="00D05E1A"/>
    <w:rsid w:val="00D05F3B"/>
    <w:rsid w:val="00D075BE"/>
    <w:rsid w:val="00D078D4"/>
    <w:rsid w:val="00D10048"/>
    <w:rsid w:val="00D1072D"/>
    <w:rsid w:val="00D10FFA"/>
    <w:rsid w:val="00D116EF"/>
    <w:rsid w:val="00D13814"/>
    <w:rsid w:val="00D139B7"/>
    <w:rsid w:val="00D13E6E"/>
    <w:rsid w:val="00D141F9"/>
    <w:rsid w:val="00D16089"/>
    <w:rsid w:val="00D17B64"/>
    <w:rsid w:val="00D17C40"/>
    <w:rsid w:val="00D205C8"/>
    <w:rsid w:val="00D2114E"/>
    <w:rsid w:val="00D21797"/>
    <w:rsid w:val="00D2201E"/>
    <w:rsid w:val="00D224B8"/>
    <w:rsid w:val="00D22F20"/>
    <w:rsid w:val="00D23417"/>
    <w:rsid w:val="00D236A9"/>
    <w:rsid w:val="00D239CB"/>
    <w:rsid w:val="00D24BD6"/>
    <w:rsid w:val="00D250CD"/>
    <w:rsid w:val="00D2518C"/>
    <w:rsid w:val="00D2638F"/>
    <w:rsid w:val="00D2757C"/>
    <w:rsid w:val="00D279F6"/>
    <w:rsid w:val="00D30104"/>
    <w:rsid w:val="00D306B7"/>
    <w:rsid w:val="00D309C0"/>
    <w:rsid w:val="00D31D93"/>
    <w:rsid w:val="00D32980"/>
    <w:rsid w:val="00D32E0D"/>
    <w:rsid w:val="00D3310A"/>
    <w:rsid w:val="00D33E85"/>
    <w:rsid w:val="00D33F5B"/>
    <w:rsid w:val="00D3485A"/>
    <w:rsid w:val="00D3553E"/>
    <w:rsid w:val="00D35E8C"/>
    <w:rsid w:val="00D36E76"/>
    <w:rsid w:val="00D37A09"/>
    <w:rsid w:val="00D4114D"/>
    <w:rsid w:val="00D41DD3"/>
    <w:rsid w:val="00D42787"/>
    <w:rsid w:val="00D43865"/>
    <w:rsid w:val="00D43984"/>
    <w:rsid w:val="00D43D01"/>
    <w:rsid w:val="00D444FE"/>
    <w:rsid w:val="00D45463"/>
    <w:rsid w:val="00D4577A"/>
    <w:rsid w:val="00D45F46"/>
    <w:rsid w:val="00D4658E"/>
    <w:rsid w:val="00D465FE"/>
    <w:rsid w:val="00D4676F"/>
    <w:rsid w:val="00D46E2B"/>
    <w:rsid w:val="00D46E5A"/>
    <w:rsid w:val="00D46E5E"/>
    <w:rsid w:val="00D46F89"/>
    <w:rsid w:val="00D473C4"/>
    <w:rsid w:val="00D506B0"/>
    <w:rsid w:val="00D51180"/>
    <w:rsid w:val="00D5146A"/>
    <w:rsid w:val="00D52438"/>
    <w:rsid w:val="00D52BCD"/>
    <w:rsid w:val="00D52D8D"/>
    <w:rsid w:val="00D52ED4"/>
    <w:rsid w:val="00D5317A"/>
    <w:rsid w:val="00D5396B"/>
    <w:rsid w:val="00D53D09"/>
    <w:rsid w:val="00D548C5"/>
    <w:rsid w:val="00D5562C"/>
    <w:rsid w:val="00D56452"/>
    <w:rsid w:val="00D567B2"/>
    <w:rsid w:val="00D56872"/>
    <w:rsid w:val="00D56AF5"/>
    <w:rsid w:val="00D57184"/>
    <w:rsid w:val="00D5798B"/>
    <w:rsid w:val="00D60202"/>
    <w:rsid w:val="00D62323"/>
    <w:rsid w:val="00D63940"/>
    <w:rsid w:val="00D63999"/>
    <w:rsid w:val="00D63B52"/>
    <w:rsid w:val="00D64795"/>
    <w:rsid w:val="00D65903"/>
    <w:rsid w:val="00D65907"/>
    <w:rsid w:val="00D6623A"/>
    <w:rsid w:val="00D66500"/>
    <w:rsid w:val="00D6687A"/>
    <w:rsid w:val="00D66963"/>
    <w:rsid w:val="00D66EAF"/>
    <w:rsid w:val="00D70C0B"/>
    <w:rsid w:val="00D70DF4"/>
    <w:rsid w:val="00D70E48"/>
    <w:rsid w:val="00D714E4"/>
    <w:rsid w:val="00D7158D"/>
    <w:rsid w:val="00D71E70"/>
    <w:rsid w:val="00D7231D"/>
    <w:rsid w:val="00D7297A"/>
    <w:rsid w:val="00D735C3"/>
    <w:rsid w:val="00D73BFC"/>
    <w:rsid w:val="00D740B7"/>
    <w:rsid w:val="00D741F4"/>
    <w:rsid w:val="00D74633"/>
    <w:rsid w:val="00D75507"/>
    <w:rsid w:val="00D7607D"/>
    <w:rsid w:val="00D76E9C"/>
    <w:rsid w:val="00D77ECE"/>
    <w:rsid w:val="00D8054E"/>
    <w:rsid w:val="00D805EB"/>
    <w:rsid w:val="00D8087C"/>
    <w:rsid w:val="00D814A8"/>
    <w:rsid w:val="00D81759"/>
    <w:rsid w:val="00D82114"/>
    <w:rsid w:val="00D824B7"/>
    <w:rsid w:val="00D82820"/>
    <w:rsid w:val="00D82DA4"/>
    <w:rsid w:val="00D82DF3"/>
    <w:rsid w:val="00D83806"/>
    <w:rsid w:val="00D83DD6"/>
    <w:rsid w:val="00D84328"/>
    <w:rsid w:val="00D848EF"/>
    <w:rsid w:val="00D84D7A"/>
    <w:rsid w:val="00D86756"/>
    <w:rsid w:val="00D86902"/>
    <w:rsid w:val="00D877BE"/>
    <w:rsid w:val="00D87C37"/>
    <w:rsid w:val="00D87C45"/>
    <w:rsid w:val="00D90AB6"/>
    <w:rsid w:val="00D92A99"/>
    <w:rsid w:val="00D92FCE"/>
    <w:rsid w:val="00D932D7"/>
    <w:rsid w:val="00D93DAD"/>
    <w:rsid w:val="00D94895"/>
    <w:rsid w:val="00D94B10"/>
    <w:rsid w:val="00D953CE"/>
    <w:rsid w:val="00D96C38"/>
    <w:rsid w:val="00D96D43"/>
    <w:rsid w:val="00D96F0C"/>
    <w:rsid w:val="00D97828"/>
    <w:rsid w:val="00D97867"/>
    <w:rsid w:val="00D978AB"/>
    <w:rsid w:val="00D97F1B"/>
    <w:rsid w:val="00DA079B"/>
    <w:rsid w:val="00DA0A39"/>
    <w:rsid w:val="00DA0FA4"/>
    <w:rsid w:val="00DA0FD9"/>
    <w:rsid w:val="00DA10CE"/>
    <w:rsid w:val="00DA1701"/>
    <w:rsid w:val="00DA1F0A"/>
    <w:rsid w:val="00DA244B"/>
    <w:rsid w:val="00DA37AE"/>
    <w:rsid w:val="00DA390E"/>
    <w:rsid w:val="00DA4126"/>
    <w:rsid w:val="00DA4713"/>
    <w:rsid w:val="00DA5314"/>
    <w:rsid w:val="00DA68BF"/>
    <w:rsid w:val="00DA74E4"/>
    <w:rsid w:val="00DA7FBD"/>
    <w:rsid w:val="00DB098B"/>
    <w:rsid w:val="00DB1AE7"/>
    <w:rsid w:val="00DB1B3C"/>
    <w:rsid w:val="00DB2220"/>
    <w:rsid w:val="00DB3303"/>
    <w:rsid w:val="00DB358E"/>
    <w:rsid w:val="00DB3674"/>
    <w:rsid w:val="00DB4B0B"/>
    <w:rsid w:val="00DB4C68"/>
    <w:rsid w:val="00DB51D7"/>
    <w:rsid w:val="00DB5522"/>
    <w:rsid w:val="00DB617E"/>
    <w:rsid w:val="00DB684B"/>
    <w:rsid w:val="00DB6EBF"/>
    <w:rsid w:val="00DB71AE"/>
    <w:rsid w:val="00DB7375"/>
    <w:rsid w:val="00DB7832"/>
    <w:rsid w:val="00DC152A"/>
    <w:rsid w:val="00DC20C9"/>
    <w:rsid w:val="00DC2301"/>
    <w:rsid w:val="00DC281A"/>
    <w:rsid w:val="00DC2BC0"/>
    <w:rsid w:val="00DC35C1"/>
    <w:rsid w:val="00DC39BB"/>
    <w:rsid w:val="00DC3B56"/>
    <w:rsid w:val="00DC496E"/>
    <w:rsid w:val="00DC4DA5"/>
    <w:rsid w:val="00DC5652"/>
    <w:rsid w:val="00DC5883"/>
    <w:rsid w:val="00DC5B6E"/>
    <w:rsid w:val="00DC5E4D"/>
    <w:rsid w:val="00DC602A"/>
    <w:rsid w:val="00DC69D9"/>
    <w:rsid w:val="00DC724E"/>
    <w:rsid w:val="00DC79CA"/>
    <w:rsid w:val="00DD1CDE"/>
    <w:rsid w:val="00DD2212"/>
    <w:rsid w:val="00DD3504"/>
    <w:rsid w:val="00DD3E77"/>
    <w:rsid w:val="00DD4255"/>
    <w:rsid w:val="00DD694A"/>
    <w:rsid w:val="00DD6C68"/>
    <w:rsid w:val="00DD7A2E"/>
    <w:rsid w:val="00DE040A"/>
    <w:rsid w:val="00DE1040"/>
    <w:rsid w:val="00DE1EA1"/>
    <w:rsid w:val="00DE1F16"/>
    <w:rsid w:val="00DE27B4"/>
    <w:rsid w:val="00DE2A06"/>
    <w:rsid w:val="00DE2B05"/>
    <w:rsid w:val="00DE2E3B"/>
    <w:rsid w:val="00DE43DB"/>
    <w:rsid w:val="00DE5025"/>
    <w:rsid w:val="00DE51E4"/>
    <w:rsid w:val="00DE59B0"/>
    <w:rsid w:val="00DE59EB"/>
    <w:rsid w:val="00DE758E"/>
    <w:rsid w:val="00DE7E4B"/>
    <w:rsid w:val="00DF0199"/>
    <w:rsid w:val="00DF11C7"/>
    <w:rsid w:val="00DF1330"/>
    <w:rsid w:val="00DF1636"/>
    <w:rsid w:val="00DF2392"/>
    <w:rsid w:val="00DF3B1E"/>
    <w:rsid w:val="00DF3C2A"/>
    <w:rsid w:val="00DF4A76"/>
    <w:rsid w:val="00DF580B"/>
    <w:rsid w:val="00DF682D"/>
    <w:rsid w:val="00DF68DF"/>
    <w:rsid w:val="00DF69FD"/>
    <w:rsid w:val="00DF71A6"/>
    <w:rsid w:val="00DF73A9"/>
    <w:rsid w:val="00DF76BE"/>
    <w:rsid w:val="00E00BC3"/>
    <w:rsid w:val="00E0254D"/>
    <w:rsid w:val="00E030D0"/>
    <w:rsid w:val="00E035D3"/>
    <w:rsid w:val="00E0457A"/>
    <w:rsid w:val="00E0484A"/>
    <w:rsid w:val="00E04EC8"/>
    <w:rsid w:val="00E04F76"/>
    <w:rsid w:val="00E0616E"/>
    <w:rsid w:val="00E10A15"/>
    <w:rsid w:val="00E128EE"/>
    <w:rsid w:val="00E1313B"/>
    <w:rsid w:val="00E13674"/>
    <w:rsid w:val="00E144FC"/>
    <w:rsid w:val="00E146F9"/>
    <w:rsid w:val="00E149D1"/>
    <w:rsid w:val="00E14AF2"/>
    <w:rsid w:val="00E1576A"/>
    <w:rsid w:val="00E20020"/>
    <w:rsid w:val="00E200D8"/>
    <w:rsid w:val="00E201D0"/>
    <w:rsid w:val="00E20A21"/>
    <w:rsid w:val="00E20AF4"/>
    <w:rsid w:val="00E20B7B"/>
    <w:rsid w:val="00E20F9D"/>
    <w:rsid w:val="00E21C95"/>
    <w:rsid w:val="00E244C3"/>
    <w:rsid w:val="00E245F0"/>
    <w:rsid w:val="00E2614A"/>
    <w:rsid w:val="00E303AB"/>
    <w:rsid w:val="00E304B1"/>
    <w:rsid w:val="00E304C7"/>
    <w:rsid w:val="00E307CB"/>
    <w:rsid w:val="00E3135D"/>
    <w:rsid w:val="00E31BD5"/>
    <w:rsid w:val="00E32716"/>
    <w:rsid w:val="00E32D48"/>
    <w:rsid w:val="00E34538"/>
    <w:rsid w:val="00E34692"/>
    <w:rsid w:val="00E36B75"/>
    <w:rsid w:val="00E36EFB"/>
    <w:rsid w:val="00E40829"/>
    <w:rsid w:val="00E40A83"/>
    <w:rsid w:val="00E40CC6"/>
    <w:rsid w:val="00E41C0D"/>
    <w:rsid w:val="00E421AA"/>
    <w:rsid w:val="00E4265C"/>
    <w:rsid w:val="00E438A4"/>
    <w:rsid w:val="00E44030"/>
    <w:rsid w:val="00E44793"/>
    <w:rsid w:val="00E4527A"/>
    <w:rsid w:val="00E45A35"/>
    <w:rsid w:val="00E475F1"/>
    <w:rsid w:val="00E47DED"/>
    <w:rsid w:val="00E5082E"/>
    <w:rsid w:val="00E50BBA"/>
    <w:rsid w:val="00E512D4"/>
    <w:rsid w:val="00E51973"/>
    <w:rsid w:val="00E51DED"/>
    <w:rsid w:val="00E5229A"/>
    <w:rsid w:val="00E533CA"/>
    <w:rsid w:val="00E54946"/>
    <w:rsid w:val="00E54DA7"/>
    <w:rsid w:val="00E55545"/>
    <w:rsid w:val="00E55B4C"/>
    <w:rsid w:val="00E55DA9"/>
    <w:rsid w:val="00E5615D"/>
    <w:rsid w:val="00E60D6E"/>
    <w:rsid w:val="00E6112B"/>
    <w:rsid w:val="00E6185F"/>
    <w:rsid w:val="00E62BDE"/>
    <w:rsid w:val="00E62E9F"/>
    <w:rsid w:val="00E6305A"/>
    <w:rsid w:val="00E63F6E"/>
    <w:rsid w:val="00E641B7"/>
    <w:rsid w:val="00E65009"/>
    <w:rsid w:val="00E6503A"/>
    <w:rsid w:val="00E6579E"/>
    <w:rsid w:val="00E65EA2"/>
    <w:rsid w:val="00E66918"/>
    <w:rsid w:val="00E66AD0"/>
    <w:rsid w:val="00E66B94"/>
    <w:rsid w:val="00E66DFC"/>
    <w:rsid w:val="00E6741D"/>
    <w:rsid w:val="00E70FF4"/>
    <w:rsid w:val="00E72501"/>
    <w:rsid w:val="00E72AC1"/>
    <w:rsid w:val="00E746DA"/>
    <w:rsid w:val="00E75234"/>
    <w:rsid w:val="00E75402"/>
    <w:rsid w:val="00E75AD8"/>
    <w:rsid w:val="00E75F68"/>
    <w:rsid w:val="00E769A9"/>
    <w:rsid w:val="00E77441"/>
    <w:rsid w:val="00E77848"/>
    <w:rsid w:val="00E77DD1"/>
    <w:rsid w:val="00E80048"/>
    <w:rsid w:val="00E815A9"/>
    <w:rsid w:val="00E8299F"/>
    <w:rsid w:val="00E82B8E"/>
    <w:rsid w:val="00E83835"/>
    <w:rsid w:val="00E84143"/>
    <w:rsid w:val="00E844DA"/>
    <w:rsid w:val="00E845F6"/>
    <w:rsid w:val="00E84671"/>
    <w:rsid w:val="00E8479F"/>
    <w:rsid w:val="00E84907"/>
    <w:rsid w:val="00E8562D"/>
    <w:rsid w:val="00E85716"/>
    <w:rsid w:val="00E87762"/>
    <w:rsid w:val="00E87B7A"/>
    <w:rsid w:val="00E90C05"/>
    <w:rsid w:val="00E90FAB"/>
    <w:rsid w:val="00E914B5"/>
    <w:rsid w:val="00E92154"/>
    <w:rsid w:val="00E9215D"/>
    <w:rsid w:val="00E92C87"/>
    <w:rsid w:val="00E92F51"/>
    <w:rsid w:val="00E9307E"/>
    <w:rsid w:val="00E932CB"/>
    <w:rsid w:val="00E9453B"/>
    <w:rsid w:val="00E945AF"/>
    <w:rsid w:val="00E96971"/>
    <w:rsid w:val="00E977A1"/>
    <w:rsid w:val="00EA05DA"/>
    <w:rsid w:val="00EA217A"/>
    <w:rsid w:val="00EA2BED"/>
    <w:rsid w:val="00EA3A26"/>
    <w:rsid w:val="00EA515F"/>
    <w:rsid w:val="00EA51E3"/>
    <w:rsid w:val="00EA547D"/>
    <w:rsid w:val="00EA589E"/>
    <w:rsid w:val="00EA5DAF"/>
    <w:rsid w:val="00EB0281"/>
    <w:rsid w:val="00EB0B36"/>
    <w:rsid w:val="00EB0C29"/>
    <w:rsid w:val="00EB108B"/>
    <w:rsid w:val="00EB1130"/>
    <w:rsid w:val="00EB1F69"/>
    <w:rsid w:val="00EB239C"/>
    <w:rsid w:val="00EB327E"/>
    <w:rsid w:val="00EB392A"/>
    <w:rsid w:val="00EB4D3F"/>
    <w:rsid w:val="00EB5EAC"/>
    <w:rsid w:val="00EB60E3"/>
    <w:rsid w:val="00EB7166"/>
    <w:rsid w:val="00EB7749"/>
    <w:rsid w:val="00EB78B9"/>
    <w:rsid w:val="00EC0537"/>
    <w:rsid w:val="00EC099C"/>
    <w:rsid w:val="00EC158C"/>
    <w:rsid w:val="00EC1622"/>
    <w:rsid w:val="00EC283D"/>
    <w:rsid w:val="00EC42E1"/>
    <w:rsid w:val="00EC4FE1"/>
    <w:rsid w:val="00EC5969"/>
    <w:rsid w:val="00EC6209"/>
    <w:rsid w:val="00EC6AEC"/>
    <w:rsid w:val="00EC7132"/>
    <w:rsid w:val="00EC7178"/>
    <w:rsid w:val="00ED03F8"/>
    <w:rsid w:val="00ED0B27"/>
    <w:rsid w:val="00ED1413"/>
    <w:rsid w:val="00ED1724"/>
    <w:rsid w:val="00ED24C7"/>
    <w:rsid w:val="00ED272E"/>
    <w:rsid w:val="00ED2B18"/>
    <w:rsid w:val="00ED2DDF"/>
    <w:rsid w:val="00ED31D3"/>
    <w:rsid w:val="00ED35E8"/>
    <w:rsid w:val="00ED430A"/>
    <w:rsid w:val="00ED501A"/>
    <w:rsid w:val="00ED52A9"/>
    <w:rsid w:val="00ED5E6F"/>
    <w:rsid w:val="00ED6946"/>
    <w:rsid w:val="00ED694D"/>
    <w:rsid w:val="00EE03B9"/>
    <w:rsid w:val="00EE0628"/>
    <w:rsid w:val="00EE09BE"/>
    <w:rsid w:val="00EE0F43"/>
    <w:rsid w:val="00EE13A5"/>
    <w:rsid w:val="00EE28B4"/>
    <w:rsid w:val="00EE2EE1"/>
    <w:rsid w:val="00EE3161"/>
    <w:rsid w:val="00EE3214"/>
    <w:rsid w:val="00EE3805"/>
    <w:rsid w:val="00EE47C0"/>
    <w:rsid w:val="00EE6996"/>
    <w:rsid w:val="00EE6B61"/>
    <w:rsid w:val="00EE747C"/>
    <w:rsid w:val="00EE75E7"/>
    <w:rsid w:val="00EE7F60"/>
    <w:rsid w:val="00EF001A"/>
    <w:rsid w:val="00EF0B1D"/>
    <w:rsid w:val="00EF11A8"/>
    <w:rsid w:val="00EF1EB1"/>
    <w:rsid w:val="00EF2375"/>
    <w:rsid w:val="00EF246E"/>
    <w:rsid w:val="00EF2B95"/>
    <w:rsid w:val="00EF3342"/>
    <w:rsid w:val="00EF3BA3"/>
    <w:rsid w:val="00EF579C"/>
    <w:rsid w:val="00EF6122"/>
    <w:rsid w:val="00EF6874"/>
    <w:rsid w:val="00F009CD"/>
    <w:rsid w:val="00F016C5"/>
    <w:rsid w:val="00F02027"/>
    <w:rsid w:val="00F028F3"/>
    <w:rsid w:val="00F044B4"/>
    <w:rsid w:val="00F04707"/>
    <w:rsid w:val="00F04C71"/>
    <w:rsid w:val="00F04DA9"/>
    <w:rsid w:val="00F054F0"/>
    <w:rsid w:val="00F05B90"/>
    <w:rsid w:val="00F05F41"/>
    <w:rsid w:val="00F13660"/>
    <w:rsid w:val="00F13846"/>
    <w:rsid w:val="00F14C5D"/>
    <w:rsid w:val="00F15143"/>
    <w:rsid w:val="00F173BE"/>
    <w:rsid w:val="00F20014"/>
    <w:rsid w:val="00F202B9"/>
    <w:rsid w:val="00F21581"/>
    <w:rsid w:val="00F227B7"/>
    <w:rsid w:val="00F24BD2"/>
    <w:rsid w:val="00F24D2A"/>
    <w:rsid w:val="00F2602C"/>
    <w:rsid w:val="00F2675C"/>
    <w:rsid w:val="00F302B8"/>
    <w:rsid w:val="00F304D0"/>
    <w:rsid w:val="00F31157"/>
    <w:rsid w:val="00F31A1F"/>
    <w:rsid w:val="00F31B1E"/>
    <w:rsid w:val="00F32EEC"/>
    <w:rsid w:val="00F34347"/>
    <w:rsid w:val="00F34A94"/>
    <w:rsid w:val="00F358D2"/>
    <w:rsid w:val="00F37CD4"/>
    <w:rsid w:val="00F40083"/>
    <w:rsid w:val="00F40F43"/>
    <w:rsid w:val="00F41C86"/>
    <w:rsid w:val="00F425A3"/>
    <w:rsid w:val="00F43399"/>
    <w:rsid w:val="00F433EF"/>
    <w:rsid w:val="00F44A7F"/>
    <w:rsid w:val="00F4583E"/>
    <w:rsid w:val="00F4586F"/>
    <w:rsid w:val="00F468C9"/>
    <w:rsid w:val="00F50137"/>
    <w:rsid w:val="00F50B7D"/>
    <w:rsid w:val="00F51C4B"/>
    <w:rsid w:val="00F52561"/>
    <w:rsid w:val="00F52862"/>
    <w:rsid w:val="00F530F2"/>
    <w:rsid w:val="00F531E8"/>
    <w:rsid w:val="00F53504"/>
    <w:rsid w:val="00F5502E"/>
    <w:rsid w:val="00F55982"/>
    <w:rsid w:val="00F55B91"/>
    <w:rsid w:val="00F56455"/>
    <w:rsid w:val="00F57198"/>
    <w:rsid w:val="00F57A69"/>
    <w:rsid w:val="00F60378"/>
    <w:rsid w:val="00F6260A"/>
    <w:rsid w:val="00F637BF"/>
    <w:rsid w:val="00F652E7"/>
    <w:rsid w:val="00F65F44"/>
    <w:rsid w:val="00F66337"/>
    <w:rsid w:val="00F66EB0"/>
    <w:rsid w:val="00F67AD8"/>
    <w:rsid w:val="00F7059D"/>
    <w:rsid w:val="00F7070F"/>
    <w:rsid w:val="00F72044"/>
    <w:rsid w:val="00F720EC"/>
    <w:rsid w:val="00F73364"/>
    <w:rsid w:val="00F736CB"/>
    <w:rsid w:val="00F7445E"/>
    <w:rsid w:val="00F77222"/>
    <w:rsid w:val="00F77615"/>
    <w:rsid w:val="00F77CDB"/>
    <w:rsid w:val="00F812AF"/>
    <w:rsid w:val="00F8191F"/>
    <w:rsid w:val="00F81C1D"/>
    <w:rsid w:val="00F81D2E"/>
    <w:rsid w:val="00F81E3A"/>
    <w:rsid w:val="00F82136"/>
    <w:rsid w:val="00F8429B"/>
    <w:rsid w:val="00F84345"/>
    <w:rsid w:val="00F844FB"/>
    <w:rsid w:val="00F85911"/>
    <w:rsid w:val="00F865DA"/>
    <w:rsid w:val="00F867AB"/>
    <w:rsid w:val="00F87B69"/>
    <w:rsid w:val="00F87E66"/>
    <w:rsid w:val="00F87FE0"/>
    <w:rsid w:val="00F90F38"/>
    <w:rsid w:val="00F91769"/>
    <w:rsid w:val="00F91FE5"/>
    <w:rsid w:val="00F925E2"/>
    <w:rsid w:val="00F92613"/>
    <w:rsid w:val="00F93545"/>
    <w:rsid w:val="00F93860"/>
    <w:rsid w:val="00F938C5"/>
    <w:rsid w:val="00F93B8D"/>
    <w:rsid w:val="00F945D6"/>
    <w:rsid w:val="00F94E47"/>
    <w:rsid w:val="00F951E2"/>
    <w:rsid w:val="00F958AF"/>
    <w:rsid w:val="00F95C7A"/>
    <w:rsid w:val="00F974B9"/>
    <w:rsid w:val="00FA096E"/>
    <w:rsid w:val="00FA0E46"/>
    <w:rsid w:val="00FA18FA"/>
    <w:rsid w:val="00FA37B3"/>
    <w:rsid w:val="00FA3C02"/>
    <w:rsid w:val="00FA3F49"/>
    <w:rsid w:val="00FA41E6"/>
    <w:rsid w:val="00FA4B9C"/>
    <w:rsid w:val="00FA4E7A"/>
    <w:rsid w:val="00FA5157"/>
    <w:rsid w:val="00FA5EBA"/>
    <w:rsid w:val="00FA617D"/>
    <w:rsid w:val="00FA6C64"/>
    <w:rsid w:val="00FA7851"/>
    <w:rsid w:val="00FA79D6"/>
    <w:rsid w:val="00FB01B4"/>
    <w:rsid w:val="00FB052D"/>
    <w:rsid w:val="00FB1119"/>
    <w:rsid w:val="00FB1A5D"/>
    <w:rsid w:val="00FB1F61"/>
    <w:rsid w:val="00FB2840"/>
    <w:rsid w:val="00FB29CE"/>
    <w:rsid w:val="00FB2D46"/>
    <w:rsid w:val="00FB2DB7"/>
    <w:rsid w:val="00FB2F15"/>
    <w:rsid w:val="00FB3119"/>
    <w:rsid w:val="00FB3899"/>
    <w:rsid w:val="00FB4AA4"/>
    <w:rsid w:val="00FB59E7"/>
    <w:rsid w:val="00FB65CD"/>
    <w:rsid w:val="00FB6AB9"/>
    <w:rsid w:val="00FB6FB1"/>
    <w:rsid w:val="00FB71FC"/>
    <w:rsid w:val="00FC01C1"/>
    <w:rsid w:val="00FC0282"/>
    <w:rsid w:val="00FC06E1"/>
    <w:rsid w:val="00FC0F7E"/>
    <w:rsid w:val="00FC15C7"/>
    <w:rsid w:val="00FC2564"/>
    <w:rsid w:val="00FC370D"/>
    <w:rsid w:val="00FC3E16"/>
    <w:rsid w:val="00FC487A"/>
    <w:rsid w:val="00FC4CB2"/>
    <w:rsid w:val="00FC5062"/>
    <w:rsid w:val="00FC62D4"/>
    <w:rsid w:val="00FC6A42"/>
    <w:rsid w:val="00FC6E6C"/>
    <w:rsid w:val="00FC71A3"/>
    <w:rsid w:val="00FC7816"/>
    <w:rsid w:val="00FD0912"/>
    <w:rsid w:val="00FD097D"/>
    <w:rsid w:val="00FD0B6B"/>
    <w:rsid w:val="00FD145B"/>
    <w:rsid w:val="00FD17B5"/>
    <w:rsid w:val="00FD196C"/>
    <w:rsid w:val="00FD19CD"/>
    <w:rsid w:val="00FD2947"/>
    <w:rsid w:val="00FD2999"/>
    <w:rsid w:val="00FD2D6F"/>
    <w:rsid w:val="00FD3D75"/>
    <w:rsid w:val="00FD51B5"/>
    <w:rsid w:val="00FD5459"/>
    <w:rsid w:val="00FD5961"/>
    <w:rsid w:val="00FD5EFC"/>
    <w:rsid w:val="00FD6D77"/>
    <w:rsid w:val="00FD711B"/>
    <w:rsid w:val="00FD7A01"/>
    <w:rsid w:val="00FE29F1"/>
    <w:rsid w:val="00FE2BB1"/>
    <w:rsid w:val="00FE2D79"/>
    <w:rsid w:val="00FE3C1C"/>
    <w:rsid w:val="00FE3C8E"/>
    <w:rsid w:val="00FE3CE5"/>
    <w:rsid w:val="00FE3F5E"/>
    <w:rsid w:val="00FE4E78"/>
    <w:rsid w:val="00FE4F30"/>
    <w:rsid w:val="00FE53A7"/>
    <w:rsid w:val="00FE5E99"/>
    <w:rsid w:val="00FE6565"/>
    <w:rsid w:val="00FE732D"/>
    <w:rsid w:val="00FE78DA"/>
    <w:rsid w:val="00FE7E8B"/>
    <w:rsid w:val="00FF362A"/>
    <w:rsid w:val="00FF3ABC"/>
    <w:rsid w:val="00FF4029"/>
    <w:rsid w:val="00FF523D"/>
    <w:rsid w:val="00FF5346"/>
    <w:rsid w:val="00FF65CC"/>
    <w:rsid w:val="00FF699F"/>
    <w:rsid w:val="00FF7584"/>
    <w:rsid w:val="00FF77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FFC617"/>
  <w15:docId w15:val="{3A951C26-34A3-4CF5-B24F-F3EDA0D8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77349"/>
    <w:rPr>
      <w:sz w:val="24"/>
      <w:szCs w:val="24"/>
    </w:rPr>
  </w:style>
  <w:style w:type="paragraph" w:styleId="Naslov1">
    <w:name w:val="heading 1"/>
    <w:aliases w:val=" Znak Znak"/>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360" w:after="360"/>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3F7291"/>
    <w:pPr>
      <w:numPr>
        <w:numId w:val="26"/>
      </w:numPr>
      <w:tabs>
        <w:tab w:val="left" w:pos="660"/>
        <w:tab w:val="right" w:leader="dot" w:pos="9396"/>
      </w:tabs>
      <w:ind w:left="360" w:right="284"/>
      <w:jc w:val="both"/>
    </w:pPr>
    <w:rPr>
      <w:rFonts w:ascii="Arial" w:hAnsi="Arial" w:cs="Arial"/>
      <w:smallCaps/>
      <w:noProof/>
      <w:sz w:val="20"/>
      <w:szCs w:val="20"/>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4"/>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5"/>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5"/>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6"/>
      </w:numPr>
      <w:spacing w:after="0"/>
      <w:jc w:val="both"/>
    </w:pPr>
    <w:rPr>
      <w:rFonts w:ascii="Arial" w:hAnsi="Arial"/>
      <w:b/>
      <w:i/>
      <w:sz w:val="20"/>
    </w:rPr>
  </w:style>
  <w:style w:type="paragraph" w:customStyle="1" w:styleId="Poglavje2">
    <w:name w:val="Poglavje 2"/>
    <w:basedOn w:val="Telobesedila"/>
    <w:rsid w:val="007124B4"/>
    <w:pPr>
      <w:numPr>
        <w:ilvl w:val="1"/>
        <w:numId w:val="6"/>
      </w:numPr>
      <w:spacing w:after="0"/>
      <w:jc w:val="both"/>
    </w:pPr>
    <w:rPr>
      <w:rFonts w:ascii="Arial" w:hAnsi="Arial"/>
      <w:b/>
      <w:sz w:val="20"/>
      <w:szCs w:val="20"/>
    </w:rPr>
  </w:style>
  <w:style w:type="paragraph" w:customStyle="1" w:styleId="Poglavje3">
    <w:name w:val="Poglavje 3"/>
    <w:basedOn w:val="Telobesedila"/>
    <w:rsid w:val="007124B4"/>
    <w:pPr>
      <w:numPr>
        <w:ilvl w:val="2"/>
        <w:numId w:val="6"/>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uiPriority w:val="39"/>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8"/>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366E9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366E97"/>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366E97"/>
    <w:rPr>
      <w:rFonts w:ascii="Helvetica" w:eastAsiaTheme="minorHAnsi" w:hAnsi="Helvetica" w:cstheme="minorBidi"/>
      <w:sz w:val="18"/>
      <w:szCs w:val="18"/>
      <w:lang w:eastAsia="en-US"/>
    </w:rPr>
  </w:style>
  <w:style w:type="character" w:customStyle="1" w:styleId="Nerazreenaomemba1">
    <w:name w:val="Nerazrešena omemba1"/>
    <w:basedOn w:val="Privzetapisavaodstavka"/>
    <w:uiPriority w:val="99"/>
    <w:semiHidden/>
    <w:unhideWhenUsed/>
    <w:rsid w:val="007C33D3"/>
    <w:rPr>
      <w:color w:val="605E5C"/>
      <w:shd w:val="clear" w:color="auto" w:fill="E1DFDD"/>
    </w:rPr>
  </w:style>
  <w:style w:type="character" w:customStyle="1" w:styleId="st">
    <w:name w:val="st"/>
    <w:rsid w:val="00DA4126"/>
  </w:style>
  <w:style w:type="numbering" w:customStyle="1" w:styleId="Brezseznama1">
    <w:name w:val="Brez seznama1"/>
    <w:next w:val="Brezseznama"/>
    <w:uiPriority w:val="99"/>
    <w:semiHidden/>
    <w:unhideWhenUsed/>
    <w:rsid w:val="00FC15C7"/>
  </w:style>
  <w:style w:type="character" w:customStyle="1" w:styleId="Nerazreenaomemba2">
    <w:name w:val="Nerazrešena omemba2"/>
    <w:basedOn w:val="Privzetapisavaodstavka"/>
    <w:uiPriority w:val="99"/>
    <w:semiHidden/>
    <w:unhideWhenUsed/>
    <w:rsid w:val="009D3B9B"/>
    <w:rPr>
      <w:color w:val="605E5C"/>
      <w:shd w:val="clear" w:color="auto" w:fill="E1DFDD"/>
    </w:rPr>
  </w:style>
  <w:style w:type="character" w:customStyle="1" w:styleId="Nerazreenaomemba3">
    <w:name w:val="Nerazrešena omemba3"/>
    <w:basedOn w:val="Privzetapisavaodstavka"/>
    <w:uiPriority w:val="99"/>
    <w:semiHidden/>
    <w:unhideWhenUsed/>
    <w:rsid w:val="00650D52"/>
    <w:rPr>
      <w:color w:val="605E5C"/>
      <w:shd w:val="clear" w:color="auto" w:fill="E1DFDD"/>
    </w:rPr>
  </w:style>
  <w:style w:type="paragraph" w:customStyle="1" w:styleId="Barvniseznampoudarek11">
    <w:name w:val="Barvni seznam – poudarek 11"/>
    <w:basedOn w:val="Navaden"/>
    <w:link w:val="Barvniseznampoudarek1Znak"/>
    <w:uiPriority w:val="34"/>
    <w:qFormat/>
    <w:rsid w:val="006E2CD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E2CDD"/>
    <w:rPr>
      <w:rFonts w:ascii="Calibri" w:hAnsi="Calibri"/>
      <w:sz w:val="22"/>
      <w:szCs w:val="22"/>
    </w:rPr>
  </w:style>
  <w:style w:type="table" w:customStyle="1" w:styleId="Tabelamrea2">
    <w:name w:val="Tabela – mreža2"/>
    <w:basedOn w:val="Navadnatabela"/>
    <w:next w:val="Tabelamrea"/>
    <w:uiPriority w:val="39"/>
    <w:rsid w:val="0011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4">
    <w:name w:val="Nerazrešena omemba4"/>
    <w:basedOn w:val="Privzetapisavaodstavka"/>
    <w:uiPriority w:val="99"/>
    <w:semiHidden/>
    <w:unhideWhenUsed/>
    <w:rsid w:val="008A4B38"/>
    <w:rPr>
      <w:color w:val="605E5C"/>
      <w:shd w:val="clear" w:color="auto" w:fill="E1DFDD"/>
    </w:rPr>
  </w:style>
  <w:style w:type="character" w:styleId="Nerazreenaomemba">
    <w:name w:val="Unresolved Mention"/>
    <w:basedOn w:val="Privzetapisavaodstavka"/>
    <w:uiPriority w:val="99"/>
    <w:semiHidden/>
    <w:unhideWhenUsed/>
    <w:rsid w:val="009A7E64"/>
    <w:rPr>
      <w:color w:val="605E5C"/>
      <w:shd w:val="clear" w:color="auto" w:fill="E1DFDD"/>
    </w:rPr>
  </w:style>
  <w:style w:type="table" w:customStyle="1" w:styleId="Tabelamrea31">
    <w:name w:val="Tabela – mreža31"/>
    <w:basedOn w:val="Navadnatabela"/>
    <w:next w:val="Tabelamrea"/>
    <w:uiPriority w:val="39"/>
    <w:rsid w:val="003D5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0760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1216">
      <w:bodyDiv w:val="1"/>
      <w:marLeft w:val="0"/>
      <w:marRight w:val="0"/>
      <w:marTop w:val="0"/>
      <w:marBottom w:val="0"/>
      <w:divBdr>
        <w:top w:val="none" w:sz="0" w:space="0" w:color="auto"/>
        <w:left w:val="none" w:sz="0" w:space="0" w:color="auto"/>
        <w:bottom w:val="none" w:sz="0" w:space="0" w:color="auto"/>
        <w:right w:val="none" w:sz="0" w:space="0" w:color="auto"/>
      </w:divBdr>
    </w:div>
    <w:div w:id="71970476">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0581764">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21069783">
      <w:bodyDiv w:val="1"/>
      <w:marLeft w:val="0"/>
      <w:marRight w:val="0"/>
      <w:marTop w:val="0"/>
      <w:marBottom w:val="0"/>
      <w:divBdr>
        <w:top w:val="none" w:sz="0" w:space="0" w:color="auto"/>
        <w:left w:val="none" w:sz="0" w:space="0" w:color="auto"/>
        <w:bottom w:val="none" w:sz="0" w:space="0" w:color="auto"/>
        <w:right w:val="none" w:sz="0" w:space="0" w:color="auto"/>
      </w:divBdr>
    </w:div>
    <w:div w:id="465126543">
      <w:bodyDiv w:val="1"/>
      <w:marLeft w:val="0"/>
      <w:marRight w:val="0"/>
      <w:marTop w:val="0"/>
      <w:marBottom w:val="0"/>
      <w:divBdr>
        <w:top w:val="none" w:sz="0" w:space="0" w:color="auto"/>
        <w:left w:val="none" w:sz="0" w:space="0" w:color="auto"/>
        <w:bottom w:val="none" w:sz="0" w:space="0" w:color="auto"/>
        <w:right w:val="none" w:sz="0" w:space="0" w:color="auto"/>
      </w:divBdr>
    </w:div>
    <w:div w:id="5961396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252544">
      <w:bodyDiv w:val="1"/>
      <w:marLeft w:val="0"/>
      <w:marRight w:val="0"/>
      <w:marTop w:val="0"/>
      <w:marBottom w:val="0"/>
      <w:divBdr>
        <w:top w:val="none" w:sz="0" w:space="0" w:color="auto"/>
        <w:left w:val="none" w:sz="0" w:space="0" w:color="auto"/>
        <w:bottom w:val="none" w:sz="0" w:space="0" w:color="auto"/>
        <w:right w:val="none" w:sz="0" w:space="0" w:color="auto"/>
      </w:divBdr>
      <w:divsChild>
        <w:div w:id="1238982744">
          <w:marLeft w:val="0"/>
          <w:marRight w:val="0"/>
          <w:marTop w:val="0"/>
          <w:marBottom w:val="0"/>
          <w:divBdr>
            <w:top w:val="none" w:sz="0" w:space="0" w:color="auto"/>
            <w:left w:val="none" w:sz="0" w:space="0" w:color="auto"/>
            <w:bottom w:val="none" w:sz="0" w:space="0" w:color="auto"/>
            <w:right w:val="none" w:sz="0" w:space="0" w:color="auto"/>
          </w:divBdr>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3428001">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2695328">
      <w:bodyDiv w:val="1"/>
      <w:marLeft w:val="0"/>
      <w:marRight w:val="0"/>
      <w:marTop w:val="0"/>
      <w:marBottom w:val="0"/>
      <w:divBdr>
        <w:top w:val="none" w:sz="0" w:space="0" w:color="auto"/>
        <w:left w:val="none" w:sz="0" w:space="0" w:color="auto"/>
        <w:bottom w:val="none" w:sz="0" w:space="0" w:color="auto"/>
        <w:right w:val="none" w:sz="0" w:space="0" w:color="auto"/>
      </w:divBdr>
    </w:div>
    <w:div w:id="958025937">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52342192">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5726176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404568556">
      <w:bodyDiv w:val="1"/>
      <w:marLeft w:val="0"/>
      <w:marRight w:val="0"/>
      <w:marTop w:val="0"/>
      <w:marBottom w:val="0"/>
      <w:divBdr>
        <w:top w:val="none" w:sz="0" w:space="0" w:color="auto"/>
        <w:left w:val="none" w:sz="0" w:space="0" w:color="auto"/>
        <w:bottom w:val="none" w:sz="0" w:space="0" w:color="auto"/>
        <w:right w:val="none" w:sz="0" w:space="0" w:color="auto"/>
      </w:divBdr>
    </w:div>
    <w:div w:id="145096960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06183983">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0231257">
      <w:bodyDiv w:val="1"/>
      <w:marLeft w:val="0"/>
      <w:marRight w:val="0"/>
      <w:marTop w:val="0"/>
      <w:marBottom w:val="0"/>
      <w:divBdr>
        <w:top w:val="none" w:sz="0" w:space="0" w:color="auto"/>
        <w:left w:val="none" w:sz="0" w:space="0" w:color="auto"/>
        <w:bottom w:val="none" w:sz="0" w:space="0" w:color="auto"/>
        <w:right w:val="none" w:sz="0" w:space="0" w:color="auto"/>
      </w:divBdr>
    </w:div>
    <w:div w:id="1776902550">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8298762">
      <w:bodyDiv w:val="1"/>
      <w:marLeft w:val="0"/>
      <w:marRight w:val="0"/>
      <w:marTop w:val="0"/>
      <w:marBottom w:val="0"/>
      <w:divBdr>
        <w:top w:val="none" w:sz="0" w:space="0" w:color="auto"/>
        <w:left w:val="none" w:sz="0" w:space="0" w:color="auto"/>
        <w:bottom w:val="none" w:sz="0" w:space="0" w:color="auto"/>
        <w:right w:val="none" w:sz="0" w:space="0" w:color="auto"/>
      </w:divBdr>
    </w:div>
    <w:div w:id="1915356099">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273342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s://www.uradni-list.si/glasilo-uradni-list-rs/vsebina/2023-01-0301"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www.uradni-list.si/glasilo-uradni-list-rs/vsebina/2022-01-0014"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radni-list.si/glasilo-uradni-list-rs/vsebina/2020-01-276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sistem/pravno-varstvo.html" TargetMode="External"/><Relationship Id="rId23" Type="http://schemas.openxmlformats.org/officeDocument/2006/relationships/footer" Target="footer3.xm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spd" TargetMode="External"/><Relationship Id="rId22"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9EFD9-A3DE-4C30-B8D3-412AE68F4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38</Pages>
  <Words>13646</Words>
  <Characters>77788</Characters>
  <Application>Microsoft Office Word</Application>
  <DocSecurity>0</DocSecurity>
  <Lines>648</Lines>
  <Paragraphs>182</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91252</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Rosić Slobodanka</cp:lastModifiedBy>
  <cp:revision>4</cp:revision>
  <cp:lastPrinted>2026-01-14T07:18:00Z</cp:lastPrinted>
  <dcterms:created xsi:type="dcterms:W3CDTF">2026-06-17T10:26:00Z</dcterms:created>
  <dcterms:modified xsi:type="dcterms:W3CDTF">2026-06-17T11:00:00Z</dcterms:modified>
</cp:coreProperties>
</file>